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3095113F" w14:textId="77777777" w:rsidR="00DE64D2" w:rsidRPr="006A3C14" w:rsidRDefault="00DE64D2" w:rsidP="005632A1">
      <w:pPr>
        <w:pStyle w:val="Naslov3"/>
        <w:jc w:val="center"/>
        <w:rPr>
          <w:rFonts w:ascii="Arial" w:hAnsi="Arial" w:cs="Arial"/>
          <w:color w:val="auto"/>
          <w:sz w:val="28"/>
          <w:szCs w:val="28"/>
          <w:u w:val="single"/>
        </w:rPr>
      </w:pPr>
      <w:bookmarkStart w:id="0" w:name="_Toc515516908"/>
      <w:bookmarkStart w:id="1" w:name="_Toc71611561"/>
      <w:r w:rsidRPr="006A3C14">
        <w:rPr>
          <w:rFonts w:ascii="Arial" w:hAnsi="Arial" w:cs="Arial"/>
          <w:color w:val="auto"/>
          <w:sz w:val="28"/>
          <w:szCs w:val="28"/>
          <w:u w:val="single"/>
        </w:rPr>
        <w:t>KROVNA IZJAVA</w:t>
      </w:r>
      <w:bookmarkEnd w:id="0"/>
      <w:bookmarkEnd w:id="1"/>
    </w:p>
    <w:p w14:paraId="43B4EB29" w14:textId="77777777" w:rsidR="00014F7D" w:rsidRDefault="00014F7D" w:rsidP="00DE64D2">
      <w:pPr>
        <w:rPr>
          <w:rFonts w:ascii="Arial" w:hAnsi="Arial" w:cs="Arial"/>
          <w:b/>
        </w:rPr>
      </w:pPr>
    </w:p>
    <w:p w14:paraId="61C37135" w14:textId="6497B709" w:rsidR="00DE64D2" w:rsidRPr="002C7981" w:rsidRDefault="00282CF3" w:rsidP="00DE64D2">
      <w:pPr>
        <w:rPr>
          <w:rFonts w:ascii="Arial" w:hAnsi="Arial" w:cs="Arial"/>
        </w:rPr>
      </w:pPr>
      <w:r w:rsidRPr="002C7981">
        <w:rPr>
          <w:rFonts w:ascii="Arial" w:hAnsi="Arial" w:cs="Arial"/>
        </w:rPr>
        <w:t xml:space="preserve">Za javno naročilo </w:t>
      </w:r>
      <w:r w:rsidR="00214BBC" w:rsidRPr="002C7981">
        <w:rPr>
          <w:rFonts w:ascii="Arial" w:hAnsi="Arial" w:cs="Arial"/>
          <w:b/>
        </w:rPr>
        <w:t>»</w:t>
      </w:r>
      <w:r w:rsidR="000D34A5" w:rsidRPr="002C7981">
        <w:rPr>
          <w:rFonts w:ascii="Arial" w:hAnsi="Arial" w:cs="Arial"/>
          <w:b/>
        </w:rPr>
        <w:t xml:space="preserve">Tehnološka prenova TPP 050 </w:t>
      </w:r>
      <w:r w:rsidR="00214BBC" w:rsidRPr="002C7981">
        <w:rPr>
          <w:rFonts w:ascii="Arial" w:hAnsi="Arial" w:cs="Arial"/>
          <w:b/>
        </w:rPr>
        <w:t>«</w:t>
      </w:r>
    </w:p>
    <w:p w14:paraId="21DAD77F" w14:textId="77777777" w:rsidR="00DE64D2" w:rsidRPr="006A3C14"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68F5C4BD" w14:textId="77777777" w:rsidR="00DE64D2" w:rsidRPr="006A3C14"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4BC69AF8" w14:textId="77777777" w:rsidR="008304AC" w:rsidRPr="006A3C14" w:rsidRDefault="008304AC" w:rsidP="00DE64D2">
      <w:pPr>
        <w:spacing w:before="225" w:after="225" w:line="240" w:lineRule="auto"/>
        <w:jc w:val="both"/>
        <w:rPr>
          <w:rFonts w:ascii="Arial" w:hAnsi="Arial" w:cs="Arial"/>
          <w:iCs/>
          <w:sz w:val="18"/>
          <w:szCs w:val="18"/>
        </w:rPr>
      </w:pPr>
    </w:p>
    <w:p w14:paraId="1B86BCE7" w14:textId="09417656" w:rsidR="00394DA5"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Default="00101CE5" w:rsidP="00DE64D2">
      <w:pPr>
        <w:spacing w:before="225" w:after="225" w:line="240" w:lineRule="auto"/>
        <w:jc w:val="both"/>
        <w:rPr>
          <w:rFonts w:ascii="Arial" w:hAnsi="Arial" w:cs="Arial"/>
          <w:iCs/>
          <w:sz w:val="20"/>
          <w:szCs w:val="20"/>
        </w:rPr>
      </w:pPr>
    </w:p>
    <w:p w14:paraId="427D517F" w14:textId="77777777" w:rsidR="00101CE5" w:rsidRPr="00101CE5" w:rsidRDefault="00101CE5" w:rsidP="00DE64D2">
      <w:pPr>
        <w:spacing w:before="225" w:after="225" w:line="240" w:lineRule="auto"/>
        <w:jc w:val="both"/>
        <w:rPr>
          <w:rFonts w:ascii="Arial" w:hAnsi="Arial" w:cs="Arial"/>
          <w:iCs/>
          <w:sz w:val="20"/>
          <w:szCs w:val="20"/>
        </w:rPr>
      </w:pPr>
    </w:p>
    <w:p w14:paraId="267B30B5" w14:textId="227D67C3" w:rsidR="00DE64D2" w:rsidRPr="006A3C14" w:rsidRDefault="00DE64D2" w:rsidP="00BE2401">
      <w:pPr>
        <w:pStyle w:val="Odstavekseznama"/>
        <w:numPr>
          <w:ilvl w:val="0"/>
          <w:numId w:val="24"/>
        </w:numPr>
        <w:spacing w:after="0" w:line="240" w:lineRule="auto"/>
        <w:jc w:val="both"/>
        <w:rPr>
          <w:rFonts w:ascii="Arial" w:hAnsi="Arial" w:cs="Arial"/>
          <w:b/>
          <w:bCs/>
          <w:color w:val="000000"/>
        </w:rPr>
      </w:pPr>
      <w:r w:rsidRPr="006A3C14">
        <w:rPr>
          <w:rFonts w:ascii="Arial" w:hAnsi="Arial" w:cs="Arial"/>
          <w:b/>
          <w:bCs/>
          <w:color w:val="000000"/>
        </w:rPr>
        <w:lastRenderedPageBreak/>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459212C4" w14:textId="5377AA73" w:rsidR="00261EEA" w:rsidRPr="006A3C14" w:rsidRDefault="00261EEA" w:rsidP="00BE2401">
      <w:pPr>
        <w:numPr>
          <w:ilvl w:val="0"/>
          <w:numId w:val="26"/>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ki so predmet tega JN</w:t>
      </w:r>
      <w:r w:rsidRPr="006A3C14">
        <w:rPr>
          <w:rFonts w:ascii="Arial" w:hAnsi="Arial" w:cs="Arial"/>
        </w:rPr>
        <w:t xml:space="preserve"> ter da pod navedenimi pogoji pristopamo k izvedbi predmeta javnega naročila;</w:t>
      </w:r>
    </w:p>
    <w:p w14:paraId="2E61406F" w14:textId="090FD5B6" w:rsidR="00C475F0" w:rsidRPr="006A3C14" w:rsidRDefault="00303CC5" w:rsidP="00E23337">
      <w:pPr>
        <w:numPr>
          <w:ilvl w:val="0"/>
          <w:numId w:val="26"/>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FE6C332" w14:textId="24A58A6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5D7C52">
      <w:pPr>
        <w:numPr>
          <w:ilvl w:val="0"/>
          <w:numId w:val="26"/>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bili s pravnomočno sodbo v katerikoli državi obsojeni za prestopek v zvezi s poklicnim ravnanjem;</w:t>
      </w:r>
    </w:p>
    <w:p w14:paraId="6885B81D"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da bomo izbrani v tem postopku, v celoti odgovarjali za dela podizvajalcev, ki smo jih navedli v svoji ponudbi;</w:t>
      </w:r>
    </w:p>
    <w:p w14:paraId="52408572"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upoštevali določbe Uredbe o preprečevanju in zmanjšanju emisije delcev iz gradbišč (Uradni list RS, št.  21/11);</w:t>
      </w:r>
    </w:p>
    <w:p w14:paraId="7400DE2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6AC75778" w:rsidR="005D7C52" w:rsidRPr="0054117E" w:rsidRDefault="005D7C52" w:rsidP="005D7C52">
      <w:pPr>
        <w:numPr>
          <w:ilvl w:val="0"/>
          <w:numId w:val="26"/>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C6796B1" w14:textId="591591EB" w:rsidR="00DE64D2" w:rsidRPr="005F1553" w:rsidRDefault="00261EEA" w:rsidP="005F1553">
      <w:pPr>
        <w:numPr>
          <w:ilvl w:val="0"/>
          <w:numId w:val="26"/>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BB6D89">
        <w:rPr>
          <w:rFonts w:ascii="Arial" w:hAnsi="Arial" w:cs="Arial"/>
        </w:rPr>
        <w:t>100</w:t>
      </w:r>
      <w:r w:rsidRPr="006A3C14">
        <w:rPr>
          <w:rFonts w:ascii="Arial" w:hAnsi="Arial" w:cs="Arial"/>
        </w:rPr>
        <w:t>.000,00 EUR.</w:t>
      </w:r>
      <w:r w:rsidR="005F1553" w:rsidRPr="005F1553">
        <w:rPr>
          <w:rFonts w:ascii="Arial" w:hAnsi="Arial" w:cs="Arial"/>
        </w:rPr>
        <w:t xml:space="preserve"> Kopijo veljavne police - Zavarovanje odgovornosti za škodo </w:t>
      </w:r>
      <w:r w:rsidR="00E83FA0">
        <w:rPr>
          <w:rFonts w:ascii="Arial" w:hAnsi="Arial" w:cs="Arial"/>
        </w:rPr>
        <w:t>bomo</w:t>
      </w:r>
      <w:r w:rsidR="005F1553" w:rsidRPr="005F1553">
        <w:rPr>
          <w:rFonts w:ascii="Arial" w:hAnsi="Arial" w:cs="Arial"/>
        </w:rPr>
        <w:t xml:space="preserve"> naročniku predložiti najkasneje do uvedbe v delo.</w:t>
      </w: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E2401">
        <w:tc>
          <w:tcPr>
            <w:tcW w:w="2367" w:type="pct"/>
            <w:hideMark/>
          </w:tcPr>
          <w:p w14:paraId="15B46DEB"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(žig)</w:t>
            </w: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52E6DC4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(Ime in priimek ter podpis)</w:t>
            </w:r>
          </w:p>
        </w:tc>
      </w:tr>
    </w:tbl>
    <w:p w14:paraId="7619494E" w14:textId="25345E66" w:rsidR="00DE64D2" w:rsidRPr="00FD3CDE" w:rsidRDefault="00DE64D2" w:rsidP="00DE64D2">
      <w:pPr>
        <w:spacing w:before="225" w:after="225" w:line="240" w:lineRule="auto"/>
        <w:jc w:val="both"/>
        <w:rPr>
          <w:rFonts w:ascii="Arial" w:hAnsi="Arial" w:cs="Arial"/>
          <w:sz w:val="18"/>
          <w:szCs w:val="18"/>
        </w:rPr>
        <w:sectPr w:rsidR="00DE64D2" w:rsidRPr="00FD3CDE" w:rsidSect="00E37164">
          <w:headerReference w:type="default" r:id="rId11"/>
          <w:footerReference w:type="default" r:id="rId12"/>
          <w:pgSz w:w="11906" w:h="16838"/>
          <w:pgMar w:top="1418" w:right="1418" w:bottom="1418" w:left="1418" w:header="567" w:footer="595" w:gutter="0"/>
          <w:pgNumType w:start="33"/>
          <w:cols w:space="708"/>
          <w:docGrid w:linePitch="360"/>
        </w:sect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lastRenderedPageBreak/>
        <w:t>Obrazec št: 3</w:t>
      </w:r>
    </w:p>
    <w:p w14:paraId="3A1BF6B1" w14:textId="5A8A1C9C" w:rsidR="00945B18" w:rsidRPr="006A3C14" w:rsidRDefault="005B20A7" w:rsidP="00945B18">
      <w:pPr>
        <w:pStyle w:val="Naslov3"/>
        <w:jc w:val="center"/>
        <w:rPr>
          <w:rFonts w:ascii="Arial" w:hAnsi="Arial" w:cs="Arial"/>
          <w:color w:val="auto"/>
          <w:sz w:val="28"/>
          <w:szCs w:val="28"/>
          <w:u w:val="single"/>
        </w:rPr>
      </w:pPr>
      <w:bookmarkStart w:id="2" w:name="_Toc71611562"/>
      <w:r w:rsidRPr="006A3C14">
        <w:rPr>
          <w:rFonts w:ascii="Arial" w:hAnsi="Arial" w:cs="Arial"/>
          <w:color w:val="auto"/>
          <w:sz w:val="28"/>
          <w:szCs w:val="28"/>
          <w:u w:val="single"/>
        </w:rPr>
        <w:t>POOBLASTILO</w:t>
      </w:r>
      <w:bookmarkEnd w:id="2"/>
    </w:p>
    <w:p w14:paraId="067A633D" w14:textId="77777777" w:rsidR="00945B18" w:rsidRPr="006A3C14" w:rsidRDefault="00945B18" w:rsidP="00945B18">
      <w:pPr>
        <w:tabs>
          <w:tab w:val="left" w:pos="1980"/>
        </w:tabs>
        <w:ind w:left="1980" w:right="382" w:hanging="1980"/>
        <w:rPr>
          <w:rFonts w:ascii="Arial" w:hAnsi="Arial" w:cs="Arial"/>
          <w:b/>
          <w:sz w:val="19"/>
          <w:szCs w:val="19"/>
        </w:rPr>
      </w:pPr>
    </w:p>
    <w:p w14:paraId="3F60F28C" w14:textId="124A0B3C" w:rsidR="004A76F6" w:rsidRPr="002C7981" w:rsidRDefault="004A76F6" w:rsidP="004A76F6">
      <w:pPr>
        <w:rPr>
          <w:rFonts w:ascii="Arial" w:hAnsi="Arial" w:cs="Arial"/>
        </w:rPr>
      </w:pPr>
      <w:r w:rsidRPr="002C7981">
        <w:rPr>
          <w:rFonts w:ascii="Arial" w:hAnsi="Arial" w:cs="Arial"/>
        </w:rPr>
        <w:t xml:space="preserve">Za javno naročilo </w:t>
      </w:r>
      <w:r w:rsidR="000D34A5" w:rsidRPr="002C7981">
        <w:rPr>
          <w:rFonts w:ascii="Arial" w:hAnsi="Arial" w:cs="Arial"/>
          <w:b/>
        </w:rPr>
        <w:t>»Tehnološka prenova TPP 050 «</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7777777"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 xml:space="preserve">                                    (žig)</w:t>
            </w: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7D386AF0"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15824FD4" w14:textId="77777777" w:rsidR="00101CE5" w:rsidRDefault="00101CE5" w:rsidP="00101CE5">
      <w:pPr>
        <w:spacing w:after="0" w:line="240" w:lineRule="auto"/>
        <w:ind w:right="-12"/>
        <w:jc w:val="both"/>
        <w:rPr>
          <w:rFonts w:ascii="Arial" w:hAnsi="Arial" w:cs="Arial"/>
          <w:i/>
          <w:sz w:val="20"/>
          <w:szCs w:val="20"/>
        </w:rPr>
      </w:pPr>
    </w:p>
    <w:p w14:paraId="2E390E91" w14:textId="3BF3DD6C" w:rsidR="00B22FCA" w:rsidRPr="00101CE5" w:rsidRDefault="00691750" w:rsidP="00101CE5">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lastRenderedPageBreak/>
        <w:t>O</w:t>
      </w:r>
      <w:r w:rsidR="00DE64D2" w:rsidRPr="006A3C14">
        <w:rPr>
          <w:rFonts w:ascii="Arial" w:hAnsi="Arial" w:cs="Arial"/>
          <w:i/>
          <w:sz w:val="20"/>
          <w:szCs w:val="20"/>
        </w:rPr>
        <w:t xml:space="preserve">brazec št: </w:t>
      </w:r>
      <w:r w:rsidR="00CC2AF4">
        <w:rPr>
          <w:rFonts w:ascii="Arial" w:hAnsi="Arial" w:cs="Arial"/>
          <w:i/>
          <w:sz w:val="20"/>
          <w:szCs w:val="20"/>
        </w:rPr>
        <w:t>4</w:t>
      </w:r>
    </w:p>
    <w:p w14:paraId="4991C87F" w14:textId="4EC07216" w:rsidR="003B2CEB" w:rsidRPr="006A3C14" w:rsidRDefault="00691750" w:rsidP="00694BB7">
      <w:pPr>
        <w:pStyle w:val="Naslov3"/>
        <w:jc w:val="center"/>
        <w:rPr>
          <w:rFonts w:ascii="Arial" w:hAnsi="Arial" w:cs="Arial"/>
          <w:color w:val="auto"/>
          <w:sz w:val="28"/>
          <w:szCs w:val="28"/>
          <w:u w:val="single"/>
        </w:rPr>
      </w:pPr>
      <w:bookmarkStart w:id="4" w:name="_Toc71611563"/>
      <w:r w:rsidRPr="006A3C14">
        <w:rPr>
          <w:rFonts w:ascii="Arial" w:hAnsi="Arial" w:cs="Arial"/>
          <w:color w:val="auto"/>
          <w:sz w:val="28"/>
          <w:szCs w:val="28"/>
          <w:u w:val="single"/>
        </w:rPr>
        <w:t xml:space="preserve">SEZNAM </w:t>
      </w:r>
      <w:r w:rsidR="00F21A5B" w:rsidRPr="006A3C14">
        <w:rPr>
          <w:rFonts w:ascii="Arial" w:hAnsi="Arial" w:cs="Arial"/>
          <w:color w:val="auto"/>
          <w:sz w:val="28"/>
          <w:szCs w:val="28"/>
          <w:u w:val="single"/>
        </w:rPr>
        <w:t xml:space="preserve">PONUDNIKOVIH </w:t>
      </w:r>
      <w:r w:rsidRPr="006A3C14">
        <w:rPr>
          <w:rFonts w:ascii="Arial" w:hAnsi="Arial" w:cs="Arial"/>
          <w:color w:val="auto"/>
          <w:sz w:val="28"/>
          <w:szCs w:val="28"/>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5FDE1552" w14:textId="77777777" w:rsidR="00B270D0" w:rsidRPr="00F54535" w:rsidRDefault="00B270D0" w:rsidP="00B270D0">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Pogojem 8. </w:t>
      </w:r>
    </w:p>
    <w:p w14:paraId="7D7784C3" w14:textId="77777777" w:rsidR="00466050" w:rsidRPr="005573FD" w:rsidRDefault="00466050" w:rsidP="00F665CD">
      <w:pPr>
        <w:spacing w:after="0" w:line="240" w:lineRule="auto"/>
        <w:jc w:val="both"/>
        <w:rPr>
          <w:rFonts w:ascii="Arial" w:hAnsi="Arial" w:cs="Arial"/>
          <w:sz w:val="20"/>
          <w:szCs w:val="20"/>
        </w:rPr>
      </w:pPr>
    </w:p>
    <w:p w14:paraId="7FA3401A" w14:textId="77777777" w:rsidR="00FC49EF" w:rsidRPr="005573FD"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048"/>
        <w:gridCol w:w="3545"/>
        <w:gridCol w:w="1835"/>
      </w:tblGrid>
      <w:tr w:rsidR="00097FAD" w:rsidRPr="005573FD" w14:paraId="14FEDEF0" w14:textId="542C07B2"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097FAD" w:rsidRPr="005573FD" w:rsidRDefault="00097FAD" w:rsidP="00E51C59">
            <w:pPr>
              <w:jc w:val="both"/>
              <w:rPr>
                <w:rFonts w:ascii="Arial" w:hAnsi="Arial" w:cs="Arial"/>
                <w:sz w:val="20"/>
                <w:szCs w:val="20"/>
              </w:rPr>
            </w:pPr>
            <w:proofErr w:type="spellStart"/>
            <w:r w:rsidRPr="005573FD">
              <w:rPr>
                <w:rFonts w:ascii="Arial" w:hAnsi="Arial" w:cs="Arial"/>
                <w:b/>
                <w:bCs/>
                <w:position w:val="-2"/>
                <w:sz w:val="20"/>
                <w:szCs w:val="20"/>
                <w:shd w:val="clear" w:color="auto" w:fill="CCCCCC"/>
              </w:rPr>
              <w:t>Zap</w:t>
            </w:r>
            <w:proofErr w:type="spellEnd"/>
            <w:r w:rsidRPr="005573FD">
              <w:rPr>
                <w:rFonts w:ascii="Arial" w:hAnsi="Arial" w:cs="Arial"/>
                <w:b/>
                <w:bCs/>
                <w:position w:val="-2"/>
                <w:sz w:val="20"/>
                <w:szCs w:val="20"/>
                <w:shd w:val="clear" w:color="auto" w:fill="CCCCCC"/>
              </w:rPr>
              <w:t>. št.</w:t>
            </w:r>
          </w:p>
        </w:tc>
        <w:tc>
          <w:tcPr>
            <w:tcW w:w="16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097FAD" w:rsidRPr="005573FD" w:rsidRDefault="00097FAD" w:rsidP="002638E8">
            <w:pPr>
              <w:jc w:val="center"/>
              <w:rPr>
                <w:rFonts w:ascii="Arial" w:hAnsi="Arial" w:cs="Arial"/>
                <w:b/>
                <w:sz w:val="20"/>
                <w:szCs w:val="20"/>
              </w:rPr>
            </w:pPr>
            <w:r w:rsidRPr="005573FD">
              <w:rPr>
                <w:rFonts w:ascii="Arial" w:hAnsi="Arial" w:cs="Arial"/>
                <w:b/>
                <w:sz w:val="20"/>
                <w:szCs w:val="20"/>
              </w:rPr>
              <w:t>Referenčni naročnik</w:t>
            </w:r>
          </w:p>
          <w:p w14:paraId="3CF56698" w14:textId="773D96EF" w:rsidR="00097FAD" w:rsidRPr="005573FD" w:rsidRDefault="00097FAD" w:rsidP="002638E8">
            <w:pPr>
              <w:jc w:val="center"/>
              <w:rPr>
                <w:rFonts w:ascii="Arial" w:hAnsi="Arial" w:cs="Arial"/>
                <w:bCs/>
                <w:sz w:val="20"/>
                <w:szCs w:val="20"/>
              </w:rPr>
            </w:pPr>
            <w:r w:rsidRPr="005573FD">
              <w:rPr>
                <w:rFonts w:ascii="Arial" w:hAnsi="Arial" w:cs="Arial"/>
                <w:bCs/>
                <w:sz w:val="20"/>
                <w:szCs w:val="20"/>
              </w:rPr>
              <w:t>(naziv, naslov)</w:t>
            </w:r>
          </w:p>
        </w:tc>
        <w:tc>
          <w:tcPr>
            <w:tcW w:w="195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097FAD" w:rsidRPr="005573FD" w:rsidRDefault="00097FAD" w:rsidP="002638E8">
            <w:pPr>
              <w:jc w:val="center"/>
              <w:rPr>
                <w:rFonts w:ascii="Arial" w:hAnsi="Arial" w:cs="Arial"/>
                <w:b/>
                <w:sz w:val="20"/>
                <w:szCs w:val="20"/>
              </w:rPr>
            </w:pPr>
            <w:r w:rsidRPr="005573FD">
              <w:rPr>
                <w:rFonts w:ascii="Arial" w:hAnsi="Arial" w:cs="Arial"/>
                <w:b/>
                <w:sz w:val="20"/>
                <w:szCs w:val="20"/>
              </w:rPr>
              <w:t>Vrsta dela</w:t>
            </w:r>
          </w:p>
          <w:p w14:paraId="60FEE55B" w14:textId="77777777" w:rsidR="00097FAD" w:rsidRPr="005573FD" w:rsidRDefault="00097FAD" w:rsidP="002638E8">
            <w:pPr>
              <w:jc w:val="center"/>
              <w:rPr>
                <w:rFonts w:ascii="Arial" w:hAnsi="Arial" w:cs="Arial"/>
                <w:bCs/>
                <w:sz w:val="20"/>
                <w:szCs w:val="20"/>
              </w:rPr>
            </w:pPr>
            <w:r w:rsidRPr="005573FD">
              <w:rPr>
                <w:rFonts w:ascii="Arial" w:hAnsi="Arial" w:cs="Arial"/>
                <w:bCs/>
                <w:sz w:val="20"/>
                <w:szCs w:val="20"/>
              </w:rPr>
              <w:t>(podroben opis vrste del, ki jih je izvedel izvajalec)</w:t>
            </w:r>
          </w:p>
        </w:tc>
        <w:tc>
          <w:tcPr>
            <w:tcW w:w="10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097FAD" w:rsidRPr="005573FD" w:rsidRDefault="00097FAD" w:rsidP="002638E8">
            <w:pPr>
              <w:jc w:val="center"/>
              <w:rPr>
                <w:rFonts w:ascii="Arial" w:hAnsi="Arial" w:cs="Arial"/>
                <w:b/>
                <w:sz w:val="20"/>
                <w:szCs w:val="20"/>
              </w:rPr>
            </w:pPr>
            <w:r w:rsidRPr="005573FD">
              <w:rPr>
                <w:rFonts w:ascii="Arial" w:hAnsi="Arial" w:cs="Arial"/>
                <w:b/>
                <w:sz w:val="20"/>
                <w:szCs w:val="20"/>
              </w:rPr>
              <w:t>Čas realizacije</w:t>
            </w:r>
          </w:p>
          <w:p w14:paraId="17D5DAC9" w14:textId="77777777" w:rsidR="00097FAD" w:rsidRPr="005573FD" w:rsidRDefault="00097FAD" w:rsidP="002638E8">
            <w:pPr>
              <w:jc w:val="center"/>
              <w:rPr>
                <w:rFonts w:ascii="Arial" w:hAnsi="Arial" w:cs="Arial"/>
                <w:bCs/>
                <w:sz w:val="20"/>
                <w:szCs w:val="20"/>
              </w:rPr>
            </w:pPr>
            <w:r w:rsidRPr="005573FD">
              <w:rPr>
                <w:rFonts w:ascii="Arial" w:hAnsi="Arial" w:cs="Arial"/>
                <w:bCs/>
                <w:sz w:val="20"/>
                <w:szCs w:val="20"/>
              </w:rPr>
              <w:t xml:space="preserve">(od </w:t>
            </w:r>
            <w:proofErr w:type="spellStart"/>
            <w:r w:rsidRPr="005573FD">
              <w:rPr>
                <w:rFonts w:ascii="Arial" w:hAnsi="Arial" w:cs="Arial"/>
                <w:bCs/>
                <w:sz w:val="20"/>
                <w:szCs w:val="20"/>
              </w:rPr>
              <w:t>mesec_leto</w:t>
            </w:r>
            <w:proofErr w:type="spellEnd"/>
            <w:r w:rsidRPr="005573FD">
              <w:rPr>
                <w:rFonts w:ascii="Arial" w:hAnsi="Arial" w:cs="Arial"/>
                <w:bCs/>
                <w:sz w:val="20"/>
                <w:szCs w:val="20"/>
              </w:rPr>
              <w:t xml:space="preserve"> do </w:t>
            </w:r>
            <w:proofErr w:type="spellStart"/>
            <w:r w:rsidRPr="005573FD">
              <w:rPr>
                <w:rFonts w:ascii="Arial" w:hAnsi="Arial" w:cs="Arial"/>
                <w:bCs/>
                <w:sz w:val="20"/>
                <w:szCs w:val="20"/>
              </w:rPr>
              <w:t>mesec_leto</w:t>
            </w:r>
            <w:proofErr w:type="spellEnd"/>
            <w:r w:rsidRPr="005573FD">
              <w:rPr>
                <w:rFonts w:ascii="Arial" w:hAnsi="Arial" w:cs="Arial"/>
                <w:bCs/>
                <w:sz w:val="20"/>
                <w:szCs w:val="20"/>
              </w:rPr>
              <w:t>)</w:t>
            </w:r>
          </w:p>
        </w:tc>
      </w:tr>
      <w:tr w:rsidR="00097FAD" w:rsidRPr="005573FD" w14:paraId="45FB7D7A" w14:textId="31CF691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097FAD" w:rsidRPr="005573FD" w:rsidRDefault="00097FAD" w:rsidP="00E51C59">
            <w:pPr>
              <w:jc w:val="both"/>
              <w:rPr>
                <w:rFonts w:ascii="Arial" w:hAnsi="Arial" w:cs="Arial"/>
                <w:sz w:val="20"/>
                <w:szCs w:val="20"/>
              </w:rPr>
            </w:pPr>
            <w:r w:rsidRPr="005573FD">
              <w:rPr>
                <w:rFonts w:ascii="Arial" w:hAnsi="Arial" w:cs="Arial"/>
                <w:b/>
                <w:bCs/>
                <w:position w:val="-2"/>
                <w:sz w:val="20"/>
                <w:szCs w:val="20"/>
              </w:rPr>
              <w:t>1</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097FAD" w:rsidRPr="005573FD" w:rsidRDefault="00097FAD" w:rsidP="00E51C59">
            <w:pPr>
              <w:jc w:val="both"/>
              <w:rPr>
                <w:rFonts w:ascii="Arial" w:hAnsi="Arial" w:cs="Arial"/>
                <w:position w:val="-2"/>
                <w:sz w:val="20"/>
                <w:szCs w:val="20"/>
              </w:rPr>
            </w:pPr>
            <w:r w:rsidRPr="005573FD">
              <w:rPr>
                <w:rFonts w:ascii="Arial" w:hAnsi="Arial" w:cs="Arial"/>
                <w:position w:val="-2"/>
                <w:sz w:val="20"/>
                <w:szCs w:val="20"/>
              </w:rPr>
              <w:t> </w:t>
            </w:r>
          </w:p>
          <w:p w14:paraId="24D5D0BE" w14:textId="6B3124A0" w:rsidR="00097FAD" w:rsidRPr="005573FD" w:rsidRDefault="00097FAD" w:rsidP="00E51C59">
            <w:pPr>
              <w:jc w:val="both"/>
              <w:rPr>
                <w:rFonts w:ascii="Arial" w:hAnsi="Arial" w:cs="Arial"/>
                <w:position w:val="-2"/>
                <w:sz w:val="20"/>
                <w:szCs w:val="20"/>
              </w:rPr>
            </w:pPr>
          </w:p>
          <w:p w14:paraId="5756FA52" w14:textId="3ECE00B8" w:rsidR="00097FAD" w:rsidRPr="005573FD" w:rsidRDefault="00097FAD" w:rsidP="00E51C59">
            <w:pPr>
              <w:jc w:val="both"/>
              <w:rPr>
                <w:rFonts w:ascii="Arial" w:hAnsi="Arial" w:cs="Arial"/>
                <w:position w:val="-2"/>
                <w:sz w:val="20"/>
                <w:szCs w:val="20"/>
              </w:rPr>
            </w:pPr>
          </w:p>
          <w:p w14:paraId="7FFE6004" w14:textId="77777777" w:rsidR="00097FAD" w:rsidRPr="005573FD" w:rsidRDefault="00097FAD" w:rsidP="00E51C59">
            <w:pPr>
              <w:jc w:val="both"/>
              <w:rPr>
                <w:rFonts w:ascii="Arial" w:hAnsi="Arial" w:cs="Arial"/>
                <w:position w:val="-2"/>
                <w:sz w:val="20"/>
                <w:szCs w:val="20"/>
              </w:rPr>
            </w:pPr>
          </w:p>
          <w:p w14:paraId="21E30E00" w14:textId="77777777" w:rsidR="00097FAD" w:rsidRPr="005573FD" w:rsidRDefault="00097FAD" w:rsidP="00E51C59">
            <w:pPr>
              <w:jc w:val="both"/>
              <w:rPr>
                <w:rFonts w:ascii="Arial" w:hAnsi="Arial" w:cs="Arial"/>
                <w:position w:val="-2"/>
                <w:sz w:val="20"/>
                <w:szCs w:val="20"/>
              </w:rPr>
            </w:pPr>
          </w:p>
          <w:p w14:paraId="00B8A868" w14:textId="05E79F9D" w:rsidR="00097FAD" w:rsidRPr="005573FD"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097FAD" w:rsidRPr="005573FD" w:rsidRDefault="00097FAD" w:rsidP="00E51C59">
            <w:pPr>
              <w:jc w:val="both"/>
              <w:rPr>
                <w:rFonts w:ascii="Arial" w:hAnsi="Arial" w:cs="Arial"/>
                <w:sz w:val="20"/>
                <w:szCs w:val="20"/>
              </w:rPr>
            </w:pPr>
            <w:r w:rsidRPr="005573FD">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097FAD" w:rsidRPr="005573FD" w:rsidRDefault="00097FAD" w:rsidP="00E51C59">
            <w:pPr>
              <w:jc w:val="both"/>
              <w:rPr>
                <w:rFonts w:ascii="Arial" w:hAnsi="Arial" w:cs="Arial"/>
                <w:sz w:val="20"/>
                <w:szCs w:val="20"/>
              </w:rPr>
            </w:pPr>
            <w:r w:rsidRPr="005573FD">
              <w:rPr>
                <w:rFonts w:ascii="Arial" w:hAnsi="Arial" w:cs="Arial"/>
                <w:position w:val="-2"/>
                <w:sz w:val="20"/>
                <w:szCs w:val="20"/>
              </w:rPr>
              <w:t> </w:t>
            </w:r>
          </w:p>
        </w:tc>
      </w:tr>
      <w:tr w:rsidR="00097FAD" w:rsidRPr="006A3C14" w14:paraId="32EF0C28" w14:textId="79C68122"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097FAD" w:rsidRPr="006A3C14" w:rsidRDefault="00097FAD" w:rsidP="00E51C59">
            <w:pPr>
              <w:jc w:val="both"/>
              <w:rPr>
                <w:rFonts w:ascii="Arial" w:hAnsi="Arial" w:cs="Arial"/>
                <w:sz w:val="20"/>
                <w:szCs w:val="20"/>
              </w:rPr>
            </w:pPr>
            <w:r w:rsidRPr="006A3C14">
              <w:rPr>
                <w:rFonts w:ascii="Arial" w:hAnsi="Arial" w:cs="Arial"/>
                <w:b/>
                <w:bCs/>
                <w:position w:val="-2"/>
                <w:sz w:val="20"/>
                <w:szCs w:val="20"/>
              </w:rPr>
              <w:t>2</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097FAD" w:rsidRPr="006A3C14" w:rsidRDefault="00097FAD" w:rsidP="00E51C59">
            <w:pPr>
              <w:jc w:val="both"/>
              <w:rPr>
                <w:rFonts w:ascii="Arial" w:hAnsi="Arial" w:cs="Arial"/>
                <w:position w:val="-2"/>
                <w:sz w:val="20"/>
                <w:szCs w:val="20"/>
              </w:rPr>
            </w:pPr>
            <w:r w:rsidRPr="006A3C14">
              <w:rPr>
                <w:rFonts w:ascii="Arial" w:hAnsi="Arial" w:cs="Arial"/>
                <w:position w:val="-2"/>
                <w:sz w:val="20"/>
                <w:szCs w:val="20"/>
              </w:rPr>
              <w:t> </w:t>
            </w:r>
          </w:p>
          <w:p w14:paraId="3CA1824A" w14:textId="77777777" w:rsidR="00097FAD" w:rsidRPr="006A3C14" w:rsidRDefault="00097FAD" w:rsidP="00E51C59">
            <w:pPr>
              <w:jc w:val="both"/>
              <w:rPr>
                <w:rFonts w:ascii="Arial" w:hAnsi="Arial" w:cs="Arial"/>
                <w:position w:val="-2"/>
                <w:sz w:val="20"/>
                <w:szCs w:val="20"/>
              </w:rPr>
            </w:pPr>
          </w:p>
          <w:p w14:paraId="5FEA2DD4" w14:textId="77777777" w:rsidR="00097FAD" w:rsidRPr="006A3C14" w:rsidRDefault="00097FAD" w:rsidP="00E51C59">
            <w:pPr>
              <w:jc w:val="both"/>
              <w:rPr>
                <w:rFonts w:ascii="Arial" w:hAnsi="Arial" w:cs="Arial"/>
                <w:sz w:val="20"/>
                <w:szCs w:val="20"/>
              </w:rPr>
            </w:pPr>
          </w:p>
          <w:p w14:paraId="603DAF19" w14:textId="77777777" w:rsidR="00097FAD" w:rsidRPr="006A3C14" w:rsidRDefault="00097FAD" w:rsidP="00E51C59">
            <w:pPr>
              <w:jc w:val="both"/>
              <w:rPr>
                <w:rFonts w:ascii="Arial" w:hAnsi="Arial" w:cs="Arial"/>
                <w:sz w:val="20"/>
                <w:szCs w:val="20"/>
              </w:rPr>
            </w:pPr>
          </w:p>
          <w:p w14:paraId="739727CC" w14:textId="35ED009F" w:rsidR="00097FAD" w:rsidRPr="006A3C14"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r>
      <w:tr w:rsidR="00097FAD" w:rsidRPr="006A3C14" w14:paraId="5BF6618A" w14:textId="491DD5A5"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097FAD" w:rsidRPr="006A3C14" w:rsidRDefault="00097FAD" w:rsidP="00E51C59">
            <w:pPr>
              <w:jc w:val="both"/>
              <w:rPr>
                <w:rFonts w:ascii="Arial" w:hAnsi="Arial" w:cs="Arial"/>
                <w:sz w:val="20"/>
                <w:szCs w:val="20"/>
              </w:rPr>
            </w:pPr>
            <w:r w:rsidRPr="006A3C14">
              <w:rPr>
                <w:rFonts w:ascii="Arial" w:hAnsi="Arial" w:cs="Arial"/>
                <w:b/>
                <w:bCs/>
                <w:position w:val="-2"/>
                <w:sz w:val="20"/>
                <w:szCs w:val="20"/>
              </w:rPr>
              <w:t>3</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097FAD" w:rsidRPr="006A3C14" w:rsidRDefault="00097FAD" w:rsidP="00E51C59">
            <w:pPr>
              <w:jc w:val="both"/>
              <w:rPr>
                <w:rFonts w:ascii="Arial" w:hAnsi="Arial" w:cs="Arial"/>
                <w:position w:val="-2"/>
                <w:sz w:val="20"/>
                <w:szCs w:val="20"/>
              </w:rPr>
            </w:pPr>
            <w:r w:rsidRPr="006A3C14">
              <w:rPr>
                <w:rFonts w:ascii="Arial" w:hAnsi="Arial" w:cs="Arial"/>
                <w:position w:val="-2"/>
                <w:sz w:val="20"/>
                <w:szCs w:val="20"/>
              </w:rPr>
              <w:t> </w:t>
            </w:r>
          </w:p>
          <w:p w14:paraId="430A8F7B" w14:textId="39733C08" w:rsidR="00097FAD" w:rsidRPr="006A3C14" w:rsidRDefault="00097FAD" w:rsidP="00E51C59">
            <w:pPr>
              <w:jc w:val="both"/>
              <w:rPr>
                <w:rFonts w:ascii="Arial" w:hAnsi="Arial" w:cs="Arial"/>
                <w:position w:val="-2"/>
                <w:sz w:val="20"/>
                <w:szCs w:val="20"/>
              </w:rPr>
            </w:pPr>
          </w:p>
          <w:p w14:paraId="14D2D29B" w14:textId="76E633A9" w:rsidR="00097FAD" w:rsidRPr="006A3C14" w:rsidRDefault="00097FAD" w:rsidP="00E51C59">
            <w:pPr>
              <w:jc w:val="both"/>
              <w:rPr>
                <w:rFonts w:ascii="Arial" w:hAnsi="Arial" w:cs="Arial"/>
                <w:position w:val="-2"/>
                <w:sz w:val="20"/>
                <w:szCs w:val="20"/>
              </w:rPr>
            </w:pPr>
          </w:p>
          <w:p w14:paraId="7858D2CD" w14:textId="77777777" w:rsidR="00097FAD" w:rsidRPr="006A3C14" w:rsidRDefault="00097FAD" w:rsidP="00E51C59">
            <w:pPr>
              <w:jc w:val="both"/>
              <w:rPr>
                <w:rFonts w:ascii="Arial" w:hAnsi="Arial" w:cs="Arial"/>
                <w:position w:val="-2"/>
                <w:sz w:val="20"/>
                <w:szCs w:val="20"/>
              </w:rPr>
            </w:pPr>
          </w:p>
          <w:p w14:paraId="2688009D" w14:textId="54E3D260" w:rsidR="00097FAD" w:rsidRPr="006A3C14"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r>
    </w:tbl>
    <w:p w14:paraId="037DA5A6" w14:textId="77777777" w:rsidR="00B76DD8" w:rsidRPr="006A3C14" w:rsidRDefault="00B76DD8"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OPOZORILO! Za navedene reference je potrebno priložiti referenčna potrdila ponudnika, izdana s strani referenčnih naročnikov v smislu vsebine Obrazca št.</w:t>
      </w:r>
      <w:r w:rsidR="002A44CB">
        <w:rPr>
          <w:rFonts w:ascii="Arial" w:hAnsi="Arial" w:cs="Arial"/>
          <w:color w:val="000000"/>
        </w:rPr>
        <w:t xml:space="preserve"> </w:t>
      </w:r>
      <w:r w:rsidR="00842AAB">
        <w:rPr>
          <w:rFonts w:ascii="Arial" w:hAnsi="Arial" w:cs="Arial"/>
          <w:color w:val="000000"/>
        </w:rPr>
        <w:t>5</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B499B95" w14:textId="77777777" w:rsidR="005A51CE" w:rsidRPr="00842AAB"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842AAB" w14:paraId="25490DD9" w14:textId="77777777" w:rsidTr="007D2532">
        <w:tc>
          <w:tcPr>
            <w:tcW w:w="2500" w:type="pct"/>
            <w:hideMark/>
          </w:tcPr>
          <w:p w14:paraId="71E25FF8" w14:textId="77777777" w:rsidR="007D2532" w:rsidRPr="00842AAB" w:rsidRDefault="007D2532" w:rsidP="00E51C59">
            <w:pPr>
              <w:jc w:val="both"/>
              <w:rPr>
                <w:rFonts w:ascii="Arial" w:hAnsi="Arial" w:cs="Arial"/>
                <w:position w:val="-2"/>
                <w:sz w:val="16"/>
                <w:szCs w:val="16"/>
              </w:rPr>
            </w:pPr>
          </w:p>
          <w:p w14:paraId="148899D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Kraj in datum:</w:t>
            </w:r>
          </w:p>
        </w:tc>
        <w:tc>
          <w:tcPr>
            <w:tcW w:w="0" w:type="auto"/>
            <w:hideMark/>
          </w:tcPr>
          <w:p w14:paraId="5781AFFB" w14:textId="6B129BB0" w:rsidR="007D2532" w:rsidRPr="00842AAB" w:rsidRDefault="00B017F2" w:rsidP="00E51C59">
            <w:pPr>
              <w:jc w:val="both"/>
              <w:rPr>
                <w:rFonts w:ascii="Arial" w:hAnsi="Arial" w:cs="Arial"/>
                <w:sz w:val="16"/>
                <w:szCs w:val="16"/>
              </w:rPr>
            </w:pPr>
            <w:r>
              <w:rPr>
                <w:rFonts w:ascii="Arial" w:hAnsi="Arial" w:cs="Arial"/>
                <w:position w:val="-2"/>
                <w:sz w:val="16"/>
                <w:szCs w:val="16"/>
              </w:rPr>
              <w:t xml:space="preserve">          </w:t>
            </w:r>
            <w:r w:rsidR="007D2532" w:rsidRPr="00842AAB">
              <w:rPr>
                <w:rFonts w:ascii="Arial" w:hAnsi="Arial" w:cs="Arial"/>
                <w:position w:val="-2"/>
                <w:sz w:val="16"/>
                <w:szCs w:val="16"/>
              </w:rPr>
              <w:t>Naziv:____________________________________</w:t>
            </w:r>
          </w:p>
        </w:tc>
      </w:tr>
      <w:tr w:rsidR="00793A48" w:rsidRPr="00842AAB" w14:paraId="19C8CF6B" w14:textId="77777777" w:rsidTr="007D2532">
        <w:tc>
          <w:tcPr>
            <w:tcW w:w="2500" w:type="pct"/>
            <w:hideMark/>
          </w:tcPr>
          <w:p w14:paraId="7EA4F34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(žig)</w:t>
            </w:r>
          </w:p>
        </w:tc>
        <w:tc>
          <w:tcPr>
            <w:tcW w:w="0" w:type="auto"/>
            <w:hideMark/>
          </w:tcPr>
          <w:p w14:paraId="1914F203" w14:textId="4DA103E1" w:rsidR="007D2532" w:rsidRPr="00842AAB" w:rsidRDefault="006205C7" w:rsidP="00E51C59">
            <w:pPr>
              <w:jc w:val="both"/>
              <w:rPr>
                <w:rFonts w:ascii="Arial" w:hAnsi="Arial" w:cs="Arial"/>
                <w:sz w:val="16"/>
                <w:szCs w:val="16"/>
              </w:rPr>
            </w:pPr>
            <w:r w:rsidRPr="00842AAB">
              <w:rPr>
                <w:rFonts w:ascii="Arial" w:hAnsi="Arial" w:cs="Arial"/>
                <w:sz w:val="16"/>
                <w:szCs w:val="16"/>
              </w:rPr>
              <w:t xml:space="preserve">        </w:t>
            </w:r>
            <w:r w:rsidR="00B6222A" w:rsidRPr="00842AAB">
              <w:rPr>
                <w:rFonts w:ascii="Arial" w:hAnsi="Arial" w:cs="Arial"/>
                <w:sz w:val="16"/>
                <w:szCs w:val="16"/>
              </w:rPr>
              <w:t xml:space="preserve"> </w:t>
            </w:r>
            <w:r w:rsidR="00F35965">
              <w:rPr>
                <w:rFonts w:ascii="Arial" w:hAnsi="Arial" w:cs="Arial"/>
                <w:sz w:val="16"/>
                <w:szCs w:val="16"/>
              </w:rPr>
              <w:t xml:space="preserve">          </w:t>
            </w:r>
            <w:r w:rsidR="00B6222A" w:rsidRPr="00842AAB">
              <w:rPr>
                <w:rFonts w:ascii="Arial" w:hAnsi="Arial" w:cs="Arial"/>
                <w:sz w:val="16"/>
                <w:szCs w:val="16"/>
              </w:rPr>
              <w:t xml:space="preserve"> </w:t>
            </w:r>
            <w:r w:rsidR="007D2532" w:rsidRPr="00842AAB">
              <w:rPr>
                <w:rFonts w:ascii="Arial" w:hAnsi="Arial" w:cs="Arial"/>
                <w:position w:val="-2"/>
                <w:sz w:val="16"/>
                <w:szCs w:val="16"/>
              </w:rPr>
              <w:t>____________________________________</w:t>
            </w:r>
          </w:p>
          <w:p w14:paraId="5395180F" w14:textId="030D77BB" w:rsidR="007D2532" w:rsidRPr="00842AAB" w:rsidRDefault="00B6222A" w:rsidP="00E51C59">
            <w:pPr>
              <w:jc w:val="both"/>
              <w:rPr>
                <w:rFonts w:ascii="Arial" w:hAnsi="Arial" w:cs="Arial"/>
                <w:sz w:val="16"/>
                <w:szCs w:val="16"/>
              </w:rPr>
            </w:pPr>
            <w:r w:rsidRPr="00842AAB">
              <w:rPr>
                <w:rFonts w:ascii="Arial" w:hAnsi="Arial" w:cs="Arial"/>
                <w:position w:val="-2"/>
                <w:sz w:val="16"/>
                <w:szCs w:val="16"/>
              </w:rPr>
              <w:t xml:space="preserve">         </w:t>
            </w:r>
            <w:r w:rsidR="00F35965">
              <w:rPr>
                <w:rFonts w:ascii="Arial" w:hAnsi="Arial" w:cs="Arial"/>
                <w:position w:val="-2"/>
                <w:sz w:val="16"/>
                <w:szCs w:val="16"/>
              </w:rPr>
              <w:t xml:space="preserve">                        </w:t>
            </w:r>
            <w:r w:rsidRPr="00842AAB">
              <w:rPr>
                <w:rFonts w:ascii="Arial" w:hAnsi="Arial" w:cs="Arial"/>
                <w:position w:val="-2"/>
                <w:sz w:val="16"/>
                <w:szCs w:val="16"/>
              </w:rPr>
              <w:t xml:space="preserve"> </w:t>
            </w:r>
            <w:r w:rsidR="007D2532" w:rsidRPr="00842AAB">
              <w:rPr>
                <w:rFonts w:ascii="Arial" w:hAnsi="Arial" w:cs="Arial"/>
                <w:position w:val="-2"/>
                <w:sz w:val="16"/>
                <w:szCs w:val="16"/>
              </w:rPr>
              <w:t>(Ime in priimek ter podpis)</w:t>
            </w:r>
          </w:p>
        </w:tc>
      </w:tr>
    </w:tbl>
    <w:p w14:paraId="47C9F8CA" w14:textId="77777777" w:rsidR="005A51CE" w:rsidRPr="006A3C14" w:rsidRDefault="005A51CE" w:rsidP="00E51C59">
      <w:pPr>
        <w:jc w:val="both"/>
        <w:rPr>
          <w:rFonts w:ascii="Arial" w:hAnsi="Arial" w:cs="Arial"/>
          <w:sz w:val="20"/>
          <w:szCs w:val="20"/>
        </w:rPr>
        <w:sectPr w:rsidR="005A51CE" w:rsidRPr="006A3C14"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6A3C14" w:rsidRDefault="00393D51" w:rsidP="00261A39">
      <w:pPr>
        <w:spacing w:after="0"/>
        <w:jc w:val="both"/>
        <w:rPr>
          <w:rFonts w:ascii="Arial" w:hAnsi="Arial" w:cs="Arial"/>
          <w:b/>
          <w:sz w:val="20"/>
          <w:szCs w:val="20"/>
        </w:rPr>
      </w:pPr>
      <w:bookmarkStart w:id="5" w:name="_Hlk40780824"/>
      <w:r w:rsidRPr="006A3C14">
        <w:rPr>
          <w:rFonts w:ascii="Arial" w:hAnsi="Arial" w:cs="Arial"/>
          <w:i/>
          <w:sz w:val="20"/>
          <w:szCs w:val="20"/>
        </w:rPr>
        <w:lastRenderedPageBreak/>
        <w:t xml:space="preserve">Obrazec št: </w:t>
      </w:r>
      <w:r w:rsidR="00842AAB">
        <w:rPr>
          <w:rFonts w:ascii="Arial" w:hAnsi="Arial" w:cs="Arial"/>
          <w:i/>
          <w:sz w:val="20"/>
          <w:szCs w:val="20"/>
        </w:rPr>
        <w:t>5</w:t>
      </w:r>
    </w:p>
    <w:p w14:paraId="2654082E" w14:textId="76D1FE82" w:rsidR="00261A39" w:rsidRDefault="00DD3231" w:rsidP="00261A39">
      <w:pPr>
        <w:pStyle w:val="Naslov3"/>
        <w:jc w:val="center"/>
        <w:rPr>
          <w:rFonts w:ascii="Arial" w:hAnsi="Arial" w:cs="Arial"/>
          <w:color w:val="auto"/>
          <w:sz w:val="28"/>
          <w:szCs w:val="28"/>
          <w:u w:val="single"/>
        </w:rPr>
      </w:pPr>
      <w:bookmarkStart w:id="6" w:name="_Toc71611564"/>
      <w:r w:rsidRPr="00A875D4">
        <w:rPr>
          <w:rFonts w:ascii="Arial" w:hAnsi="Arial" w:cs="Arial"/>
          <w:color w:val="auto"/>
          <w:sz w:val="28"/>
          <w:szCs w:val="28"/>
          <w:u w:val="single"/>
        </w:rPr>
        <w:t>REFERENČNO POTRDILO</w:t>
      </w:r>
      <w:bookmarkEnd w:id="6"/>
    </w:p>
    <w:p w14:paraId="711DB19E" w14:textId="77777777" w:rsidR="00261A39" w:rsidRPr="00261A39" w:rsidRDefault="00261A39" w:rsidP="00261A39"/>
    <w:p w14:paraId="2A59953F" w14:textId="575B32C2" w:rsidR="00B42155" w:rsidRPr="00165006" w:rsidRDefault="00B42155" w:rsidP="00B42155">
      <w:pPr>
        <w:spacing w:before="225" w:after="225"/>
        <w:rPr>
          <w:rFonts w:ascii="Arial" w:eastAsia="Calibri" w:hAnsi="Arial" w:cs="Arial"/>
          <w:u w:val="single"/>
        </w:rPr>
      </w:pPr>
      <w:r w:rsidRPr="006A3C14">
        <w:rPr>
          <w:rFonts w:ascii="Arial" w:eastAsia="Calibri" w:hAnsi="Arial" w:cs="Arial"/>
          <w:b/>
          <w:bCs/>
          <w:color w:val="000000"/>
        </w:rPr>
        <w:t>Naziv in naslov potrjevalca reference:</w:t>
      </w:r>
      <w:r w:rsidR="009F0FBD">
        <w:rPr>
          <w:rFonts w:ascii="Arial" w:eastAsia="Calibri" w:hAnsi="Arial" w:cs="Arial"/>
          <w:color w:val="000000"/>
        </w:rPr>
        <w:t>_______________________________________</w:t>
      </w:r>
    </w:p>
    <w:p w14:paraId="49BF4D4E" w14:textId="2C5C0A17" w:rsidR="00B42155" w:rsidRPr="006A3C14" w:rsidRDefault="00B42155" w:rsidP="00B42155">
      <w:pPr>
        <w:tabs>
          <w:tab w:val="left" w:pos="3686"/>
        </w:tabs>
        <w:rPr>
          <w:rFonts w:ascii="Arial" w:eastAsia="Calibri" w:hAnsi="Arial" w:cs="Arial"/>
          <w:b/>
          <w:bCs/>
        </w:rPr>
      </w:pPr>
      <w:r w:rsidRPr="006A3C14">
        <w:rPr>
          <w:rFonts w:ascii="Arial" w:eastAsia="Calibri" w:hAnsi="Arial" w:cs="Arial"/>
          <w:bCs/>
        </w:rPr>
        <w:t>Kontaktna oseba referenčnega naročnika  in telefonska številka:</w:t>
      </w:r>
      <w:r w:rsidRPr="00165006">
        <w:rPr>
          <w:rFonts w:ascii="Arial" w:eastAsia="Calibri" w:hAnsi="Arial" w:cs="Arial"/>
          <w:color w:val="000000"/>
        </w:rPr>
        <w:t xml:space="preserve"> …………………………</w:t>
      </w:r>
      <w:r w:rsidR="004B6CD8">
        <w:rPr>
          <w:rFonts w:ascii="Arial" w:eastAsia="Calibri" w:hAnsi="Arial" w:cs="Arial"/>
          <w:color w:val="000000"/>
        </w:rPr>
        <w:t>…</w:t>
      </w:r>
    </w:p>
    <w:p w14:paraId="4B0584C0" w14:textId="77777777" w:rsidR="00B42155" w:rsidRDefault="00B42155" w:rsidP="00B42155">
      <w:pPr>
        <w:rPr>
          <w:rFonts w:ascii="Arial" w:eastAsia="Arial" w:hAnsi="Arial" w:cs="Arial"/>
        </w:rPr>
      </w:pPr>
      <w:r w:rsidRPr="006A3C14">
        <w:rPr>
          <w:rFonts w:ascii="Arial" w:eastAsia="Arial" w:hAnsi="Arial" w:cs="Arial"/>
        </w:rPr>
        <w:t>Pod kazensko in materialno odgovornostjo izjavljamo, da je podjetje</w:t>
      </w:r>
    </w:p>
    <w:p w14:paraId="2DC2844E" w14:textId="608D3E99" w:rsidR="00B42155" w:rsidRDefault="009F0FBD" w:rsidP="00B42155">
      <w:pPr>
        <w:rPr>
          <w:rFonts w:ascii="Arial" w:eastAsia="Arial" w:hAnsi="Arial" w:cs="Arial"/>
        </w:rPr>
      </w:pP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t>_______________________________________________________________________</w:t>
      </w:r>
    </w:p>
    <w:p w14:paraId="3D228CA7" w14:textId="7653A88B" w:rsidR="004B6CD8" w:rsidRPr="006A3C14" w:rsidRDefault="009F0FBD" w:rsidP="00B42155">
      <w:pPr>
        <w:rPr>
          <w:rFonts w:ascii="Arial" w:eastAsia="Arial" w:hAnsi="Arial" w:cs="Arial"/>
        </w:rPr>
      </w:pPr>
      <w:r>
        <w:rPr>
          <w:rFonts w:ascii="Arial" w:eastAsia="Arial" w:hAnsi="Arial" w:cs="Arial"/>
        </w:rPr>
        <w:t xml:space="preserve">za nas kvalitetno in v skladu s pogodbo </w:t>
      </w:r>
      <w:r w:rsidR="004B6CD8">
        <w:rPr>
          <w:rFonts w:ascii="Arial" w:eastAsia="Arial" w:hAnsi="Arial" w:cs="Arial"/>
        </w:rPr>
        <w:t>izvedlo</w:t>
      </w:r>
      <w:r>
        <w:rPr>
          <w:rFonts w:ascii="Arial" w:eastAsia="Arial" w:hAnsi="Arial" w:cs="Arial"/>
        </w:rPr>
        <w:t xml:space="preserve"> izgradnjo</w:t>
      </w:r>
      <w:r w:rsidR="004B6CD8">
        <w:rPr>
          <w:rFonts w:ascii="Arial" w:eastAsia="Arial" w:hAnsi="Arial" w:cs="Arial"/>
        </w:rPr>
        <w:t>:</w:t>
      </w:r>
    </w:p>
    <w:p w14:paraId="06F81180" w14:textId="230D5107" w:rsidR="00B76DD8" w:rsidRPr="00BC2628" w:rsidRDefault="00B76DD8" w:rsidP="00E51C59">
      <w:pPr>
        <w:spacing w:before="225" w:after="225" w:line="240" w:lineRule="auto"/>
        <w:jc w:val="both"/>
        <w:rPr>
          <w:rFonts w:ascii="Arial" w:hAnsi="Arial" w:cs="Arial"/>
        </w:rPr>
      </w:pPr>
      <w:r w:rsidRPr="006A3C14">
        <w:rPr>
          <w:rFonts w:ascii="Arial" w:hAnsi="Arial" w:cs="Arial"/>
        </w:rPr>
        <w:t>-</w:t>
      </w:r>
      <w:r w:rsidR="00C0018D" w:rsidRPr="006A3C14">
        <w:rPr>
          <w:rFonts w:ascii="Arial" w:hAnsi="Arial" w:cs="Arial"/>
        </w:rPr>
        <w:t xml:space="preserve"> </w:t>
      </w:r>
      <w:r w:rsidRPr="00BC2628">
        <w:rPr>
          <w:rFonts w:ascii="Arial" w:hAnsi="Arial" w:cs="Arial"/>
        </w:rPr>
        <w:t>naziv objekta:</w:t>
      </w:r>
      <w:r w:rsidR="003E42A5" w:rsidRPr="00BC2628">
        <w:rPr>
          <w:rFonts w:ascii="Arial" w:hAnsi="Arial" w:cs="Arial"/>
        </w:rPr>
        <w:t xml:space="preserve"> ……………………………………………………………………………………..</w:t>
      </w:r>
    </w:p>
    <w:p w14:paraId="50EA2E38" w14:textId="6B66B4E9" w:rsidR="00097FAD" w:rsidRPr="00BC2628" w:rsidRDefault="00097FAD" w:rsidP="00E51C59">
      <w:pPr>
        <w:spacing w:before="225" w:after="225" w:line="240" w:lineRule="auto"/>
        <w:jc w:val="both"/>
        <w:rPr>
          <w:rFonts w:ascii="Arial" w:hAnsi="Arial" w:cs="Arial"/>
        </w:rPr>
      </w:pPr>
      <w:r w:rsidRPr="00BC2628">
        <w:rPr>
          <w:rFonts w:ascii="Arial" w:hAnsi="Arial" w:cs="Arial"/>
        </w:rPr>
        <w:t>- navedite šifro objekta skladno s Prilogo 1: Objekti, klasificirani glede na namen njihove uporabe Uredbe o razvrščanju objektov (Uradni list RS, št. 37/18):</w:t>
      </w:r>
    </w:p>
    <w:p w14:paraId="5E373751" w14:textId="528F60ED" w:rsidR="00097FAD" w:rsidRPr="00BC2628" w:rsidRDefault="00097FAD" w:rsidP="00E51C59">
      <w:pPr>
        <w:spacing w:before="225" w:after="225" w:line="240" w:lineRule="auto"/>
        <w:jc w:val="both"/>
        <w:rPr>
          <w:rFonts w:ascii="Arial" w:hAnsi="Arial" w:cs="Arial"/>
        </w:rPr>
      </w:pPr>
      <w:r w:rsidRPr="00BC2628">
        <w:rPr>
          <w:rFonts w:ascii="Arial" w:hAnsi="Arial" w:cs="Arial"/>
        </w:rPr>
        <w:t>………………………………………………………………………………………………………..</w:t>
      </w:r>
    </w:p>
    <w:p w14:paraId="61865490" w14:textId="79C3A7A8" w:rsidR="00BC2628" w:rsidRPr="00BC2628" w:rsidRDefault="00BC2628" w:rsidP="00E51C59">
      <w:pPr>
        <w:spacing w:before="225" w:after="225" w:line="240" w:lineRule="auto"/>
        <w:jc w:val="both"/>
        <w:rPr>
          <w:rFonts w:ascii="Arial" w:hAnsi="Arial" w:cs="Arial"/>
        </w:rPr>
      </w:pPr>
      <w:r w:rsidRPr="00BC2628">
        <w:rPr>
          <w:rFonts w:ascii="Arial" w:hAnsi="Arial" w:cs="Arial"/>
        </w:rPr>
        <w:t xml:space="preserve">- skupna nazivna toplotna </w:t>
      </w:r>
      <w:r w:rsidRPr="00D15B20">
        <w:rPr>
          <w:rFonts w:ascii="Arial" w:hAnsi="Arial" w:cs="Arial"/>
        </w:rPr>
        <w:t>moč</w:t>
      </w:r>
      <w:r w:rsidR="00BB6D89" w:rsidRPr="00D15B20">
        <w:rPr>
          <w:rFonts w:ascii="Arial" w:hAnsi="Arial" w:cs="Arial"/>
        </w:rPr>
        <w:t xml:space="preserve"> objekta</w:t>
      </w:r>
      <w:r w:rsidRPr="00D15B20">
        <w:rPr>
          <w:rFonts w:ascii="Arial" w:hAnsi="Arial" w:cs="Arial"/>
        </w:rPr>
        <w:t>: ……………………………………………………………</w:t>
      </w:r>
    </w:p>
    <w:p w14:paraId="74AB23BA" w14:textId="2361AFB5" w:rsidR="00097FAD" w:rsidRPr="00BC2628" w:rsidRDefault="00097FAD" w:rsidP="00E51C59">
      <w:pPr>
        <w:spacing w:before="225" w:after="225" w:line="240" w:lineRule="auto"/>
        <w:jc w:val="both"/>
        <w:rPr>
          <w:rFonts w:ascii="Arial" w:hAnsi="Arial" w:cs="Arial"/>
        </w:rPr>
      </w:pPr>
      <w:r w:rsidRPr="00BC2628">
        <w:rPr>
          <w:rFonts w:ascii="Arial" w:hAnsi="Arial" w:cs="Arial"/>
        </w:rPr>
        <w:t>- vrsta del – ali izvedena gradbena, strojna in elektro dela</w:t>
      </w:r>
      <w:r w:rsidRPr="00BC2628">
        <w:rPr>
          <w:rFonts w:ascii="Arial" w:hAnsi="Arial" w:cs="Arial"/>
        </w:rPr>
        <w:tab/>
      </w:r>
      <w:r w:rsidRPr="00BC2628">
        <w:rPr>
          <w:rFonts w:ascii="Arial" w:hAnsi="Arial" w:cs="Arial"/>
        </w:rPr>
        <w:tab/>
      </w:r>
      <w:r w:rsidRPr="00BC2628">
        <w:rPr>
          <w:rFonts w:ascii="Arial" w:hAnsi="Arial" w:cs="Arial"/>
        </w:rPr>
        <w:tab/>
        <w:t xml:space="preserve">DA </w:t>
      </w:r>
      <w:r w:rsidRPr="00BC2628">
        <w:rPr>
          <w:rFonts w:ascii="Arial" w:hAnsi="Arial" w:cs="Arial"/>
        </w:rPr>
        <w:tab/>
      </w:r>
      <w:r w:rsidRPr="00BC2628">
        <w:rPr>
          <w:rFonts w:ascii="Arial" w:hAnsi="Arial" w:cs="Arial"/>
        </w:rPr>
        <w:tab/>
        <w:t>NE</w:t>
      </w:r>
    </w:p>
    <w:p w14:paraId="7F7F0778" w14:textId="6216A651" w:rsidR="00F51B25" w:rsidRPr="00B53523" w:rsidRDefault="00F51B25" w:rsidP="001D2DF3">
      <w:pPr>
        <w:spacing w:before="225" w:after="225" w:line="240" w:lineRule="auto"/>
        <w:jc w:val="both"/>
        <w:rPr>
          <w:rFonts w:ascii="Arial" w:hAnsi="Arial" w:cs="Arial"/>
          <w:b/>
        </w:rPr>
      </w:pPr>
      <w:r w:rsidRPr="00B53523">
        <w:rPr>
          <w:rFonts w:ascii="Arial" w:hAnsi="Arial" w:cs="Arial"/>
        </w:rPr>
        <w:t>- kraj izvedbe: ………….…………</w:t>
      </w:r>
      <w:r w:rsidR="00350D60" w:rsidRPr="00B53523">
        <w:rPr>
          <w:rFonts w:ascii="Arial" w:hAnsi="Arial" w:cs="Arial"/>
        </w:rPr>
        <w:t>……………………………….……………………………</w:t>
      </w:r>
      <w:r w:rsidR="004B6CD8">
        <w:rPr>
          <w:rFonts w:ascii="Arial" w:hAnsi="Arial" w:cs="Arial"/>
        </w:rPr>
        <w:t>…..</w:t>
      </w:r>
    </w:p>
    <w:p w14:paraId="0E143674" w14:textId="34DC7B4D" w:rsidR="00D317DF" w:rsidRPr="00D53D96" w:rsidRDefault="00D317DF" w:rsidP="006D6497">
      <w:pPr>
        <w:tabs>
          <w:tab w:val="left" w:pos="3686"/>
        </w:tabs>
        <w:rPr>
          <w:rFonts w:ascii="Arial" w:hAnsi="Arial" w:cs="Arial"/>
        </w:rPr>
      </w:pPr>
      <w:r w:rsidRPr="00F54535">
        <w:rPr>
          <w:rFonts w:ascii="Arial" w:hAnsi="Arial" w:cs="Arial"/>
        </w:rPr>
        <w:t xml:space="preserve">- čas </w:t>
      </w:r>
      <w:r w:rsidRPr="00D53D96">
        <w:rPr>
          <w:rFonts w:ascii="Arial" w:hAnsi="Arial" w:cs="Arial"/>
        </w:rPr>
        <w:t>izvedbe projekta (od mesec/leto - do mesec/ leto): ……………………………………</w:t>
      </w:r>
      <w:r w:rsidR="004B6CD8" w:rsidRPr="00D53D96">
        <w:rPr>
          <w:rFonts w:ascii="Arial" w:hAnsi="Arial" w:cs="Arial"/>
        </w:rPr>
        <w:t>…</w:t>
      </w:r>
    </w:p>
    <w:p w14:paraId="44E3966B" w14:textId="49306ACA" w:rsidR="00261A39" w:rsidRPr="00D53D96" w:rsidRDefault="00261A39" w:rsidP="00261A39">
      <w:pPr>
        <w:spacing w:before="225" w:after="225" w:line="240" w:lineRule="auto"/>
        <w:jc w:val="both"/>
        <w:rPr>
          <w:rFonts w:ascii="Arial" w:hAnsi="Arial" w:cs="Arial"/>
        </w:rPr>
      </w:pPr>
      <w:r w:rsidRPr="00D53D96">
        <w:rPr>
          <w:rFonts w:ascii="Arial" w:hAnsi="Arial" w:cs="Arial"/>
        </w:rPr>
        <w:t>- gradnja</w:t>
      </w:r>
      <w:r w:rsidRPr="00D53D96">
        <w:rPr>
          <w:rFonts w:ascii="Arial" w:hAnsi="Arial" w:cs="Arial"/>
          <w:vertAlign w:val="superscript"/>
        </w:rPr>
        <w:t>1</w:t>
      </w:r>
      <w:r w:rsidRPr="00D53D96">
        <w:rPr>
          <w:rFonts w:ascii="Arial" w:hAnsi="Arial" w:cs="Arial"/>
        </w:rPr>
        <w:t xml:space="preserve"> zaključena: </w:t>
      </w:r>
      <w:r w:rsidR="00D53D96" w:rsidRPr="00D53D96">
        <w:rPr>
          <w:rFonts w:ascii="Arial" w:hAnsi="Arial" w:cs="Arial"/>
        </w:rPr>
        <w:t xml:space="preserve">         </w:t>
      </w:r>
      <w:r w:rsidRPr="00D53D96">
        <w:rPr>
          <w:rFonts w:ascii="Arial" w:hAnsi="Arial" w:cs="Arial"/>
        </w:rPr>
        <w:t xml:space="preserve">   DA</w:t>
      </w:r>
      <w:r w:rsidRPr="00D53D96">
        <w:rPr>
          <w:rFonts w:ascii="Arial" w:hAnsi="Arial" w:cs="Arial"/>
        </w:rPr>
        <w:tab/>
        <w:t xml:space="preserve">            NE</w:t>
      </w:r>
    </w:p>
    <w:p w14:paraId="6A0E5625" w14:textId="77777777" w:rsidR="00261A39" w:rsidRPr="006A3C14" w:rsidRDefault="00261A39" w:rsidP="00261A39">
      <w:pPr>
        <w:spacing w:before="225" w:after="225" w:line="240" w:lineRule="auto"/>
        <w:jc w:val="both"/>
        <w:rPr>
          <w:rFonts w:ascii="Arial" w:hAnsi="Arial" w:cs="Arial"/>
        </w:rPr>
      </w:pPr>
      <w:r w:rsidRPr="006A3C14">
        <w:rPr>
          <w:rFonts w:ascii="Arial" w:hAnsi="Arial" w:cs="Arial"/>
        </w:rPr>
        <w:t>- uporabno dovoljenje:            DA, št. UD…………………….. z dne ……………………</w:t>
      </w:r>
      <w:r w:rsidRPr="006A3C14">
        <w:rPr>
          <w:rFonts w:ascii="Arial" w:hAnsi="Arial" w:cs="Arial"/>
        </w:rPr>
        <w:tab/>
      </w:r>
      <w:r w:rsidRPr="006A3C14">
        <w:rPr>
          <w:rFonts w:ascii="Arial" w:hAnsi="Arial" w:cs="Arial"/>
        </w:rPr>
        <w:tab/>
        <w:t>NE</w:t>
      </w:r>
    </w:p>
    <w:p w14:paraId="430BAA06" w14:textId="77777777" w:rsidR="00261A39" w:rsidRPr="006A3C14" w:rsidRDefault="00261A39" w:rsidP="00261A39">
      <w:pPr>
        <w:spacing w:before="225" w:after="225" w:line="240" w:lineRule="auto"/>
        <w:jc w:val="both"/>
        <w:rPr>
          <w:rFonts w:ascii="Arial" w:hAnsi="Arial" w:cs="Arial"/>
        </w:rPr>
      </w:pPr>
      <w:r w:rsidRPr="006A3C14">
        <w:rPr>
          <w:rFonts w:ascii="Arial" w:hAnsi="Arial" w:cs="Arial"/>
        </w:rPr>
        <w:t>- zapisnik o prevzemu del:      DA, številka ………………….. z dne ……………………</w:t>
      </w:r>
      <w:r w:rsidRPr="006A3C14">
        <w:rPr>
          <w:rFonts w:ascii="Arial" w:hAnsi="Arial" w:cs="Arial"/>
        </w:rPr>
        <w:tab/>
      </w:r>
      <w:r w:rsidRPr="006A3C14">
        <w:rPr>
          <w:rFonts w:ascii="Arial" w:hAnsi="Arial" w:cs="Arial"/>
        </w:rPr>
        <w:tab/>
        <w:t>NE</w:t>
      </w:r>
    </w:p>
    <w:p w14:paraId="6C2BFCE5" w14:textId="77777777" w:rsidR="00261EEA" w:rsidRPr="006A3C14" w:rsidRDefault="00261EEA" w:rsidP="00261EEA">
      <w:pPr>
        <w:tabs>
          <w:tab w:val="left" w:pos="3686"/>
        </w:tabs>
        <w:rPr>
          <w:rFonts w:ascii="Arial" w:hAnsi="Arial" w:cs="Arial"/>
          <w:b/>
        </w:rPr>
      </w:pPr>
      <w:r w:rsidRPr="006A3C14">
        <w:rPr>
          <w:rFonts w:ascii="Arial" w:hAnsi="Arial" w:cs="Arial"/>
        </w:rPr>
        <w:t xml:space="preserve">- kratek tehnični opis izvedbe </w:t>
      </w:r>
    </w:p>
    <w:p w14:paraId="6E91CF74" w14:textId="0EB799BC" w:rsidR="00261EEA" w:rsidRPr="006A3C14" w:rsidRDefault="00261EEA" w:rsidP="00261EEA">
      <w:pPr>
        <w:tabs>
          <w:tab w:val="left" w:pos="3686"/>
        </w:tabs>
        <w:rPr>
          <w:rFonts w:ascii="Arial" w:hAnsi="Arial" w:cs="Arial"/>
        </w:rPr>
      </w:pPr>
      <w:r w:rsidRPr="006A3C14">
        <w:rPr>
          <w:rFonts w:ascii="Arial" w:hAnsi="Arial" w:cs="Arial"/>
        </w:rPr>
        <w:t>…………………….………………………………….………………………………….…………</w:t>
      </w:r>
      <w:r w:rsidR="004B6CD8">
        <w:rPr>
          <w:rFonts w:ascii="Arial" w:hAnsi="Arial" w:cs="Arial"/>
        </w:rPr>
        <w:t>..</w:t>
      </w:r>
    </w:p>
    <w:p w14:paraId="6BB25585" w14:textId="650A68F5" w:rsidR="006301F2" w:rsidRPr="006A3C14" w:rsidRDefault="006301F2" w:rsidP="006301F2">
      <w:pPr>
        <w:tabs>
          <w:tab w:val="left" w:pos="3686"/>
        </w:tabs>
        <w:rPr>
          <w:rFonts w:ascii="Arial" w:hAnsi="Arial" w:cs="Arial"/>
        </w:rPr>
      </w:pPr>
      <w:r w:rsidRPr="006A3C14">
        <w:rPr>
          <w:rFonts w:ascii="Arial" w:hAnsi="Arial" w:cs="Arial"/>
        </w:rPr>
        <w:t>…………………….………………………………….………………………………….…………</w:t>
      </w:r>
      <w:r w:rsidR="004B6CD8">
        <w:rPr>
          <w:rFonts w:ascii="Arial" w:hAnsi="Arial" w:cs="Arial"/>
        </w:rPr>
        <w:t>..</w:t>
      </w:r>
    </w:p>
    <w:p w14:paraId="5F03E275" w14:textId="77777777" w:rsidR="00261EEA" w:rsidRPr="006A3C14" w:rsidRDefault="00261EEA" w:rsidP="0076151F">
      <w:pPr>
        <w:tabs>
          <w:tab w:val="left" w:pos="3686"/>
        </w:tabs>
        <w:spacing w:after="0" w:line="240" w:lineRule="auto"/>
        <w:jc w:val="both"/>
        <w:rPr>
          <w:rFonts w:ascii="Arial" w:hAnsi="Arial" w:cs="Arial"/>
          <w:b/>
          <w:bCs/>
        </w:rPr>
      </w:pPr>
      <w:r w:rsidRPr="006A3C14">
        <w:rPr>
          <w:rFonts w:ascii="Arial" w:hAnsi="Arial" w:cs="Arial"/>
          <w:bCs/>
        </w:rPr>
        <w:t>Do izdaje tega potrdila na omenjenem objektu ni bilo nikakršnih reklamacij zaradi slabe izvedbe del.</w:t>
      </w:r>
    </w:p>
    <w:p w14:paraId="3ED388D1" w14:textId="77777777" w:rsidR="0076151F" w:rsidRPr="006A3C14" w:rsidRDefault="0076151F" w:rsidP="0076151F">
      <w:pPr>
        <w:spacing w:after="0" w:line="240" w:lineRule="auto"/>
        <w:jc w:val="both"/>
        <w:rPr>
          <w:rFonts w:ascii="Arial" w:hAnsi="Arial" w:cs="Arial"/>
        </w:rPr>
      </w:pPr>
    </w:p>
    <w:p w14:paraId="084EBB3E" w14:textId="69C98AA6" w:rsidR="00261A39" w:rsidRDefault="00B76DD8" w:rsidP="0076151F">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73D8E595" w14:textId="77777777" w:rsidR="00097FAD" w:rsidRDefault="00097FAD" w:rsidP="0076151F">
      <w:pPr>
        <w:spacing w:after="0" w:line="240" w:lineRule="auto"/>
        <w:jc w:val="both"/>
        <w:rPr>
          <w:rFonts w:ascii="Arial" w:hAnsi="Arial" w:cs="Arial"/>
        </w:rPr>
      </w:pPr>
    </w:p>
    <w:p w14:paraId="13CC7B8F" w14:textId="77777777" w:rsidR="00D53D96" w:rsidRPr="00261A39" w:rsidRDefault="00D53D96" w:rsidP="0076151F">
      <w:pPr>
        <w:spacing w:after="0" w:line="240" w:lineRule="auto"/>
        <w:jc w:val="both"/>
        <w:rPr>
          <w:rFonts w:ascii="Arial" w:hAnsi="Arial" w:cs="Arial"/>
        </w:rPr>
      </w:pPr>
    </w:p>
    <w:p w14:paraId="03E9FFD2" w14:textId="77777777" w:rsidR="0096580B" w:rsidRPr="004A5E7C"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4A5E7C" w14:paraId="3D0A5794" w14:textId="77777777" w:rsidTr="005A4808">
        <w:tc>
          <w:tcPr>
            <w:tcW w:w="2367" w:type="pct"/>
            <w:hideMark/>
          </w:tcPr>
          <w:p w14:paraId="14D8D9F4" w14:textId="77777777" w:rsidR="005A4808" w:rsidRPr="004A5E7C" w:rsidRDefault="005A4808" w:rsidP="00FC43A6">
            <w:pPr>
              <w:jc w:val="both"/>
              <w:rPr>
                <w:rFonts w:ascii="Arial" w:hAnsi="Arial" w:cs="Arial"/>
                <w:position w:val="-2"/>
                <w:sz w:val="16"/>
                <w:szCs w:val="16"/>
              </w:rPr>
            </w:pPr>
          </w:p>
          <w:p w14:paraId="5E2E2D92"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2C972244" w14:textId="05D79775" w:rsidR="005A4808" w:rsidRPr="00E96839" w:rsidRDefault="00E96839" w:rsidP="00FC43A6">
            <w:pPr>
              <w:jc w:val="both"/>
              <w:rPr>
                <w:rFonts w:ascii="Arial" w:hAnsi="Arial" w:cs="Arial"/>
                <w:position w:val="-2"/>
                <w:sz w:val="16"/>
                <w:szCs w:val="16"/>
              </w:rPr>
            </w:pPr>
            <w:r>
              <w:rPr>
                <w:rFonts w:ascii="Arial" w:hAnsi="Arial" w:cs="Arial"/>
                <w:position w:val="-2"/>
                <w:sz w:val="16"/>
                <w:szCs w:val="16"/>
              </w:rPr>
              <w:t xml:space="preserve">                    </w:t>
            </w:r>
            <w:r w:rsidR="005A4808" w:rsidRPr="004A5E7C">
              <w:rPr>
                <w:rFonts w:ascii="Arial" w:hAnsi="Arial" w:cs="Arial"/>
                <w:position w:val="-2"/>
                <w:sz w:val="16"/>
                <w:szCs w:val="16"/>
              </w:rPr>
              <w:t>Naziv:____________________________________</w:t>
            </w:r>
          </w:p>
        </w:tc>
      </w:tr>
      <w:tr w:rsidR="005A4808" w:rsidRPr="004A5E7C" w14:paraId="0872C659" w14:textId="77777777" w:rsidTr="005A4808">
        <w:tc>
          <w:tcPr>
            <w:tcW w:w="2367" w:type="pct"/>
            <w:hideMark/>
          </w:tcPr>
          <w:p w14:paraId="50CEB08A"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(žig)</w:t>
            </w:r>
          </w:p>
        </w:tc>
        <w:tc>
          <w:tcPr>
            <w:tcW w:w="0" w:type="auto"/>
            <w:hideMark/>
          </w:tcPr>
          <w:p w14:paraId="24578DEE" w14:textId="2DBFBA8A" w:rsidR="005A4808" w:rsidRPr="004A5E7C" w:rsidRDefault="005A4808" w:rsidP="00FC43A6">
            <w:pPr>
              <w:jc w:val="both"/>
              <w:rPr>
                <w:rFonts w:ascii="Arial" w:hAnsi="Arial" w:cs="Arial"/>
                <w:sz w:val="16"/>
                <w:szCs w:val="16"/>
              </w:rPr>
            </w:pPr>
            <w:r w:rsidRPr="004A5E7C">
              <w:rPr>
                <w:rFonts w:ascii="Arial" w:hAnsi="Arial" w:cs="Arial"/>
                <w:sz w:val="16"/>
                <w:szCs w:val="16"/>
              </w:rPr>
              <w:t xml:space="preserve">       </w:t>
            </w:r>
            <w:r w:rsidR="00F35965">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4DEC973C" w14:textId="5A1858E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 xml:space="preserve">          </w:t>
            </w:r>
            <w:r w:rsidR="0096580B" w:rsidRPr="004A5E7C">
              <w:rPr>
                <w:rFonts w:ascii="Arial" w:hAnsi="Arial" w:cs="Arial"/>
                <w:position w:val="-2"/>
                <w:sz w:val="16"/>
                <w:szCs w:val="16"/>
              </w:rPr>
              <w:t xml:space="preserve">           </w:t>
            </w:r>
            <w:r w:rsidR="00F35965">
              <w:rPr>
                <w:rFonts w:ascii="Arial" w:hAnsi="Arial" w:cs="Arial"/>
                <w:position w:val="-2"/>
                <w:sz w:val="16"/>
                <w:szCs w:val="16"/>
              </w:rPr>
              <w:t xml:space="preserve">                    </w:t>
            </w:r>
            <w:r w:rsidR="0096580B" w:rsidRPr="004A5E7C">
              <w:rPr>
                <w:rFonts w:ascii="Arial" w:hAnsi="Arial" w:cs="Arial"/>
                <w:position w:val="-2"/>
                <w:sz w:val="16"/>
                <w:szCs w:val="16"/>
              </w:rPr>
              <w:t xml:space="preserve">  </w:t>
            </w:r>
            <w:r w:rsidRPr="004A5E7C">
              <w:rPr>
                <w:rFonts w:ascii="Arial" w:hAnsi="Arial" w:cs="Arial"/>
                <w:position w:val="-2"/>
                <w:sz w:val="16"/>
                <w:szCs w:val="16"/>
              </w:rPr>
              <w:t>(Ime in priimek ter podpis)</w:t>
            </w:r>
          </w:p>
        </w:tc>
      </w:tr>
      <w:bookmarkEnd w:id="5"/>
    </w:tbl>
    <w:p w14:paraId="24E3D526" w14:textId="77777777" w:rsidR="00097FAD" w:rsidRDefault="00097FAD" w:rsidP="0076151F">
      <w:pPr>
        <w:rPr>
          <w:rFonts w:ascii="Arial" w:hAnsi="Arial" w:cs="Arial"/>
          <w:i/>
          <w:sz w:val="18"/>
          <w:szCs w:val="18"/>
        </w:rPr>
      </w:pPr>
    </w:p>
    <w:p w14:paraId="571045EF" w14:textId="62EC78D1" w:rsidR="003B2CEB" w:rsidRPr="006A3C14" w:rsidRDefault="00B6222A" w:rsidP="0076151F">
      <w:pPr>
        <w:rPr>
          <w:rFonts w:ascii="Arial" w:hAnsi="Arial" w:cs="Arial"/>
          <w:i/>
          <w:sz w:val="18"/>
          <w:szCs w:val="18"/>
        </w:rPr>
      </w:pPr>
      <w:r w:rsidRPr="006A3C14">
        <w:rPr>
          <w:rFonts w:ascii="Arial" w:hAnsi="Arial" w:cs="Arial"/>
          <w:i/>
          <w:sz w:val="18"/>
          <w:szCs w:val="18"/>
        </w:rPr>
        <w:lastRenderedPageBreak/>
        <w:t xml:space="preserve">Obrazec št: </w:t>
      </w:r>
      <w:r w:rsidR="004A5E7C">
        <w:rPr>
          <w:rFonts w:ascii="Arial" w:hAnsi="Arial" w:cs="Arial"/>
          <w:i/>
          <w:sz w:val="18"/>
          <w:szCs w:val="18"/>
        </w:rPr>
        <w:t>6</w:t>
      </w:r>
    </w:p>
    <w:p w14:paraId="0DCD25AF" w14:textId="77777777" w:rsidR="00D7525A" w:rsidRPr="006A3C14" w:rsidRDefault="00691750" w:rsidP="0096580B">
      <w:pPr>
        <w:pStyle w:val="Naslov3"/>
        <w:jc w:val="center"/>
        <w:rPr>
          <w:rFonts w:ascii="Arial" w:hAnsi="Arial" w:cs="Arial"/>
          <w:color w:val="auto"/>
          <w:sz w:val="28"/>
          <w:szCs w:val="28"/>
          <w:u w:val="single"/>
        </w:rPr>
      </w:pPr>
      <w:bookmarkStart w:id="7" w:name="_Toc71611565"/>
      <w:r w:rsidRPr="006A3C14">
        <w:rPr>
          <w:rFonts w:ascii="Arial" w:hAnsi="Arial" w:cs="Arial"/>
          <w:color w:val="auto"/>
          <w:sz w:val="28"/>
          <w:szCs w:val="28"/>
          <w:u w:val="single"/>
        </w:rPr>
        <w:t>TEHNIČNE IN STROKOVNE ZMOGLJIVOSTI PONUDNIKA ZA IZVEDBO JAVNEGA NAROČILA</w:t>
      </w:r>
      <w:bookmarkEnd w:id="7"/>
    </w:p>
    <w:p w14:paraId="122B6ADE" w14:textId="77777777" w:rsidR="00D7525A" w:rsidRPr="006A3C14" w:rsidRDefault="00D7525A" w:rsidP="00D7525A">
      <w:pPr>
        <w:tabs>
          <w:tab w:val="left" w:pos="3686"/>
        </w:tabs>
        <w:spacing w:after="0" w:line="240" w:lineRule="auto"/>
        <w:rPr>
          <w:rFonts w:ascii="Arial" w:eastAsia="Times New Roman" w:hAnsi="Arial" w:cs="Arial"/>
          <w:b/>
          <w:lang w:eastAsia="sl-SI"/>
        </w:rPr>
      </w:pPr>
    </w:p>
    <w:p w14:paraId="4D0F271C" w14:textId="77777777" w:rsidR="0004057D" w:rsidRPr="002C7981" w:rsidRDefault="009879A7" w:rsidP="0004057D">
      <w:pPr>
        <w:rPr>
          <w:rFonts w:ascii="Arial" w:hAnsi="Arial" w:cs="Arial"/>
        </w:rPr>
      </w:pPr>
      <w:r w:rsidRPr="002C7981">
        <w:rPr>
          <w:rFonts w:ascii="Arial" w:hAnsi="Arial" w:cs="Arial"/>
        </w:rPr>
        <w:t xml:space="preserve">Za javno naročilo </w:t>
      </w:r>
      <w:r w:rsidR="0004057D" w:rsidRPr="002C7981">
        <w:rPr>
          <w:rFonts w:ascii="Arial" w:hAnsi="Arial" w:cs="Arial"/>
          <w:b/>
        </w:rPr>
        <w:t>»Tehnološka prenova TPP 050 «</w:t>
      </w:r>
    </w:p>
    <w:p w14:paraId="340CB963" w14:textId="595C3B35" w:rsidR="00691750" w:rsidRPr="006A3C14" w:rsidRDefault="00691750" w:rsidP="0004057D">
      <w:pPr>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 xml:space="preserve">ZA VODJO DEL po GZ,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00C955BE">
              <w:rPr>
                <w:rFonts w:ascii="Arial" w:eastAsia="Calibri" w:hAnsi="Arial" w:cs="Arial"/>
                <w:b/>
              </w:rPr>
            </w:r>
            <w:r w:rsidR="00C955BE">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00C955BE">
              <w:rPr>
                <w:rFonts w:ascii="Arial" w:eastAsia="Calibri" w:hAnsi="Arial" w:cs="Arial"/>
                <w:b/>
              </w:rPr>
            </w:r>
            <w:r w:rsidR="00C955BE">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Default="00632872" w:rsidP="00632872">
      <w:pPr>
        <w:jc w:val="both"/>
        <w:rPr>
          <w:rFonts w:ascii="Arial" w:eastAsia="Calibri" w:hAnsi="Arial" w:cs="Arial"/>
          <w:b/>
          <w:bCs/>
          <w:position w:val="-2"/>
        </w:rPr>
      </w:pPr>
      <w:r w:rsidRPr="00C02E90">
        <w:rPr>
          <w:rFonts w:ascii="Arial" w:eastAsia="Calibri" w:hAnsi="Arial" w:cs="Arial"/>
          <w:b/>
          <w:bCs/>
          <w:position w:val="-2"/>
        </w:rPr>
        <w:t xml:space="preserve">Imenovani vodja </w:t>
      </w:r>
      <w:r w:rsidR="00850B6C">
        <w:rPr>
          <w:rFonts w:ascii="Arial" w:eastAsia="Calibri" w:hAnsi="Arial" w:cs="Arial"/>
          <w:b/>
          <w:bCs/>
          <w:position w:val="-2"/>
        </w:rPr>
        <w:t>del</w:t>
      </w:r>
      <w:r w:rsidRPr="00C02E90">
        <w:rPr>
          <w:rFonts w:ascii="Arial" w:eastAsia="Calibri" w:hAnsi="Arial" w:cs="Arial"/>
          <w:b/>
          <w:bCs/>
          <w:position w:val="-2"/>
        </w:rPr>
        <w:t xml:space="preserve"> mora biti zaposlen pri ponudniku, morebitnem partnerju ali podizvajalcu. V kolikor ni, ga mora ponudnik nominirati kot </w:t>
      </w:r>
      <w:r w:rsidR="00395302">
        <w:rPr>
          <w:rFonts w:ascii="Arial" w:eastAsia="Calibri" w:hAnsi="Arial" w:cs="Arial"/>
          <w:b/>
          <w:bCs/>
          <w:position w:val="-2"/>
        </w:rPr>
        <w:t>partner</w:t>
      </w:r>
      <w:r w:rsidR="00E24182">
        <w:rPr>
          <w:rFonts w:ascii="Arial" w:eastAsia="Calibri" w:hAnsi="Arial" w:cs="Arial"/>
          <w:b/>
          <w:bCs/>
          <w:position w:val="-2"/>
        </w:rPr>
        <w:t>ja</w:t>
      </w:r>
      <w:r w:rsidR="00395302">
        <w:rPr>
          <w:rFonts w:ascii="Arial" w:eastAsia="Calibri" w:hAnsi="Arial" w:cs="Arial"/>
          <w:b/>
          <w:bCs/>
          <w:position w:val="-2"/>
        </w:rPr>
        <w:t>/</w:t>
      </w:r>
      <w:r w:rsidRPr="00C02E90">
        <w:rPr>
          <w:rFonts w:ascii="Arial" w:eastAsia="Calibri" w:hAnsi="Arial" w:cs="Arial"/>
          <w:b/>
          <w:bCs/>
          <w:position w:val="-2"/>
        </w:rPr>
        <w:t>podizvajal</w:t>
      </w:r>
      <w:r w:rsidR="00E24182">
        <w:rPr>
          <w:rFonts w:ascii="Arial" w:eastAsia="Calibri" w:hAnsi="Arial" w:cs="Arial"/>
          <w:b/>
          <w:bCs/>
          <w:position w:val="-2"/>
        </w:rPr>
        <w:t>ca</w:t>
      </w:r>
      <w:r w:rsidRPr="00C02E90">
        <w:rPr>
          <w:rFonts w:ascii="Arial" w:eastAsia="Calibri" w:hAnsi="Arial" w:cs="Arial"/>
          <w:b/>
          <w:bCs/>
          <w:position w:val="-2"/>
        </w:rPr>
        <w:t xml:space="preserve">. </w:t>
      </w:r>
    </w:p>
    <w:p w14:paraId="5F92E9CA" w14:textId="77777777" w:rsidR="001862B2" w:rsidRDefault="002336D3" w:rsidP="001862B2">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4BDF7BE8" w14:textId="6668DA7D" w:rsidR="001862B2" w:rsidRPr="001862B2" w:rsidRDefault="001862B2" w:rsidP="001862B2">
      <w:pPr>
        <w:tabs>
          <w:tab w:val="left" w:pos="3686"/>
        </w:tabs>
        <w:jc w:val="both"/>
        <w:rPr>
          <w:rFonts w:ascii="Arial" w:eastAsia="Calibri" w:hAnsi="Arial" w:cs="Arial"/>
          <w:b/>
          <w:bCs/>
          <w:position w:val="-2"/>
          <w:sz w:val="18"/>
          <w:szCs w:val="18"/>
        </w:rPr>
      </w:pPr>
      <w:r w:rsidRPr="001862B2">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6A3C14" w:rsidRDefault="002336D3" w:rsidP="007536FF">
      <w:pPr>
        <w:jc w:val="both"/>
        <w:rPr>
          <w:rFonts w:ascii="Arial" w:eastAsia="Calibri" w:hAnsi="Arial" w:cs="Arial"/>
          <w:color w:val="FF0000"/>
          <w:position w:val="-2"/>
          <w:sz w:val="20"/>
          <w:szCs w:val="20"/>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08F1CFF6" w14:textId="4D4C5732" w:rsidR="000D2D0F" w:rsidRPr="000226D7"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4F519C9B" w:rsidR="00651AB1" w:rsidRPr="00F54535" w:rsidRDefault="00651AB1" w:rsidP="00011107">
      <w:pPr>
        <w:jc w:val="both"/>
        <w:rPr>
          <w:rFonts w:ascii="Arial" w:eastAsia="Calibri" w:hAnsi="Arial" w:cs="Arial"/>
          <w:position w:val="-2"/>
          <w:highlight w:val="yellow"/>
        </w:rPr>
      </w:pPr>
      <w:r w:rsidRPr="00011107">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190"/>
        <w:gridCol w:w="2978"/>
        <w:gridCol w:w="2260"/>
      </w:tblGrid>
      <w:tr w:rsidR="00097FAD" w:rsidRPr="00F54535" w14:paraId="417B424F" w14:textId="77777777"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097FAD" w:rsidRPr="00F54535" w:rsidRDefault="00097FAD" w:rsidP="00F46908">
            <w:pPr>
              <w:jc w:val="both"/>
              <w:rPr>
                <w:rFonts w:ascii="Arial" w:hAnsi="Arial" w:cs="Arial"/>
                <w:sz w:val="20"/>
                <w:szCs w:val="20"/>
              </w:rPr>
            </w:pPr>
            <w:proofErr w:type="spellStart"/>
            <w:r w:rsidRPr="00F54535">
              <w:rPr>
                <w:rFonts w:ascii="Arial" w:hAnsi="Arial" w:cs="Arial"/>
                <w:b/>
                <w:bCs/>
                <w:position w:val="-2"/>
                <w:sz w:val="20"/>
                <w:szCs w:val="20"/>
                <w:shd w:val="clear" w:color="auto" w:fill="CCCCCC"/>
              </w:rPr>
              <w:t>Zap</w:t>
            </w:r>
            <w:proofErr w:type="spellEnd"/>
            <w:r w:rsidRPr="00F54535">
              <w:rPr>
                <w:rFonts w:ascii="Arial" w:hAnsi="Arial" w:cs="Arial"/>
                <w:b/>
                <w:bCs/>
                <w:position w:val="-2"/>
                <w:sz w:val="20"/>
                <w:szCs w:val="20"/>
                <w:shd w:val="clear" w:color="auto" w:fill="CCCCCC"/>
              </w:rPr>
              <w:t>. št.</w:t>
            </w:r>
          </w:p>
        </w:tc>
        <w:tc>
          <w:tcPr>
            <w:tcW w:w="1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097FAD" w:rsidRPr="00D53D96" w:rsidRDefault="00097FAD" w:rsidP="00F46908">
            <w:pPr>
              <w:jc w:val="center"/>
              <w:rPr>
                <w:rFonts w:ascii="Arial" w:hAnsi="Arial" w:cs="Arial"/>
                <w:b/>
                <w:sz w:val="20"/>
                <w:szCs w:val="20"/>
              </w:rPr>
            </w:pPr>
            <w:r w:rsidRPr="00D53D96">
              <w:rPr>
                <w:rFonts w:ascii="Arial" w:hAnsi="Arial" w:cs="Arial"/>
                <w:b/>
                <w:sz w:val="20"/>
                <w:szCs w:val="20"/>
              </w:rPr>
              <w:t>Referenčni naročnik</w:t>
            </w:r>
          </w:p>
          <w:p w14:paraId="6725F5F3" w14:textId="77777777" w:rsidR="00097FAD" w:rsidRPr="00D53D96" w:rsidRDefault="00097FAD" w:rsidP="00F46908">
            <w:pPr>
              <w:jc w:val="center"/>
              <w:rPr>
                <w:rFonts w:ascii="Arial" w:hAnsi="Arial" w:cs="Arial"/>
                <w:bCs/>
                <w:sz w:val="20"/>
                <w:szCs w:val="20"/>
              </w:rPr>
            </w:pPr>
            <w:r w:rsidRPr="00D53D96">
              <w:rPr>
                <w:rFonts w:ascii="Arial" w:hAnsi="Arial" w:cs="Arial"/>
                <w:bCs/>
                <w:sz w:val="20"/>
                <w:szCs w:val="20"/>
              </w:rPr>
              <w:t>(naziv, naslov)</w:t>
            </w:r>
          </w:p>
        </w:tc>
        <w:tc>
          <w:tcPr>
            <w:tcW w:w="1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097FAD" w:rsidRPr="00D53D96" w:rsidRDefault="00097FAD" w:rsidP="00F46908">
            <w:pPr>
              <w:jc w:val="center"/>
              <w:rPr>
                <w:rFonts w:ascii="Arial" w:hAnsi="Arial" w:cs="Arial"/>
                <w:b/>
                <w:sz w:val="20"/>
                <w:szCs w:val="20"/>
              </w:rPr>
            </w:pPr>
            <w:r w:rsidRPr="00D53D96">
              <w:rPr>
                <w:rFonts w:ascii="Arial" w:hAnsi="Arial" w:cs="Arial"/>
                <w:b/>
                <w:sz w:val="20"/>
                <w:szCs w:val="20"/>
              </w:rPr>
              <w:t>Vrsta dela</w:t>
            </w:r>
          </w:p>
          <w:p w14:paraId="1F5AA0E9" w14:textId="77777777" w:rsidR="00097FAD" w:rsidRPr="00D53D96" w:rsidRDefault="00097FAD" w:rsidP="00F46908">
            <w:pPr>
              <w:jc w:val="center"/>
              <w:rPr>
                <w:rFonts w:ascii="Arial" w:hAnsi="Arial" w:cs="Arial"/>
                <w:bCs/>
                <w:sz w:val="20"/>
                <w:szCs w:val="20"/>
              </w:rPr>
            </w:pPr>
            <w:r w:rsidRPr="00D53D96">
              <w:rPr>
                <w:rFonts w:ascii="Arial" w:hAnsi="Arial" w:cs="Arial"/>
                <w:bCs/>
                <w:sz w:val="20"/>
                <w:szCs w:val="20"/>
              </w:rPr>
              <w:t>(podroben opis vrste del, ki jih je izvedel izvajalec)</w:t>
            </w:r>
          </w:p>
        </w:tc>
        <w:tc>
          <w:tcPr>
            <w:tcW w:w="12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097FAD" w:rsidRPr="00D53D96" w:rsidRDefault="00097FAD" w:rsidP="00F46908">
            <w:pPr>
              <w:jc w:val="center"/>
              <w:rPr>
                <w:rFonts w:ascii="Arial" w:hAnsi="Arial" w:cs="Arial"/>
                <w:b/>
                <w:sz w:val="20"/>
                <w:szCs w:val="20"/>
              </w:rPr>
            </w:pPr>
            <w:r w:rsidRPr="00D53D96">
              <w:rPr>
                <w:rFonts w:ascii="Arial" w:hAnsi="Arial" w:cs="Arial"/>
                <w:b/>
                <w:sz w:val="20"/>
                <w:szCs w:val="20"/>
              </w:rPr>
              <w:t>Čas realizacije</w:t>
            </w:r>
          </w:p>
          <w:p w14:paraId="74B1AA91" w14:textId="77777777" w:rsidR="00097FAD" w:rsidRPr="00D53D96" w:rsidRDefault="00097FAD" w:rsidP="00F46908">
            <w:pPr>
              <w:jc w:val="center"/>
              <w:rPr>
                <w:rFonts w:ascii="Arial" w:hAnsi="Arial" w:cs="Arial"/>
                <w:bCs/>
                <w:sz w:val="20"/>
                <w:szCs w:val="20"/>
              </w:rPr>
            </w:pPr>
            <w:r w:rsidRPr="00D53D96">
              <w:rPr>
                <w:rFonts w:ascii="Arial" w:hAnsi="Arial" w:cs="Arial"/>
                <w:bCs/>
                <w:sz w:val="20"/>
                <w:szCs w:val="20"/>
              </w:rPr>
              <w:t xml:space="preserve">(od </w:t>
            </w:r>
            <w:proofErr w:type="spellStart"/>
            <w:r w:rsidRPr="00D53D96">
              <w:rPr>
                <w:rFonts w:ascii="Arial" w:hAnsi="Arial" w:cs="Arial"/>
                <w:bCs/>
                <w:sz w:val="20"/>
                <w:szCs w:val="20"/>
              </w:rPr>
              <w:t>mesec_leto</w:t>
            </w:r>
            <w:proofErr w:type="spellEnd"/>
            <w:r w:rsidRPr="00D53D96">
              <w:rPr>
                <w:rFonts w:ascii="Arial" w:hAnsi="Arial" w:cs="Arial"/>
                <w:bCs/>
                <w:sz w:val="20"/>
                <w:szCs w:val="20"/>
              </w:rPr>
              <w:t xml:space="preserve"> do </w:t>
            </w:r>
            <w:proofErr w:type="spellStart"/>
            <w:r w:rsidRPr="00D53D96">
              <w:rPr>
                <w:rFonts w:ascii="Arial" w:hAnsi="Arial" w:cs="Arial"/>
                <w:bCs/>
                <w:sz w:val="20"/>
                <w:szCs w:val="20"/>
              </w:rPr>
              <w:t>mesec_leto</w:t>
            </w:r>
            <w:proofErr w:type="spellEnd"/>
            <w:r w:rsidRPr="00D53D96">
              <w:rPr>
                <w:rFonts w:ascii="Arial" w:hAnsi="Arial" w:cs="Arial"/>
                <w:bCs/>
                <w:sz w:val="20"/>
                <w:szCs w:val="20"/>
              </w:rPr>
              <w:t>)</w:t>
            </w:r>
          </w:p>
        </w:tc>
      </w:tr>
      <w:tr w:rsidR="00097FAD" w:rsidRPr="00F54535" w14:paraId="21E6D4D7"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097FAD" w:rsidRPr="00F54535" w:rsidRDefault="00097FAD" w:rsidP="00F46908">
            <w:pPr>
              <w:jc w:val="both"/>
              <w:rPr>
                <w:rFonts w:ascii="Arial" w:hAnsi="Arial" w:cs="Arial"/>
                <w:sz w:val="20"/>
                <w:szCs w:val="20"/>
              </w:rPr>
            </w:pPr>
            <w:r w:rsidRPr="00F54535">
              <w:rPr>
                <w:rFonts w:ascii="Arial" w:hAnsi="Arial" w:cs="Arial"/>
                <w:b/>
                <w:bCs/>
                <w:position w:val="-2"/>
                <w:sz w:val="20"/>
                <w:szCs w:val="20"/>
              </w:rPr>
              <w:t>1</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097FAD" w:rsidRPr="00D53D96" w:rsidRDefault="00097FAD" w:rsidP="00F46908">
            <w:pPr>
              <w:jc w:val="both"/>
              <w:rPr>
                <w:rFonts w:ascii="Arial" w:hAnsi="Arial" w:cs="Arial"/>
                <w:position w:val="-2"/>
                <w:sz w:val="20"/>
                <w:szCs w:val="20"/>
              </w:rPr>
            </w:pPr>
            <w:r w:rsidRPr="00D53D96">
              <w:rPr>
                <w:rFonts w:ascii="Arial" w:hAnsi="Arial" w:cs="Arial"/>
                <w:position w:val="-2"/>
                <w:sz w:val="20"/>
                <w:szCs w:val="20"/>
              </w:rPr>
              <w:t> </w:t>
            </w:r>
          </w:p>
          <w:p w14:paraId="385C381F" w14:textId="77777777" w:rsidR="00097FAD" w:rsidRPr="00D53D96" w:rsidRDefault="00097FAD" w:rsidP="00F46908">
            <w:pPr>
              <w:jc w:val="both"/>
              <w:rPr>
                <w:rFonts w:ascii="Arial" w:hAnsi="Arial" w:cs="Arial"/>
                <w:position w:val="-2"/>
                <w:sz w:val="20"/>
                <w:szCs w:val="20"/>
              </w:rPr>
            </w:pPr>
          </w:p>
          <w:p w14:paraId="44E1BD7A" w14:textId="77777777" w:rsidR="00097FAD" w:rsidRPr="00D53D96" w:rsidRDefault="00097FAD" w:rsidP="00F46908">
            <w:pPr>
              <w:jc w:val="both"/>
              <w:rPr>
                <w:rFonts w:ascii="Arial" w:hAnsi="Arial" w:cs="Arial"/>
                <w:position w:val="-2"/>
                <w:sz w:val="20"/>
                <w:szCs w:val="20"/>
              </w:rPr>
            </w:pPr>
          </w:p>
          <w:p w14:paraId="232EBE59" w14:textId="77777777" w:rsidR="00097FAD" w:rsidRPr="00D53D96" w:rsidRDefault="00097FAD" w:rsidP="00F46908">
            <w:pPr>
              <w:jc w:val="both"/>
              <w:rPr>
                <w:rFonts w:ascii="Arial" w:hAnsi="Arial" w:cs="Arial"/>
                <w:position w:val="-2"/>
                <w:sz w:val="20"/>
                <w:szCs w:val="20"/>
              </w:rPr>
            </w:pPr>
          </w:p>
          <w:p w14:paraId="53492BAE" w14:textId="77777777" w:rsidR="00097FAD" w:rsidRPr="00D53D96" w:rsidRDefault="00097FAD" w:rsidP="00F46908">
            <w:pPr>
              <w:jc w:val="both"/>
              <w:rPr>
                <w:rFonts w:ascii="Arial" w:hAnsi="Arial" w:cs="Arial"/>
                <w:position w:val="-2"/>
                <w:sz w:val="20"/>
                <w:szCs w:val="20"/>
              </w:rPr>
            </w:pPr>
          </w:p>
          <w:p w14:paraId="391D99C3" w14:textId="77777777" w:rsidR="00097FAD" w:rsidRPr="00D53D96"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097FAD" w:rsidRPr="00D53D96" w:rsidRDefault="00097FAD" w:rsidP="00F46908">
            <w:pPr>
              <w:jc w:val="both"/>
              <w:rPr>
                <w:rFonts w:ascii="Arial" w:hAnsi="Arial" w:cs="Arial"/>
                <w:sz w:val="20"/>
                <w:szCs w:val="20"/>
              </w:rPr>
            </w:pPr>
            <w:r w:rsidRPr="00D53D96">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097FAD" w:rsidRPr="00D53D96" w:rsidRDefault="00097FAD" w:rsidP="00F46908">
            <w:pPr>
              <w:jc w:val="both"/>
              <w:rPr>
                <w:rFonts w:ascii="Arial" w:hAnsi="Arial" w:cs="Arial"/>
                <w:sz w:val="20"/>
                <w:szCs w:val="20"/>
              </w:rPr>
            </w:pPr>
            <w:r w:rsidRPr="00D53D96">
              <w:rPr>
                <w:rFonts w:ascii="Arial" w:hAnsi="Arial" w:cs="Arial"/>
                <w:position w:val="-2"/>
                <w:sz w:val="20"/>
                <w:szCs w:val="20"/>
              </w:rPr>
              <w:t> </w:t>
            </w:r>
          </w:p>
        </w:tc>
      </w:tr>
      <w:tr w:rsidR="00097FAD" w:rsidRPr="006A3C14" w14:paraId="3B2A70E0"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097FAD" w:rsidRPr="006A3C14" w:rsidRDefault="00097FAD" w:rsidP="00F46908">
            <w:pPr>
              <w:jc w:val="both"/>
              <w:rPr>
                <w:rFonts w:ascii="Arial" w:hAnsi="Arial" w:cs="Arial"/>
                <w:sz w:val="20"/>
                <w:szCs w:val="20"/>
              </w:rPr>
            </w:pPr>
            <w:r w:rsidRPr="006A3C14">
              <w:rPr>
                <w:rFonts w:ascii="Arial" w:hAnsi="Arial" w:cs="Arial"/>
                <w:b/>
                <w:bCs/>
                <w:position w:val="-2"/>
                <w:sz w:val="20"/>
                <w:szCs w:val="20"/>
              </w:rPr>
              <w:t>2</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097FAD" w:rsidRPr="006A3C14" w:rsidRDefault="00097FAD" w:rsidP="00F46908">
            <w:pPr>
              <w:jc w:val="both"/>
              <w:rPr>
                <w:rFonts w:ascii="Arial" w:hAnsi="Arial" w:cs="Arial"/>
                <w:position w:val="-2"/>
                <w:sz w:val="20"/>
                <w:szCs w:val="20"/>
              </w:rPr>
            </w:pPr>
            <w:r w:rsidRPr="006A3C14">
              <w:rPr>
                <w:rFonts w:ascii="Arial" w:hAnsi="Arial" w:cs="Arial"/>
                <w:position w:val="-2"/>
                <w:sz w:val="20"/>
                <w:szCs w:val="20"/>
              </w:rPr>
              <w:t> </w:t>
            </w:r>
          </w:p>
          <w:p w14:paraId="47D61E2E" w14:textId="77777777" w:rsidR="00097FAD" w:rsidRPr="006A3C14" w:rsidRDefault="00097FAD" w:rsidP="00F46908">
            <w:pPr>
              <w:jc w:val="both"/>
              <w:rPr>
                <w:rFonts w:ascii="Arial" w:hAnsi="Arial" w:cs="Arial"/>
                <w:position w:val="-2"/>
                <w:sz w:val="20"/>
                <w:szCs w:val="20"/>
              </w:rPr>
            </w:pPr>
          </w:p>
          <w:p w14:paraId="7C50B601" w14:textId="77777777" w:rsidR="00097FAD" w:rsidRPr="006A3C14" w:rsidRDefault="00097FAD" w:rsidP="00F46908">
            <w:pPr>
              <w:jc w:val="both"/>
              <w:rPr>
                <w:rFonts w:ascii="Arial" w:hAnsi="Arial" w:cs="Arial"/>
                <w:sz w:val="20"/>
                <w:szCs w:val="20"/>
              </w:rPr>
            </w:pPr>
          </w:p>
          <w:p w14:paraId="3F6348C3" w14:textId="77777777" w:rsidR="00097FAD" w:rsidRPr="006A3C14" w:rsidRDefault="00097FAD" w:rsidP="00F46908">
            <w:pPr>
              <w:jc w:val="both"/>
              <w:rPr>
                <w:rFonts w:ascii="Arial" w:hAnsi="Arial" w:cs="Arial"/>
                <w:sz w:val="20"/>
                <w:szCs w:val="20"/>
              </w:rPr>
            </w:pPr>
          </w:p>
          <w:p w14:paraId="5EEB392E" w14:textId="77777777" w:rsidR="00097FAD" w:rsidRPr="006A3C14"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097FAD" w:rsidRPr="006A3C14" w:rsidRDefault="00097FAD" w:rsidP="00F46908">
            <w:pPr>
              <w:jc w:val="both"/>
              <w:rPr>
                <w:rFonts w:ascii="Arial" w:hAnsi="Arial" w:cs="Arial"/>
                <w:sz w:val="20"/>
                <w:szCs w:val="20"/>
              </w:rPr>
            </w:pPr>
            <w:r w:rsidRPr="006A3C14">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097FAD" w:rsidRPr="006A3C14" w:rsidRDefault="00097FAD" w:rsidP="00F46908">
            <w:pPr>
              <w:jc w:val="both"/>
              <w:rPr>
                <w:rFonts w:ascii="Arial" w:hAnsi="Arial" w:cs="Arial"/>
                <w:sz w:val="20"/>
                <w:szCs w:val="20"/>
              </w:rPr>
            </w:pPr>
            <w:r w:rsidRPr="006A3C14">
              <w:rPr>
                <w:rFonts w:ascii="Arial" w:hAnsi="Arial" w:cs="Arial"/>
                <w:position w:val="-2"/>
                <w:sz w:val="20"/>
                <w:szCs w:val="20"/>
              </w:rPr>
              <w:t> </w:t>
            </w: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40F74DE0" w14:textId="77777777" w:rsidR="00ED07D3" w:rsidRPr="001862B2" w:rsidRDefault="00651AB1" w:rsidP="00651AB1">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2C574D07" w14:textId="77777777" w:rsidR="001862B2" w:rsidRDefault="00651AB1" w:rsidP="001862B2">
      <w:pPr>
        <w:tabs>
          <w:tab w:val="left" w:pos="3686"/>
        </w:tabs>
        <w:jc w:val="both"/>
        <w:rPr>
          <w:rFonts w:ascii="Arial" w:hAnsi="Arial" w:cs="Arial"/>
          <w:bCs/>
          <w:sz w:val="20"/>
          <w:szCs w:val="20"/>
        </w:rPr>
      </w:pPr>
      <w:r w:rsidRPr="001862B2">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Default="002A44CB" w:rsidP="001862B2">
      <w:pPr>
        <w:tabs>
          <w:tab w:val="left" w:pos="3686"/>
        </w:tabs>
        <w:jc w:val="both"/>
        <w:rPr>
          <w:i/>
          <w:iCs/>
          <w:sz w:val="18"/>
          <w:szCs w:val="18"/>
        </w:rPr>
      </w:pPr>
      <w:r w:rsidRPr="001862B2">
        <w:rPr>
          <w:i/>
          <w:iCs/>
          <w:sz w:val="18"/>
          <w:szCs w:val="18"/>
        </w:rPr>
        <w:t>V primeru, če se ponudnik za izpolnjevanje pogoja sklicuje na podizvajalce, morajo ti izvesti storitev, za katero so izkazali sposobnost, skladno z 81. členom ZJN-3.</w:t>
      </w:r>
    </w:p>
    <w:p w14:paraId="7EFA1A58" w14:textId="77777777" w:rsidR="001862B2" w:rsidRPr="001862B2"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5A4808" w:rsidRPr="00205D87" w14:paraId="49636C1E" w14:textId="77777777" w:rsidTr="005A4808">
        <w:tc>
          <w:tcPr>
            <w:tcW w:w="2367" w:type="pct"/>
            <w:hideMark/>
          </w:tcPr>
          <w:p w14:paraId="798E07B6" w14:textId="77777777" w:rsidR="005A4808" w:rsidRPr="00205D87" w:rsidRDefault="005A4808" w:rsidP="00FC43A6">
            <w:pPr>
              <w:jc w:val="both"/>
              <w:rPr>
                <w:rFonts w:ascii="Arial" w:hAnsi="Arial" w:cs="Arial"/>
                <w:position w:val="-2"/>
                <w:sz w:val="16"/>
                <w:szCs w:val="16"/>
              </w:rPr>
            </w:pPr>
          </w:p>
          <w:p w14:paraId="58CABE23"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74ED29A4" w14:textId="4F6512C0" w:rsidR="005A4808" w:rsidRPr="00205D87" w:rsidRDefault="00570BE2" w:rsidP="00FC43A6">
            <w:pPr>
              <w:jc w:val="both"/>
              <w:rPr>
                <w:rFonts w:ascii="Arial" w:hAnsi="Arial" w:cs="Arial"/>
                <w:sz w:val="16"/>
                <w:szCs w:val="16"/>
              </w:rPr>
            </w:pPr>
            <w:r>
              <w:rPr>
                <w:rFonts w:ascii="Arial" w:hAnsi="Arial" w:cs="Arial"/>
                <w:position w:val="-2"/>
                <w:sz w:val="16"/>
                <w:szCs w:val="16"/>
              </w:rPr>
              <w:t xml:space="preserve">          </w:t>
            </w:r>
            <w:r w:rsidR="005A4808" w:rsidRPr="00205D87">
              <w:rPr>
                <w:rFonts w:ascii="Arial" w:hAnsi="Arial" w:cs="Arial"/>
                <w:position w:val="-2"/>
                <w:sz w:val="16"/>
                <w:szCs w:val="16"/>
              </w:rPr>
              <w:t>Naziv:____________________________________</w:t>
            </w:r>
          </w:p>
        </w:tc>
      </w:tr>
      <w:tr w:rsidR="005A4808" w:rsidRPr="00205D87" w14:paraId="738CD506" w14:textId="77777777" w:rsidTr="005A4808">
        <w:tc>
          <w:tcPr>
            <w:tcW w:w="2367" w:type="pct"/>
            <w:hideMark/>
          </w:tcPr>
          <w:p w14:paraId="06379856"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1DDBE220" w14:textId="7E5F4493"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00F35965">
              <w:rPr>
                <w:rFonts w:ascii="Arial" w:hAnsi="Arial" w:cs="Arial"/>
                <w:sz w:val="16"/>
                <w:szCs w:val="16"/>
              </w:rPr>
              <w:t xml:space="preserve">          </w:t>
            </w: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77EB906" w14:textId="4A7CE51D"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652A38C6" w14:textId="77777777" w:rsidR="00D53D96" w:rsidRDefault="00D53D96" w:rsidP="00E51C59">
      <w:pPr>
        <w:spacing w:after="0"/>
        <w:jc w:val="both"/>
        <w:rPr>
          <w:rFonts w:ascii="Arial" w:hAnsi="Arial" w:cs="Arial"/>
          <w:i/>
          <w:sz w:val="20"/>
          <w:szCs w:val="20"/>
        </w:rPr>
      </w:pPr>
    </w:p>
    <w:p w14:paraId="168EC98E" w14:textId="77777777" w:rsidR="001862B2" w:rsidRDefault="001862B2" w:rsidP="00E51C59">
      <w:pPr>
        <w:spacing w:after="0"/>
        <w:jc w:val="both"/>
        <w:rPr>
          <w:rFonts w:ascii="Arial" w:hAnsi="Arial" w:cs="Arial"/>
          <w:i/>
          <w:sz w:val="20"/>
          <w:szCs w:val="20"/>
        </w:rPr>
      </w:pPr>
    </w:p>
    <w:p w14:paraId="0511499B" w14:textId="77777777" w:rsidR="00097FAD" w:rsidRDefault="00097FAD" w:rsidP="00E51C59">
      <w:pPr>
        <w:spacing w:after="0"/>
        <w:jc w:val="both"/>
        <w:rPr>
          <w:rFonts w:ascii="Arial" w:hAnsi="Arial" w:cs="Arial"/>
          <w:i/>
          <w:sz w:val="20"/>
          <w:szCs w:val="20"/>
        </w:rPr>
      </w:pPr>
    </w:p>
    <w:p w14:paraId="11523ADA" w14:textId="1C084A26" w:rsidR="00B76DD8" w:rsidRPr="006A3C14" w:rsidRDefault="005A4808" w:rsidP="00E51C59">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205D87">
        <w:rPr>
          <w:rFonts w:ascii="Arial" w:hAnsi="Arial" w:cs="Arial"/>
          <w:i/>
          <w:sz w:val="20"/>
          <w:szCs w:val="20"/>
        </w:rPr>
        <w:t>7</w:t>
      </w:r>
    </w:p>
    <w:p w14:paraId="4B72E298" w14:textId="77777777" w:rsidR="00B76DD8" w:rsidRPr="006A3C14" w:rsidRDefault="00B76DD8" w:rsidP="007B06C9">
      <w:pPr>
        <w:pStyle w:val="Naslov3"/>
        <w:jc w:val="center"/>
        <w:rPr>
          <w:rFonts w:ascii="Arial" w:hAnsi="Arial" w:cs="Arial"/>
          <w:color w:val="auto"/>
          <w:sz w:val="28"/>
          <w:szCs w:val="28"/>
          <w:u w:val="single"/>
        </w:rPr>
      </w:pPr>
      <w:bookmarkStart w:id="8" w:name="_Ref380574777"/>
      <w:bookmarkStart w:id="9" w:name="_Toc380575519"/>
      <w:bookmarkStart w:id="10" w:name="_Toc380579092"/>
      <w:bookmarkStart w:id="11" w:name="_Toc380580674"/>
      <w:bookmarkStart w:id="12" w:name="_Toc452111876"/>
      <w:bookmarkStart w:id="13" w:name="_Toc71611566"/>
      <w:r w:rsidRPr="00B133F4">
        <w:rPr>
          <w:rFonts w:ascii="Arial" w:hAnsi="Arial" w:cs="Arial"/>
          <w:color w:val="auto"/>
          <w:sz w:val="28"/>
          <w:szCs w:val="28"/>
          <w:u w:val="single"/>
        </w:rPr>
        <w:t>REFERENČNO POTRDILO</w:t>
      </w:r>
      <w:bookmarkEnd w:id="8"/>
      <w:bookmarkEnd w:id="9"/>
      <w:bookmarkEnd w:id="10"/>
      <w:bookmarkEnd w:id="11"/>
      <w:r w:rsidRPr="00B133F4">
        <w:rPr>
          <w:rFonts w:ascii="Arial" w:hAnsi="Arial" w:cs="Arial"/>
          <w:color w:val="auto"/>
          <w:sz w:val="28"/>
          <w:szCs w:val="28"/>
          <w:u w:val="single"/>
        </w:rPr>
        <w:t xml:space="preserve"> ZA VODJO DEL</w:t>
      </w:r>
      <w:bookmarkEnd w:id="12"/>
      <w:bookmarkEnd w:id="13"/>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261A39" w:rsidRDefault="000226D7" w:rsidP="000226D7">
      <w:pPr>
        <w:tabs>
          <w:tab w:val="left" w:pos="3686"/>
        </w:tabs>
        <w:rPr>
          <w:rFonts w:ascii="Arial" w:eastAsia="Calibri" w:hAnsi="Arial" w:cs="Arial"/>
          <w:b/>
          <w:sz w:val="20"/>
          <w:szCs w:val="20"/>
        </w:rPr>
      </w:pPr>
      <w:r w:rsidRPr="00261A39">
        <w:rPr>
          <w:rFonts w:ascii="Arial" w:eastAsia="Calibri" w:hAnsi="Arial" w:cs="Arial"/>
          <w:b/>
          <w:sz w:val="20"/>
          <w:szCs w:val="20"/>
        </w:rPr>
        <w:t>Naziv in polni naslov referenčnega naročnika:</w:t>
      </w:r>
    </w:p>
    <w:p w14:paraId="62EEF353" w14:textId="4010E72E" w:rsidR="000226D7" w:rsidRPr="00261A39" w:rsidRDefault="000226D7" w:rsidP="000226D7">
      <w:pPr>
        <w:tabs>
          <w:tab w:val="left" w:pos="3686"/>
        </w:tabs>
        <w:rPr>
          <w:rFonts w:ascii="Arial" w:eastAsia="Calibri" w:hAnsi="Arial" w:cs="Arial"/>
          <w:b/>
          <w:bCs/>
          <w:sz w:val="20"/>
          <w:szCs w:val="20"/>
        </w:rPr>
      </w:pPr>
      <w:r w:rsidRPr="00261A39">
        <w:rPr>
          <w:rFonts w:ascii="Arial" w:eastAsia="Calibri" w:hAnsi="Arial" w:cs="Arial"/>
          <w:bCs/>
          <w:sz w:val="20"/>
          <w:szCs w:val="20"/>
        </w:rPr>
        <w:t>________________________________________________________________________</w:t>
      </w:r>
      <w:r w:rsidR="00261A39">
        <w:rPr>
          <w:rFonts w:ascii="Arial" w:eastAsia="Calibri" w:hAnsi="Arial" w:cs="Arial"/>
          <w:bCs/>
          <w:sz w:val="20"/>
          <w:szCs w:val="20"/>
        </w:rPr>
        <w:t>_________</w:t>
      </w:r>
    </w:p>
    <w:p w14:paraId="3664D0E9" w14:textId="5A5DDD9F" w:rsidR="00165006" w:rsidRPr="00BC2628" w:rsidRDefault="00165006" w:rsidP="00165006">
      <w:pPr>
        <w:tabs>
          <w:tab w:val="left" w:pos="3686"/>
        </w:tabs>
        <w:rPr>
          <w:rFonts w:ascii="Arial" w:eastAsia="Calibri" w:hAnsi="Arial" w:cs="Arial"/>
          <w:bCs/>
          <w:sz w:val="20"/>
          <w:szCs w:val="20"/>
        </w:rPr>
      </w:pPr>
      <w:r w:rsidRPr="00BC2628">
        <w:rPr>
          <w:rFonts w:ascii="Arial" w:eastAsia="Calibri" w:hAnsi="Arial" w:cs="Arial"/>
          <w:bCs/>
          <w:sz w:val="20"/>
          <w:szCs w:val="20"/>
        </w:rPr>
        <w:t>Kontaktna oseba referenčnega naročnika  in telefonska številka</w:t>
      </w:r>
    </w:p>
    <w:p w14:paraId="5E0C0F1A" w14:textId="4DFEF9A0" w:rsidR="000226D7" w:rsidRPr="00BC2628" w:rsidRDefault="000226D7" w:rsidP="00165006">
      <w:pPr>
        <w:tabs>
          <w:tab w:val="left" w:pos="3686"/>
        </w:tabs>
        <w:rPr>
          <w:rFonts w:ascii="Arial" w:eastAsia="Calibri" w:hAnsi="Arial" w:cs="Arial"/>
          <w:b/>
          <w:bCs/>
          <w:sz w:val="20"/>
          <w:szCs w:val="20"/>
        </w:rPr>
      </w:pPr>
      <w:r w:rsidRPr="00BC2628">
        <w:rPr>
          <w:rFonts w:ascii="Arial" w:eastAsia="Calibri" w:hAnsi="Arial" w:cs="Arial"/>
          <w:bCs/>
          <w:sz w:val="20"/>
          <w:szCs w:val="20"/>
        </w:rPr>
        <w:t>…………………………………………………………………………………………………………</w:t>
      </w:r>
      <w:r w:rsidR="00261A39" w:rsidRPr="00BC2628">
        <w:rPr>
          <w:rFonts w:ascii="Arial" w:eastAsia="Calibri" w:hAnsi="Arial" w:cs="Arial"/>
          <w:bCs/>
          <w:sz w:val="20"/>
          <w:szCs w:val="20"/>
        </w:rPr>
        <w:t>……………</w:t>
      </w:r>
    </w:p>
    <w:p w14:paraId="5AC17E80" w14:textId="5D30C0A5" w:rsidR="00B739A3" w:rsidRPr="00BC2628" w:rsidRDefault="000226D7" w:rsidP="00B739A3">
      <w:pPr>
        <w:rPr>
          <w:rFonts w:ascii="Arial" w:eastAsia="Arial" w:hAnsi="Arial" w:cs="Arial"/>
          <w:sz w:val="20"/>
          <w:szCs w:val="20"/>
        </w:rPr>
      </w:pPr>
      <w:r w:rsidRPr="00BC2628">
        <w:rPr>
          <w:rFonts w:ascii="Arial" w:eastAsia="Calibri" w:hAnsi="Arial" w:cs="Arial"/>
          <w:bCs/>
          <w:sz w:val="20"/>
          <w:szCs w:val="20"/>
        </w:rPr>
        <w:t xml:space="preserve">Spodaj podpisani  predstavnik referenčnega naročnika potrjujem, da je </w:t>
      </w:r>
      <w:r w:rsidRPr="00BC2628">
        <w:rPr>
          <w:rFonts w:ascii="Arial" w:eastAsia="Calibri" w:hAnsi="Arial" w:cs="Arial"/>
          <w:sz w:val="20"/>
          <w:szCs w:val="20"/>
        </w:rPr>
        <w:t>g./ga</w:t>
      </w:r>
    </w:p>
    <w:p w14:paraId="33E8BE4C" w14:textId="393E0134" w:rsidR="00807DB4" w:rsidRPr="00BC2628" w:rsidRDefault="00807DB4" w:rsidP="00B739A3">
      <w:pPr>
        <w:rPr>
          <w:rFonts w:ascii="Arial" w:eastAsia="Arial" w:hAnsi="Arial" w:cs="Arial"/>
          <w:sz w:val="20"/>
          <w:szCs w:val="20"/>
        </w:rPr>
      </w:pPr>
      <w:r w:rsidRPr="00BC2628">
        <w:rPr>
          <w:rFonts w:ascii="Arial" w:eastAsia="Arial" w:hAnsi="Arial" w:cs="Arial"/>
          <w:sz w:val="20"/>
          <w:szCs w:val="20"/>
        </w:rPr>
        <w:t>…………………………………………………………………………………………………………</w:t>
      </w:r>
      <w:r w:rsidR="00261A39" w:rsidRPr="00BC2628">
        <w:rPr>
          <w:rFonts w:ascii="Arial" w:eastAsia="Arial" w:hAnsi="Arial" w:cs="Arial"/>
          <w:sz w:val="20"/>
          <w:szCs w:val="20"/>
        </w:rPr>
        <w:t>……………</w:t>
      </w:r>
    </w:p>
    <w:p w14:paraId="71F83F52" w14:textId="77777777" w:rsidR="004C7104" w:rsidRPr="00BC2628" w:rsidRDefault="004C7104" w:rsidP="004C7104">
      <w:pPr>
        <w:tabs>
          <w:tab w:val="left" w:pos="3686"/>
        </w:tabs>
        <w:rPr>
          <w:rFonts w:ascii="Arial" w:eastAsia="Calibri" w:hAnsi="Arial" w:cs="Arial"/>
          <w:sz w:val="20"/>
          <w:szCs w:val="20"/>
        </w:rPr>
      </w:pPr>
      <w:r w:rsidRPr="00BC2628">
        <w:rPr>
          <w:rFonts w:ascii="Arial" w:eastAsia="Calibri" w:hAnsi="Arial" w:cs="Arial"/>
          <w:bCs/>
          <w:sz w:val="20"/>
          <w:szCs w:val="20"/>
        </w:rPr>
        <w:t xml:space="preserve">za nas kvalitetno in v skladu s pogodbo opravljal/a  delo kot </w:t>
      </w:r>
      <w:r w:rsidRPr="00BC2628">
        <w:rPr>
          <w:rFonts w:ascii="Arial" w:eastAsia="Calibri" w:hAnsi="Arial" w:cs="Arial"/>
          <w:sz w:val="20"/>
          <w:szCs w:val="20"/>
        </w:rPr>
        <w:t>odgovorni vodja del oz. vodja del za:</w:t>
      </w:r>
    </w:p>
    <w:p w14:paraId="5374E9DF"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naziv objekta: ……………………………………………………………………………………..</w:t>
      </w:r>
    </w:p>
    <w:p w14:paraId="473CEC66"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navedite šifro objekta skladno s Prilogo 1: Objekti, klasificirani glede na namen njihove uporabe Uredbe o razvrščanju objektov (Uradni list RS, št. 37/18):</w:t>
      </w:r>
    </w:p>
    <w:p w14:paraId="0745DD79" w14:textId="0D918FAE" w:rsidR="00097FAD" w:rsidRPr="00BC2628" w:rsidRDefault="00097FAD" w:rsidP="00097FAD">
      <w:pPr>
        <w:spacing w:before="225" w:after="225" w:line="240" w:lineRule="auto"/>
        <w:jc w:val="both"/>
        <w:rPr>
          <w:rFonts w:ascii="Arial" w:hAnsi="Arial" w:cs="Arial"/>
        </w:rPr>
      </w:pPr>
      <w:r w:rsidRPr="00BC2628">
        <w:rPr>
          <w:rFonts w:ascii="Arial" w:hAnsi="Arial" w:cs="Arial"/>
        </w:rPr>
        <w:t>………………………………………………………………………………………………………..</w:t>
      </w:r>
    </w:p>
    <w:p w14:paraId="2441B26C" w14:textId="7DBCD840" w:rsidR="00BC2628" w:rsidRPr="00BC2628" w:rsidRDefault="00BC2628" w:rsidP="00097FAD">
      <w:pPr>
        <w:spacing w:before="225" w:after="225" w:line="240" w:lineRule="auto"/>
        <w:jc w:val="both"/>
        <w:rPr>
          <w:rFonts w:ascii="Arial" w:hAnsi="Arial" w:cs="Arial"/>
        </w:rPr>
      </w:pPr>
      <w:r w:rsidRPr="00BC2628">
        <w:rPr>
          <w:rFonts w:ascii="Arial" w:hAnsi="Arial" w:cs="Arial"/>
        </w:rPr>
        <w:t>- skupna nazivna toplotna moč</w:t>
      </w:r>
      <w:r w:rsidR="00BB6D89">
        <w:rPr>
          <w:rFonts w:ascii="Arial" w:hAnsi="Arial" w:cs="Arial"/>
        </w:rPr>
        <w:t xml:space="preserve"> </w:t>
      </w:r>
      <w:r w:rsidR="00BB6D89" w:rsidRPr="00D15B20">
        <w:rPr>
          <w:rFonts w:ascii="Arial" w:hAnsi="Arial" w:cs="Arial"/>
        </w:rPr>
        <w:t>objekta</w:t>
      </w:r>
      <w:r w:rsidR="00BB6D89">
        <w:rPr>
          <w:rFonts w:ascii="Arial" w:hAnsi="Arial" w:cs="Arial"/>
        </w:rPr>
        <w:t xml:space="preserve"> </w:t>
      </w:r>
      <w:r w:rsidRPr="00BC2628">
        <w:rPr>
          <w:rFonts w:ascii="Arial" w:hAnsi="Arial" w:cs="Arial"/>
        </w:rPr>
        <w:t>:……………………………………………………………</w:t>
      </w:r>
    </w:p>
    <w:p w14:paraId="1E4E2B53"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vrsta del – ali izvedena gradbena, strojna in elektro dela</w:t>
      </w:r>
      <w:r w:rsidRPr="00BC2628">
        <w:rPr>
          <w:rFonts w:ascii="Arial" w:hAnsi="Arial" w:cs="Arial"/>
        </w:rPr>
        <w:tab/>
      </w:r>
      <w:r w:rsidRPr="00BC2628">
        <w:rPr>
          <w:rFonts w:ascii="Arial" w:hAnsi="Arial" w:cs="Arial"/>
        </w:rPr>
        <w:tab/>
      </w:r>
      <w:r w:rsidRPr="00BC2628">
        <w:rPr>
          <w:rFonts w:ascii="Arial" w:hAnsi="Arial" w:cs="Arial"/>
        </w:rPr>
        <w:tab/>
        <w:t xml:space="preserve">DA </w:t>
      </w:r>
      <w:r w:rsidRPr="00BC2628">
        <w:rPr>
          <w:rFonts w:ascii="Arial" w:hAnsi="Arial" w:cs="Arial"/>
        </w:rPr>
        <w:tab/>
      </w:r>
      <w:r w:rsidRPr="00BC2628">
        <w:rPr>
          <w:rFonts w:ascii="Arial" w:hAnsi="Arial" w:cs="Arial"/>
        </w:rPr>
        <w:tab/>
        <w:t>NE</w:t>
      </w:r>
    </w:p>
    <w:p w14:paraId="37E0C3C1" w14:textId="77777777" w:rsidR="00097FAD" w:rsidRPr="00BC2628" w:rsidRDefault="00097FAD" w:rsidP="00097FAD">
      <w:pPr>
        <w:spacing w:before="225" w:after="225" w:line="240" w:lineRule="auto"/>
        <w:jc w:val="both"/>
        <w:rPr>
          <w:rFonts w:ascii="Arial" w:hAnsi="Arial" w:cs="Arial"/>
          <w:b/>
        </w:rPr>
      </w:pPr>
      <w:r w:rsidRPr="00BC2628">
        <w:rPr>
          <w:rFonts w:ascii="Arial" w:hAnsi="Arial" w:cs="Arial"/>
        </w:rPr>
        <w:t>- kraj izvedbe: ………….………………………………………….………………………………..</w:t>
      </w:r>
    </w:p>
    <w:p w14:paraId="44C28A38" w14:textId="77777777" w:rsidR="00097FAD" w:rsidRPr="00BC2628" w:rsidRDefault="00097FAD" w:rsidP="00097FAD">
      <w:pPr>
        <w:tabs>
          <w:tab w:val="left" w:pos="3686"/>
        </w:tabs>
        <w:rPr>
          <w:rFonts w:ascii="Arial" w:hAnsi="Arial" w:cs="Arial"/>
        </w:rPr>
      </w:pPr>
      <w:r w:rsidRPr="00BC2628">
        <w:rPr>
          <w:rFonts w:ascii="Arial" w:hAnsi="Arial" w:cs="Arial"/>
        </w:rPr>
        <w:t>- čas izvedbe projekta (od mesec/leto - do mesec/ leto): ………………………………………</w:t>
      </w:r>
    </w:p>
    <w:p w14:paraId="763D6EA4"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vrednost del (gradbena, strojna in elektro dela): ………………………………………………</w:t>
      </w:r>
    </w:p>
    <w:p w14:paraId="2DCA83CA"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gradnja</w:t>
      </w:r>
      <w:r w:rsidRPr="00BC2628">
        <w:rPr>
          <w:rFonts w:ascii="Arial" w:hAnsi="Arial" w:cs="Arial"/>
          <w:vertAlign w:val="superscript"/>
        </w:rPr>
        <w:t>1</w:t>
      </w:r>
      <w:r w:rsidRPr="00BC2628">
        <w:rPr>
          <w:rFonts w:ascii="Arial" w:hAnsi="Arial" w:cs="Arial"/>
        </w:rPr>
        <w:t xml:space="preserve"> zaključena:             DA</w:t>
      </w:r>
      <w:r w:rsidRPr="00BC2628">
        <w:rPr>
          <w:rFonts w:ascii="Arial" w:hAnsi="Arial" w:cs="Arial"/>
        </w:rPr>
        <w:tab/>
        <w:t xml:space="preserve">            NE</w:t>
      </w:r>
    </w:p>
    <w:p w14:paraId="4D2E99C0"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uporabno dovoljenje:            DA, št. UD…………………….. z dne ……………………</w:t>
      </w:r>
      <w:r w:rsidRPr="00BC2628">
        <w:rPr>
          <w:rFonts w:ascii="Arial" w:hAnsi="Arial" w:cs="Arial"/>
        </w:rPr>
        <w:tab/>
      </w:r>
      <w:r w:rsidRPr="00BC2628">
        <w:rPr>
          <w:rFonts w:ascii="Arial" w:hAnsi="Arial" w:cs="Arial"/>
        </w:rPr>
        <w:tab/>
        <w:t>NE</w:t>
      </w:r>
    </w:p>
    <w:p w14:paraId="0FCD2B87" w14:textId="77777777" w:rsidR="00097FAD" w:rsidRPr="006A3C14" w:rsidRDefault="00097FAD" w:rsidP="00097FAD">
      <w:pPr>
        <w:spacing w:before="225" w:after="225" w:line="240" w:lineRule="auto"/>
        <w:jc w:val="both"/>
        <w:rPr>
          <w:rFonts w:ascii="Arial" w:hAnsi="Arial" w:cs="Arial"/>
        </w:rPr>
      </w:pPr>
      <w:r w:rsidRPr="006A3C14">
        <w:rPr>
          <w:rFonts w:ascii="Arial" w:hAnsi="Arial" w:cs="Arial"/>
        </w:rPr>
        <w:t>- zapisnik o prevzemu del:      DA, številka ………………….. z dne ……………………</w:t>
      </w:r>
      <w:r w:rsidRPr="006A3C14">
        <w:rPr>
          <w:rFonts w:ascii="Arial" w:hAnsi="Arial" w:cs="Arial"/>
        </w:rPr>
        <w:tab/>
      </w:r>
      <w:r w:rsidRPr="006A3C14">
        <w:rPr>
          <w:rFonts w:ascii="Arial" w:hAnsi="Arial" w:cs="Arial"/>
        </w:rPr>
        <w:tab/>
        <w:t>NE</w:t>
      </w:r>
    </w:p>
    <w:p w14:paraId="4D0B862D" w14:textId="77777777" w:rsidR="00097FAD" w:rsidRPr="006A3C14" w:rsidRDefault="00097FAD" w:rsidP="00097FAD">
      <w:pPr>
        <w:tabs>
          <w:tab w:val="left" w:pos="3686"/>
        </w:tabs>
        <w:rPr>
          <w:rFonts w:ascii="Arial" w:hAnsi="Arial" w:cs="Arial"/>
          <w:b/>
        </w:rPr>
      </w:pPr>
      <w:r w:rsidRPr="006A3C14">
        <w:rPr>
          <w:rFonts w:ascii="Arial" w:hAnsi="Arial" w:cs="Arial"/>
        </w:rPr>
        <w:t xml:space="preserve">- kratek tehnični opis izvedbe </w:t>
      </w:r>
    </w:p>
    <w:p w14:paraId="4E2745A9" w14:textId="77777777" w:rsidR="00097FAD" w:rsidRPr="006A3C14" w:rsidRDefault="00097FAD" w:rsidP="00097FAD">
      <w:pPr>
        <w:tabs>
          <w:tab w:val="left" w:pos="3686"/>
        </w:tabs>
        <w:rPr>
          <w:rFonts w:ascii="Arial" w:hAnsi="Arial" w:cs="Arial"/>
        </w:rPr>
      </w:pPr>
      <w:r w:rsidRPr="006A3C14">
        <w:rPr>
          <w:rFonts w:ascii="Arial" w:hAnsi="Arial" w:cs="Arial"/>
        </w:rPr>
        <w:t>…………………….………………………………….………………………………….…………</w:t>
      </w:r>
      <w:r>
        <w:rPr>
          <w:rFonts w:ascii="Arial" w:hAnsi="Arial" w:cs="Arial"/>
        </w:rPr>
        <w:t>..</w:t>
      </w:r>
    </w:p>
    <w:p w14:paraId="53A85204" w14:textId="77777777" w:rsidR="00097FAD" w:rsidRPr="006A3C14" w:rsidRDefault="00097FAD" w:rsidP="00097FAD">
      <w:pPr>
        <w:tabs>
          <w:tab w:val="left" w:pos="3686"/>
        </w:tabs>
        <w:rPr>
          <w:rFonts w:ascii="Arial" w:hAnsi="Arial" w:cs="Arial"/>
        </w:rPr>
      </w:pPr>
      <w:r w:rsidRPr="006A3C14">
        <w:rPr>
          <w:rFonts w:ascii="Arial" w:hAnsi="Arial" w:cs="Arial"/>
        </w:rPr>
        <w:t>…………………….………………………………….………………………………….…………</w:t>
      </w:r>
      <w:r>
        <w:rPr>
          <w:rFonts w:ascii="Arial" w:hAnsi="Arial" w:cs="Arial"/>
        </w:rPr>
        <w:t>..</w:t>
      </w:r>
    </w:p>
    <w:p w14:paraId="2F7CC557" w14:textId="72C5BA49" w:rsidR="00FA0C41" w:rsidRPr="00261A39" w:rsidRDefault="00FA0C41" w:rsidP="004C7104">
      <w:pPr>
        <w:tabs>
          <w:tab w:val="left" w:pos="3686"/>
        </w:tabs>
        <w:jc w:val="both"/>
        <w:rPr>
          <w:rFonts w:ascii="Arial" w:hAnsi="Arial" w:cs="Arial"/>
          <w:sz w:val="20"/>
          <w:szCs w:val="20"/>
        </w:rPr>
      </w:pPr>
      <w:r w:rsidRPr="00261A39">
        <w:rPr>
          <w:rFonts w:ascii="Arial" w:hAnsi="Arial" w:cs="Arial"/>
          <w:bCs/>
          <w:sz w:val="20"/>
          <w:szCs w:val="20"/>
        </w:rPr>
        <w:t>Do izdaje tega potrdila na omenjenem objektu ni bilo nikakršnih reklamacij zaradi slabe izvedbe del.</w:t>
      </w:r>
    </w:p>
    <w:p w14:paraId="60AB6F93" w14:textId="48161FB5" w:rsidR="00FA0C41" w:rsidRPr="00261A39" w:rsidRDefault="00FA0C41" w:rsidP="00FA0C41">
      <w:pPr>
        <w:spacing w:after="0" w:line="240" w:lineRule="auto"/>
        <w:jc w:val="both"/>
        <w:rPr>
          <w:rFonts w:ascii="Arial" w:hAnsi="Arial" w:cs="Arial"/>
          <w:sz w:val="20"/>
          <w:szCs w:val="20"/>
        </w:rPr>
      </w:pPr>
      <w:r w:rsidRPr="00261A39">
        <w:rPr>
          <w:rFonts w:ascii="Arial" w:hAnsi="Arial" w:cs="Arial"/>
          <w:sz w:val="20"/>
          <w:szCs w:val="20"/>
        </w:rPr>
        <w:t>Delo je bilo opravljeno v dogovorjeni kvaliteti, količini in v dogovorjenem roku, v skladu z dogovorjenimi postopki in standardi.</w:t>
      </w:r>
    </w:p>
    <w:p w14:paraId="13CB3866" w14:textId="7CA27829" w:rsidR="005D7C52" w:rsidRDefault="005D7C52" w:rsidP="00FA0C41">
      <w:pPr>
        <w:spacing w:after="0" w:line="240" w:lineRule="auto"/>
        <w:jc w:val="both"/>
        <w:rPr>
          <w:rFonts w:ascii="Arial" w:hAnsi="Arial" w:cs="Arial"/>
        </w:rPr>
      </w:pPr>
    </w:p>
    <w:tbl>
      <w:tblPr>
        <w:tblStyle w:val="NormalTablePHPDOCX"/>
        <w:tblW w:w="5000" w:type="pct"/>
        <w:tblLook w:val="04A0" w:firstRow="1" w:lastRow="0" w:firstColumn="1" w:lastColumn="0" w:noHBand="0" w:noVBand="1"/>
      </w:tblPr>
      <w:tblGrid>
        <w:gridCol w:w="4263"/>
        <w:gridCol w:w="4807"/>
      </w:tblGrid>
      <w:tr w:rsidR="005A4808" w:rsidRPr="00205D87" w14:paraId="7AD2BA9F" w14:textId="77777777" w:rsidTr="005A4808">
        <w:tc>
          <w:tcPr>
            <w:tcW w:w="2350" w:type="pct"/>
            <w:hideMark/>
          </w:tcPr>
          <w:p w14:paraId="35272FB7" w14:textId="77777777" w:rsidR="005A4808" w:rsidRPr="00205D87" w:rsidRDefault="005A4808" w:rsidP="00FC43A6">
            <w:pPr>
              <w:jc w:val="both"/>
              <w:rPr>
                <w:rFonts w:ascii="Arial" w:hAnsi="Arial" w:cs="Arial"/>
                <w:position w:val="-2"/>
                <w:sz w:val="16"/>
                <w:szCs w:val="16"/>
              </w:rPr>
            </w:pPr>
          </w:p>
          <w:p w14:paraId="3B5E4CBB"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2BB28630"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Naziv:____________________________________</w:t>
            </w:r>
          </w:p>
        </w:tc>
      </w:tr>
      <w:tr w:rsidR="005A4808" w:rsidRPr="00205D87" w14:paraId="1A9852C5" w14:textId="77777777" w:rsidTr="005A4808">
        <w:tc>
          <w:tcPr>
            <w:tcW w:w="2350" w:type="pct"/>
            <w:hideMark/>
          </w:tcPr>
          <w:p w14:paraId="014E6824"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37FDE2A7" w14:textId="77777777"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21ECF5A4" w14:textId="02722B72"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3CDBECB6" w14:textId="53C2258D" w:rsidR="00002361" w:rsidRPr="006A3C14" w:rsidRDefault="005A4808" w:rsidP="00445346">
      <w:pPr>
        <w:rPr>
          <w:rFonts w:ascii="Arial" w:hAnsi="Arial" w:cs="Arial"/>
          <w:i/>
          <w:sz w:val="20"/>
          <w:szCs w:val="20"/>
        </w:rPr>
      </w:pPr>
      <w:r w:rsidRPr="006A3C14">
        <w:rPr>
          <w:rFonts w:ascii="Arial" w:hAnsi="Arial" w:cs="Arial"/>
          <w:i/>
          <w:sz w:val="20"/>
          <w:szCs w:val="20"/>
        </w:rPr>
        <w:lastRenderedPageBreak/>
        <w:t xml:space="preserve">Obrazec št: </w:t>
      </w:r>
      <w:r w:rsidR="00CB7CB5">
        <w:rPr>
          <w:rFonts w:ascii="Arial" w:hAnsi="Arial" w:cs="Arial"/>
          <w:i/>
          <w:sz w:val="20"/>
          <w:szCs w:val="20"/>
        </w:rPr>
        <w:t>8</w:t>
      </w:r>
    </w:p>
    <w:p w14:paraId="5704B6C6" w14:textId="77777777" w:rsidR="005A4808" w:rsidRPr="006A3C14" w:rsidRDefault="005A4808" w:rsidP="007B06C9">
      <w:pPr>
        <w:pStyle w:val="Naslov3"/>
        <w:jc w:val="center"/>
        <w:rPr>
          <w:rFonts w:ascii="Arial" w:hAnsi="Arial" w:cs="Arial"/>
          <w:color w:val="auto"/>
          <w:sz w:val="28"/>
          <w:szCs w:val="28"/>
          <w:u w:val="single"/>
        </w:rPr>
      </w:pPr>
      <w:bookmarkStart w:id="14" w:name="_Toc515516912"/>
      <w:bookmarkStart w:id="15" w:name="_Toc71611567"/>
      <w:r w:rsidRPr="006A3C14">
        <w:rPr>
          <w:rFonts w:ascii="Arial" w:hAnsi="Arial" w:cs="Arial"/>
          <w:color w:val="auto"/>
          <w:sz w:val="28"/>
          <w:szCs w:val="28"/>
          <w:u w:val="single"/>
        </w:rPr>
        <w:t>IZJAVA PODIZVAJALCA</w:t>
      </w:r>
      <w:bookmarkEnd w:id="14"/>
      <w:bookmarkEnd w:id="15"/>
    </w:p>
    <w:p w14:paraId="7A430840" w14:textId="77777777" w:rsidR="0098556B" w:rsidRDefault="0098556B" w:rsidP="005A4808">
      <w:pPr>
        <w:spacing w:after="120"/>
        <w:jc w:val="both"/>
        <w:rPr>
          <w:rFonts w:ascii="Arial" w:hAnsi="Arial" w:cs="Arial"/>
          <w:b/>
        </w:rPr>
      </w:pPr>
    </w:p>
    <w:p w14:paraId="465D6A0A" w14:textId="77777777" w:rsidR="000D34A5" w:rsidRPr="002C7981" w:rsidRDefault="00DC1C10" w:rsidP="000D34A5">
      <w:pPr>
        <w:rPr>
          <w:rFonts w:ascii="Arial" w:hAnsi="Arial" w:cs="Arial"/>
        </w:rPr>
      </w:pPr>
      <w:r w:rsidRPr="002C7981">
        <w:rPr>
          <w:rFonts w:ascii="Arial" w:hAnsi="Arial" w:cs="Arial"/>
        </w:rPr>
        <w:t xml:space="preserve">Za javno naročilo </w:t>
      </w:r>
      <w:r w:rsidR="000D34A5" w:rsidRPr="002C7981">
        <w:rPr>
          <w:rFonts w:ascii="Arial" w:hAnsi="Arial" w:cs="Arial"/>
          <w:b/>
        </w:rPr>
        <w:t>»Tehnološka prenova TPP 050 «</w:t>
      </w:r>
    </w:p>
    <w:p w14:paraId="5F4C1B2B" w14:textId="08B9D302"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A3C14" w:rsidRDefault="005A4808" w:rsidP="005A4808">
            <w:pPr>
              <w:rPr>
                <w:rFonts w:ascii="Arial" w:hAnsi="Arial" w:cs="Arial"/>
              </w:rPr>
            </w:pPr>
            <w:r w:rsidRPr="006A3C14">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A3C14" w:rsidRDefault="005A4808" w:rsidP="005A4808">
            <w:pPr>
              <w:rPr>
                <w:rFonts w:ascii="Arial" w:hAnsi="Arial" w:cs="Arial"/>
              </w:rPr>
            </w:pPr>
            <w:r w:rsidRPr="006A3C14">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49C63AF" w14:textId="77777777" w:rsidR="005A4808" w:rsidRPr="00C66F28" w:rsidRDefault="005A4808" w:rsidP="005A4808">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6A8AFB73" w14:textId="77777777" w:rsidR="002C19B2" w:rsidRPr="006A3C14" w:rsidRDefault="002C19B2" w:rsidP="005A4808">
      <w:pPr>
        <w:spacing w:before="225" w:after="225"/>
        <w:jc w:val="both"/>
        <w:rPr>
          <w:rFonts w:ascii="Arial" w:hAnsi="Arial" w:cs="Arial"/>
          <w:color w:val="000000"/>
        </w:rPr>
      </w:pPr>
    </w:p>
    <w:p w14:paraId="5EA921F0" w14:textId="05034C19" w:rsidR="005A4808" w:rsidRPr="006A3C14" w:rsidRDefault="005A4808" w:rsidP="005A4808">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47808FDC" w14:textId="78A06D04" w:rsidR="005A4808" w:rsidRDefault="005A4808" w:rsidP="005A4808">
      <w:pPr>
        <w:spacing w:before="225" w:after="225" w:line="240" w:lineRule="auto"/>
        <w:jc w:val="both"/>
        <w:rPr>
          <w:rFonts w:ascii="Arial" w:hAnsi="Arial" w:cs="Arial"/>
          <w:sz w:val="20"/>
          <w:szCs w:val="20"/>
        </w:rPr>
      </w:pPr>
    </w:p>
    <w:p w14:paraId="1987ED93" w14:textId="44EFB4EC" w:rsidR="005A4808" w:rsidRPr="006A3C14" w:rsidRDefault="005A4808" w:rsidP="005A4808">
      <w:pPr>
        <w:spacing w:before="225" w:after="225" w:line="240" w:lineRule="auto"/>
        <w:jc w:val="both"/>
        <w:rPr>
          <w:rFonts w:ascii="Arial" w:hAnsi="Arial" w:cs="Arial"/>
        </w:rPr>
      </w:pPr>
      <w:r w:rsidRPr="006A3C14">
        <w:rPr>
          <w:rFonts w:ascii="Arial" w:hAnsi="Arial" w:cs="Arial"/>
        </w:rPr>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p>
    <w:p w14:paraId="0EB1DDC6" w14:textId="77777777" w:rsidR="005A4808" w:rsidRPr="006A3C14" w:rsidRDefault="005A4808" w:rsidP="005A4808">
      <w:pPr>
        <w:spacing w:before="225" w:after="225" w:line="240" w:lineRule="auto"/>
        <w:jc w:val="both"/>
        <w:rPr>
          <w:rFonts w:ascii="Arial" w:hAnsi="Arial" w:cs="Arial"/>
          <w:b/>
        </w:rPr>
      </w:pPr>
      <w:r w:rsidRPr="006A3C14">
        <w:rPr>
          <w:rFonts w:ascii="Arial" w:hAnsi="Arial" w:cs="Arial"/>
          <w:b/>
        </w:rPr>
        <w:lastRenderedPageBreak/>
        <w:t>izjavljamo:</w:t>
      </w:r>
    </w:p>
    <w:p w14:paraId="58959F57" w14:textId="5BCA4DF7" w:rsidR="005A4808" w:rsidRPr="006A3C14" w:rsidRDefault="005A4808" w:rsidP="00C1165F">
      <w:pPr>
        <w:numPr>
          <w:ilvl w:val="0"/>
          <w:numId w:val="3"/>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C1165F">
      <w:pPr>
        <w:numPr>
          <w:ilvl w:val="0"/>
          <w:numId w:val="3"/>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w:t>
      </w:r>
      <w:r w:rsidR="001420A6">
        <w:rPr>
          <w:rFonts w:ascii="Arial" w:hAnsi="Arial" w:cs="Arial"/>
          <w:b/>
          <w:bCs/>
        </w:rPr>
        <w:t xml:space="preserve"> </w:t>
      </w:r>
      <w:r w:rsidRPr="006A3C1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(žig)</w:t>
            </w: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795A30CF"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w:t>
            </w:r>
            <w:r w:rsidR="00F35965">
              <w:rPr>
                <w:rFonts w:ascii="Arial" w:hAnsi="Arial" w:cs="Arial"/>
                <w:position w:val="-2"/>
                <w:sz w:val="16"/>
                <w:szCs w:val="16"/>
              </w:rPr>
              <w:t xml:space="preserve">               </w:t>
            </w:r>
            <w:r w:rsidRPr="001E6440">
              <w:rPr>
                <w:rFonts w:ascii="Arial" w:hAnsi="Arial" w:cs="Arial"/>
                <w:position w:val="-2"/>
                <w:sz w:val="16"/>
                <w:szCs w:val="16"/>
              </w:rPr>
              <w:t xml:space="preserve">  (Ime in priimek ter podpis)</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Default="0084548E" w:rsidP="0084548E">
      <w:pPr>
        <w:pStyle w:val="Naslov3"/>
        <w:jc w:val="center"/>
        <w:rPr>
          <w:rFonts w:ascii="Arial" w:hAnsi="Arial" w:cs="Arial"/>
          <w:color w:val="auto"/>
          <w:sz w:val="28"/>
          <w:szCs w:val="28"/>
          <w:u w:val="single"/>
        </w:rPr>
      </w:pPr>
      <w:bookmarkStart w:id="16" w:name="_Toc71611568"/>
      <w:r w:rsidRPr="006A3C14">
        <w:rPr>
          <w:rFonts w:ascii="Arial" w:hAnsi="Arial" w:cs="Arial"/>
          <w:color w:val="auto"/>
          <w:sz w:val="28"/>
          <w:szCs w:val="28"/>
          <w:u w:val="single"/>
        </w:rPr>
        <w:t xml:space="preserve">IZJAVA </w:t>
      </w:r>
      <w:r w:rsidR="00941143">
        <w:rPr>
          <w:rFonts w:ascii="Arial" w:hAnsi="Arial" w:cs="Arial"/>
          <w:color w:val="auto"/>
          <w:sz w:val="28"/>
          <w:szCs w:val="28"/>
          <w:u w:val="single"/>
        </w:rPr>
        <w:t>PONUDNIKA O</w:t>
      </w:r>
      <w:r w:rsidR="00D5185C">
        <w:rPr>
          <w:rFonts w:ascii="Arial" w:hAnsi="Arial" w:cs="Arial"/>
          <w:color w:val="auto"/>
          <w:sz w:val="28"/>
          <w:szCs w:val="28"/>
          <w:u w:val="single"/>
        </w:rPr>
        <w:t xml:space="preserve"> UPORABI ZMOGLJIVOSTI DRUGIH SUBJEKTOV</w:t>
      </w:r>
      <w:bookmarkEnd w:id="16"/>
    </w:p>
    <w:p w14:paraId="2627BEA9" w14:textId="77777777" w:rsidR="00D25221" w:rsidRPr="00D25221" w:rsidRDefault="00D25221" w:rsidP="00D25221"/>
    <w:p w14:paraId="5A2E6D45" w14:textId="77777777" w:rsidR="0084548E" w:rsidRDefault="0084548E" w:rsidP="00E51C59">
      <w:pPr>
        <w:spacing w:after="0"/>
        <w:jc w:val="both"/>
        <w:rPr>
          <w:rFonts w:ascii="Arial" w:hAnsi="Arial" w:cs="Arial"/>
          <w:i/>
          <w:sz w:val="20"/>
          <w:szCs w:val="20"/>
        </w:rPr>
      </w:pPr>
    </w:p>
    <w:p w14:paraId="55FC763B" w14:textId="77777777" w:rsidR="000D34A5" w:rsidRPr="002C7981" w:rsidRDefault="005D30CE" w:rsidP="000D34A5">
      <w:pPr>
        <w:rPr>
          <w:rFonts w:ascii="Arial" w:hAnsi="Arial" w:cs="Arial"/>
        </w:rPr>
      </w:pPr>
      <w:r w:rsidRPr="002C7981">
        <w:rPr>
          <w:rFonts w:ascii="Arial" w:hAnsi="Arial" w:cs="Arial"/>
        </w:rPr>
        <w:t xml:space="preserve">Za javno naročilo </w:t>
      </w:r>
      <w:r w:rsidR="000D34A5" w:rsidRPr="002C7981">
        <w:rPr>
          <w:rFonts w:ascii="Arial" w:hAnsi="Arial" w:cs="Arial"/>
          <w:b/>
        </w:rPr>
        <w:t>»Tehnološka prenova TPP 050 «</w:t>
      </w:r>
    </w:p>
    <w:p w14:paraId="7D93E716" w14:textId="5150A60D" w:rsidR="005D30CE" w:rsidRPr="00FB7546" w:rsidRDefault="005D30CE" w:rsidP="005D30CE">
      <w:pPr>
        <w:rPr>
          <w:rFonts w:ascii="Arial" w:hAnsi="Arial" w:cs="Arial"/>
        </w:rPr>
      </w:pPr>
    </w:p>
    <w:p w14:paraId="702FBED8" w14:textId="77777777" w:rsidR="00BC6AA0" w:rsidRPr="006A3C14"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3864FADC" w14:textId="77777777" w:rsidR="00AC4FD7" w:rsidRPr="00906C92"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906C92" w14:paraId="0E14DD1F" w14:textId="77777777" w:rsidTr="00033E86">
        <w:tc>
          <w:tcPr>
            <w:tcW w:w="2500" w:type="pct"/>
            <w:hideMark/>
          </w:tcPr>
          <w:p w14:paraId="14F8AC28" w14:textId="77777777" w:rsidR="00AC4FD7" w:rsidRPr="00906C92" w:rsidRDefault="00AC4FD7" w:rsidP="00033E86">
            <w:pPr>
              <w:jc w:val="both"/>
              <w:rPr>
                <w:rFonts w:ascii="Arial" w:hAnsi="Arial" w:cs="Arial"/>
                <w:position w:val="-2"/>
                <w:sz w:val="16"/>
                <w:szCs w:val="16"/>
              </w:rPr>
            </w:pPr>
          </w:p>
          <w:p w14:paraId="22F13307"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Kraj in datum:</w:t>
            </w:r>
          </w:p>
        </w:tc>
        <w:tc>
          <w:tcPr>
            <w:tcW w:w="0" w:type="auto"/>
            <w:hideMark/>
          </w:tcPr>
          <w:p w14:paraId="1A3F6BBC"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Naziv:____________________________________</w:t>
            </w:r>
          </w:p>
        </w:tc>
      </w:tr>
      <w:tr w:rsidR="00AC4FD7" w:rsidRPr="00906C92" w14:paraId="403A70CA" w14:textId="77777777" w:rsidTr="00033E86">
        <w:tc>
          <w:tcPr>
            <w:tcW w:w="2500" w:type="pct"/>
            <w:hideMark/>
          </w:tcPr>
          <w:p w14:paraId="5173AF39"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5E160A0D"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E8C8797" w14:textId="2601816C"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w:t>
            </w:r>
            <w:r w:rsidR="00F35965">
              <w:rPr>
                <w:rFonts w:ascii="Arial" w:hAnsi="Arial" w:cs="Arial"/>
                <w:position w:val="-2"/>
                <w:sz w:val="16"/>
                <w:szCs w:val="16"/>
              </w:rPr>
              <w:t xml:space="preserve">              </w:t>
            </w:r>
            <w:r w:rsidRPr="00906C92">
              <w:rPr>
                <w:rFonts w:ascii="Arial" w:hAnsi="Arial" w:cs="Arial"/>
                <w:position w:val="-2"/>
                <w:sz w:val="16"/>
                <w:szCs w:val="16"/>
              </w:rPr>
              <w:t xml:space="preserve"> (Ime in priimek ter podpis)</w:t>
            </w:r>
          </w:p>
        </w:tc>
      </w:tr>
    </w:tbl>
    <w:p w14:paraId="1D05D36C" w14:textId="77777777" w:rsidR="00AC4FD7" w:rsidRPr="006A3C14"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Default="009F3A77" w:rsidP="00E51C59">
      <w:pPr>
        <w:spacing w:after="0"/>
        <w:jc w:val="both"/>
        <w:rPr>
          <w:rFonts w:ascii="Arial" w:hAnsi="Arial" w:cs="Arial"/>
          <w:i/>
          <w:sz w:val="20"/>
          <w:szCs w:val="20"/>
        </w:rPr>
      </w:pPr>
    </w:p>
    <w:p w14:paraId="567F6D88" w14:textId="7199CDA6" w:rsidR="009F3A77" w:rsidRDefault="009F3A77"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7DB6C6BA" w14:textId="67F2BA70" w:rsidR="009F3A77" w:rsidRDefault="009F3A77" w:rsidP="00E51C59">
      <w:pPr>
        <w:spacing w:after="0"/>
        <w:jc w:val="both"/>
        <w:rPr>
          <w:rFonts w:ascii="Arial" w:hAnsi="Arial" w:cs="Arial"/>
          <w:i/>
          <w:sz w:val="20"/>
          <w:szCs w:val="20"/>
        </w:rPr>
      </w:pPr>
    </w:p>
    <w:p w14:paraId="65E7580A" w14:textId="77297369" w:rsidR="009F3A77" w:rsidRDefault="009F3A77" w:rsidP="00E51C59">
      <w:pPr>
        <w:spacing w:after="0"/>
        <w:jc w:val="both"/>
        <w:rPr>
          <w:rFonts w:ascii="Arial" w:hAnsi="Arial" w:cs="Arial"/>
          <w:i/>
          <w:sz w:val="20"/>
          <w:szCs w:val="20"/>
        </w:rPr>
      </w:pPr>
    </w:p>
    <w:p w14:paraId="0C3D860C" w14:textId="2F4C3A6D" w:rsidR="009F3A77" w:rsidRDefault="009F3A77" w:rsidP="00E51C59">
      <w:pPr>
        <w:spacing w:after="0"/>
        <w:jc w:val="both"/>
        <w:rPr>
          <w:rFonts w:ascii="Arial" w:hAnsi="Arial" w:cs="Arial"/>
          <w:i/>
          <w:sz w:val="20"/>
          <w:szCs w:val="20"/>
        </w:rPr>
      </w:pPr>
    </w:p>
    <w:p w14:paraId="1A6A26B1" w14:textId="755B0587" w:rsidR="009F3A77" w:rsidRDefault="009F3A77" w:rsidP="00E51C59">
      <w:pPr>
        <w:spacing w:after="0"/>
        <w:jc w:val="both"/>
        <w:rPr>
          <w:rFonts w:ascii="Arial" w:hAnsi="Arial" w:cs="Arial"/>
          <w:i/>
          <w:sz w:val="20"/>
          <w:szCs w:val="20"/>
        </w:rPr>
      </w:pPr>
    </w:p>
    <w:p w14:paraId="3FEFF2D8" w14:textId="1B428F73" w:rsidR="009F3A77" w:rsidRDefault="009F3A77" w:rsidP="00E51C59">
      <w:pPr>
        <w:spacing w:after="0"/>
        <w:jc w:val="both"/>
        <w:rPr>
          <w:rFonts w:ascii="Arial" w:hAnsi="Arial" w:cs="Arial"/>
          <w:i/>
          <w:sz w:val="20"/>
          <w:szCs w:val="20"/>
        </w:rPr>
      </w:pPr>
    </w:p>
    <w:p w14:paraId="6385E194" w14:textId="77777777" w:rsidR="00101CE5" w:rsidRDefault="00101CE5" w:rsidP="00E51C59">
      <w:pPr>
        <w:spacing w:after="0"/>
        <w:jc w:val="both"/>
        <w:rPr>
          <w:rFonts w:ascii="Arial" w:hAnsi="Arial" w:cs="Arial"/>
          <w:i/>
          <w:sz w:val="20"/>
          <w:szCs w:val="20"/>
        </w:rPr>
      </w:pPr>
    </w:p>
    <w:p w14:paraId="191B7468" w14:textId="4D4D7C3E" w:rsidR="009F3A77" w:rsidRDefault="009F3A77" w:rsidP="00E51C59">
      <w:pPr>
        <w:spacing w:after="0"/>
        <w:jc w:val="both"/>
        <w:rPr>
          <w:rFonts w:ascii="Arial" w:hAnsi="Arial" w:cs="Arial"/>
          <w:i/>
          <w:sz w:val="20"/>
          <w:szCs w:val="20"/>
        </w:rPr>
      </w:pPr>
    </w:p>
    <w:p w14:paraId="30A434C9" w14:textId="2689C9D4" w:rsidR="009F3A77" w:rsidRDefault="009F3A77" w:rsidP="00E51C59">
      <w:pPr>
        <w:spacing w:after="0"/>
        <w:jc w:val="both"/>
        <w:rPr>
          <w:rFonts w:ascii="Arial" w:hAnsi="Arial" w:cs="Arial"/>
          <w:i/>
          <w:sz w:val="20"/>
          <w:szCs w:val="20"/>
        </w:rPr>
      </w:pPr>
    </w:p>
    <w:p w14:paraId="0F109672" w14:textId="0A685162" w:rsidR="009F3A77" w:rsidRDefault="009F3A77" w:rsidP="00E51C59">
      <w:pPr>
        <w:spacing w:after="0"/>
        <w:jc w:val="both"/>
        <w:rPr>
          <w:rFonts w:ascii="Arial" w:hAnsi="Arial" w:cs="Arial"/>
          <w:i/>
          <w:sz w:val="20"/>
          <w:szCs w:val="20"/>
        </w:rPr>
      </w:pPr>
    </w:p>
    <w:p w14:paraId="0683087F" w14:textId="77777777" w:rsidR="00D03915" w:rsidRPr="006A3C14" w:rsidRDefault="00D03915" w:rsidP="00D03915">
      <w:pPr>
        <w:spacing w:after="0"/>
        <w:jc w:val="both"/>
        <w:rPr>
          <w:rFonts w:ascii="Arial" w:hAnsi="Arial" w:cs="Arial"/>
          <w:i/>
          <w:sz w:val="20"/>
          <w:szCs w:val="20"/>
        </w:rPr>
      </w:pPr>
      <w:bookmarkStart w:id="17" w:name="_Hlk71131971"/>
      <w:r w:rsidRPr="006A3C14">
        <w:rPr>
          <w:rFonts w:ascii="Arial" w:hAnsi="Arial" w:cs="Arial"/>
          <w:i/>
          <w:sz w:val="20"/>
          <w:szCs w:val="20"/>
        </w:rPr>
        <w:lastRenderedPageBreak/>
        <w:t>Obrazec št: 10</w:t>
      </w:r>
    </w:p>
    <w:p w14:paraId="6BE9930D" w14:textId="77777777" w:rsidR="00D03915" w:rsidRPr="00523EBD" w:rsidRDefault="00D03915" w:rsidP="00D03915">
      <w:pPr>
        <w:pStyle w:val="Naslov3"/>
        <w:jc w:val="center"/>
        <w:rPr>
          <w:rFonts w:ascii="Arial" w:hAnsi="Arial" w:cs="Arial"/>
          <w:color w:val="auto"/>
          <w:sz w:val="28"/>
          <w:szCs w:val="28"/>
          <w:u w:val="single"/>
        </w:rPr>
      </w:pPr>
      <w:bookmarkStart w:id="18" w:name="_Toc2668362"/>
      <w:bookmarkStart w:id="19" w:name="_Toc506880882"/>
      <w:bookmarkStart w:id="20" w:name="_Toc71611569"/>
      <w:r w:rsidRPr="00523EBD">
        <w:rPr>
          <w:rFonts w:ascii="Arial" w:hAnsi="Arial" w:cs="Arial"/>
          <w:color w:val="auto"/>
          <w:sz w:val="28"/>
          <w:szCs w:val="28"/>
          <w:u w:val="single"/>
        </w:rPr>
        <w:t xml:space="preserve">SEZNAM MATERIALOV IN OPREME, KI JO PONUDNIK </w:t>
      </w:r>
      <w:bookmarkEnd w:id="18"/>
      <w:bookmarkEnd w:id="19"/>
      <w:r w:rsidRPr="00523EBD">
        <w:rPr>
          <w:rFonts w:ascii="Arial" w:hAnsi="Arial" w:cs="Arial"/>
          <w:color w:val="auto"/>
          <w:sz w:val="28"/>
          <w:szCs w:val="28"/>
          <w:u w:val="single"/>
        </w:rPr>
        <w:t>PONUJA</w:t>
      </w:r>
      <w:bookmarkEnd w:id="20"/>
    </w:p>
    <w:p w14:paraId="7ABB4C49" w14:textId="77777777" w:rsidR="00D03915" w:rsidRPr="00523EBD" w:rsidRDefault="00D03915" w:rsidP="00D03915">
      <w:pPr>
        <w:spacing w:after="0" w:line="240" w:lineRule="auto"/>
        <w:ind w:right="381"/>
        <w:jc w:val="both"/>
        <w:rPr>
          <w:rFonts w:ascii="Arial" w:hAnsi="Arial" w:cs="Arial"/>
          <w:b/>
        </w:rPr>
      </w:pPr>
    </w:p>
    <w:p w14:paraId="5EB37798" w14:textId="77777777" w:rsidR="000D34A5" w:rsidRPr="002C7981" w:rsidRDefault="00D03915" w:rsidP="000D34A5">
      <w:pPr>
        <w:rPr>
          <w:rFonts w:ascii="Arial" w:hAnsi="Arial" w:cs="Arial"/>
        </w:rPr>
      </w:pPr>
      <w:r w:rsidRPr="002C7981">
        <w:rPr>
          <w:rFonts w:ascii="Arial" w:hAnsi="Arial" w:cs="Arial"/>
        </w:rPr>
        <w:t xml:space="preserve">Za javno naročilo </w:t>
      </w:r>
      <w:r w:rsidR="000D34A5" w:rsidRPr="002C7981">
        <w:rPr>
          <w:rFonts w:ascii="Arial" w:hAnsi="Arial" w:cs="Arial"/>
          <w:b/>
        </w:rPr>
        <w:t>»Tehnološka prenova TPP 050 «</w:t>
      </w:r>
    </w:p>
    <w:tbl>
      <w:tblPr>
        <w:tblW w:w="8821" w:type="dxa"/>
        <w:tblInd w:w="183" w:type="dxa"/>
        <w:tblLook w:val="01E0" w:firstRow="1" w:lastRow="1" w:firstColumn="1" w:lastColumn="1" w:noHBand="0" w:noVBand="0"/>
      </w:tblPr>
      <w:tblGrid>
        <w:gridCol w:w="4536"/>
        <w:gridCol w:w="4285"/>
      </w:tblGrid>
      <w:tr w:rsidR="00D03915" w:rsidRPr="00523EBD" w14:paraId="5BD390FE" w14:textId="77777777" w:rsidTr="006D4AE2">
        <w:trPr>
          <w:trHeight w:val="550"/>
        </w:trPr>
        <w:tc>
          <w:tcPr>
            <w:tcW w:w="4536" w:type="dxa"/>
            <w:tcBorders>
              <w:bottom w:val="single" w:sz="4" w:space="0" w:color="auto"/>
            </w:tcBorders>
            <w:shd w:val="clear" w:color="auto" w:fill="auto"/>
            <w:vAlign w:val="bottom"/>
          </w:tcPr>
          <w:p w14:paraId="5718B8CD"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A766A29"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523EBD">
              <w:rPr>
                <w:rFonts w:ascii="Arial" w:eastAsia="Times New Roman" w:hAnsi="Arial" w:cs="Arial"/>
                <w:b/>
                <w:bCs/>
                <w:sz w:val="20"/>
                <w:szCs w:val="24"/>
                <w:lang w:eastAsia="sl-SI"/>
              </w:rPr>
              <w:t>(naziv ponudnika)</w:t>
            </w:r>
          </w:p>
        </w:tc>
      </w:tr>
      <w:tr w:rsidR="00D03915" w:rsidRPr="00523EBD" w14:paraId="14859B46" w14:textId="77777777" w:rsidTr="006D4AE2">
        <w:trPr>
          <w:trHeight w:val="550"/>
        </w:trPr>
        <w:tc>
          <w:tcPr>
            <w:tcW w:w="4536" w:type="dxa"/>
            <w:tcBorders>
              <w:top w:val="single" w:sz="4" w:space="0" w:color="auto"/>
              <w:bottom w:val="single" w:sz="4" w:space="0" w:color="auto"/>
            </w:tcBorders>
            <w:shd w:val="clear" w:color="auto" w:fill="auto"/>
            <w:vAlign w:val="bottom"/>
          </w:tcPr>
          <w:p w14:paraId="5E6E41E7"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6E32EC2"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523EBD">
              <w:rPr>
                <w:rFonts w:ascii="Arial" w:eastAsia="Times New Roman" w:hAnsi="Arial" w:cs="Arial"/>
                <w:b/>
                <w:bCs/>
                <w:sz w:val="20"/>
                <w:szCs w:val="24"/>
                <w:lang w:eastAsia="sl-SI"/>
              </w:rPr>
              <w:t>(naslov)</w:t>
            </w:r>
          </w:p>
        </w:tc>
      </w:tr>
    </w:tbl>
    <w:p w14:paraId="64A29B41" w14:textId="77777777" w:rsidR="00D03915" w:rsidRPr="00523EBD" w:rsidRDefault="00D03915" w:rsidP="00D03915">
      <w:pPr>
        <w:spacing w:after="0" w:line="240" w:lineRule="auto"/>
        <w:ind w:right="382"/>
        <w:jc w:val="both"/>
        <w:rPr>
          <w:rFonts w:ascii="Arial" w:eastAsia="Times New Roman" w:hAnsi="Arial" w:cs="Arial"/>
          <w:sz w:val="18"/>
          <w:szCs w:val="18"/>
          <w:lang w:eastAsia="sl-SI"/>
        </w:rPr>
      </w:pPr>
    </w:p>
    <w:p w14:paraId="4D2AE9C0" w14:textId="77777777" w:rsidR="00D03915" w:rsidRPr="00523EBD" w:rsidRDefault="00D03915" w:rsidP="00D03915">
      <w:pPr>
        <w:tabs>
          <w:tab w:val="right" w:pos="13750"/>
        </w:tabs>
        <w:spacing w:after="0" w:line="240" w:lineRule="auto"/>
        <w:jc w:val="both"/>
        <w:rPr>
          <w:rFonts w:ascii="Arial" w:eastAsia="Times New Roman" w:hAnsi="Arial" w:cs="Arial"/>
          <w:b/>
          <w:bCs/>
          <w:sz w:val="18"/>
          <w:szCs w:val="18"/>
          <w:u w:val="single"/>
          <w:lang w:eastAsia="sl-SI"/>
        </w:rPr>
      </w:pPr>
      <w:r w:rsidRPr="00523EBD">
        <w:rPr>
          <w:rFonts w:ascii="Arial" w:eastAsia="Times New Roman" w:hAnsi="Arial" w:cs="Arial"/>
          <w:b/>
          <w:bCs/>
          <w:sz w:val="18"/>
          <w:szCs w:val="18"/>
          <w:u w:val="single"/>
          <w:lang w:eastAsia="sl-SI"/>
        </w:rPr>
        <w:t>Opozorilo:</w:t>
      </w:r>
    </w:p>
    <w:p w14:paraId="02563C20" w14:textId="77777777" w:rsidR="00D03915" w:rsidRPr="00523EBD"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414D5524" w14:textId="77777777" w:rsidR="00D03915" w:rsidRPr="00523EBD"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Za ponujen material in opremo lahko naročnik zahteva podrobnejše tehnične karakteristike oz. ostalo dokumentacijo v času ocenjevanja ponudb.</w:t>
      </w:r>
    </w:p>
    <w:p w14:paraId="4EC824CA" w14:textId="77777777" w:rsidR="00D03915" w:rsidRPr="00523EBD"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Izdelki morajo biti izdelani v skladu z veljavnimi standardi, ter morajo imeti ustrezne certifikate / tehnična soglasja (skladno z veljavno zakonodajo - ZGPro ter GZ).</w:t>
      </w:r>
    </w:p>
    <w:p w14:paraId="73200488" w14:textId="5C1DD4B2" w:rsidR="00D03915" w:rsidRDefault="00D03915" w:rsidP="00D03915">
      <w:pPr>
        <w:spacing w:after="0"/>
        <w:jc w:val="both"/>
        <w:rPr>
          <w:rFonts w:ascii="Arial" w:hAnsi="Arial" w:cs="Arial"/>
          <w:sz w:val="18"/>
          <w:szCs w:val="18"/>
        </w:rPr>
      </w:pPr>
      <w:r w:rsidRPr="00E61D4C">
        <w:rPr>
          <w:rFonts w:ascii="Arial" w:hAnsi="Arial" w:cs="Arial"/>
          <w:sz w:val="18"/>
          <w:szCs w:val="18"/>
        </w:rPr>
        <w:t>Ponudnik izjavlja, da bo vgradil v tabeli navedene materiale in opremo, ki so skladni z zahtevami naročnika oz. so skladni z zahtevami in tehničnimi specifikacijami podanimi v popisu del in projektni dokumentaciji.</w:t>
      </w:r>
    </w:p>
    <w:p w14:paraId="7F75A21A" w14:textId="5ED8BFCC" w:rsidR="00F126C0" w:rsidRDefault="00F126C0" w:rsidP="00D03915">
      <w:pPr>
        <w:spacing w:after="0"/>
        <w:jc w:val="both"/>
        <w:rPr>
          <w:rFonts w:ascii="Arial" w:hAnsi="Arial" w:cs="Arial"/>
          <w:sz w:val="18"/>
          <w:szCs w:val="18"/>
        </w:rPr>
      </w:pPr>
    </w:p>
    <w:tbl>
      <w:tblPr>
        <w:tblStyle w:val="Tabelamrea"/>
        <w:tblW w:w="9998" w:type="dxa"/>
        <w:jc w:val="center"/>
        <w:tblLook w:val="04A0" w:firstRow="1" w:lastRow="0" w:firstColumn="1" w:lastColumn="0" w:noHBand="0" w:noVBand="1"/>
      </w:tblPr>
      <w:tblGrid>
        <w:gridCol w:w="799"/>
        <w:gridCol w:w="2379"/>
        <w:gridCol w:w="2410"/>
        <w:gridCol w:w="1149"/>
        <w:gridCol w:w="1827"/>
        <w:gridCol w:w="1434"/>
      </w:tblGrid>
      <w:tr w:rsidR="00F126C0" w:rsidRPr="00523EBD" w14:paraId="46DB3A63" w14:textId="77777777" w:rsidTr="003329AD">
        <w:trPr>
          <w:trHeight w:val="315"/>
          <w:jc w:val="center"/>
        </w:trPr>
        <w:tc>
          <w:tcPr>
            <w:tcW w:w="799" w:type="dxa"/>
            <w:noWrap/>
            <w:hideMark/>
          </w:tcPr>
          <w:p w14:paraId="38D3B424" w14:textId="77777777" w:rsidR="00F126C0" w:rsidRPr="00523EBD" w:rsidRDefault="00F126C0" w:rsidP="0022205E">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Poz</w:t>
            </w:r>
          </w:p>
        </w:tc>
        <w:tc>
          <w:tcPr>
            <w:tcW w:w="2379" w:type="dxa"/>
            <w:noWrap/>
            <w:hideMark/>
          </w:tcPr>
          <w:p w14:paraId="2CB28E3D" w14:textId="77777777" w:rsidR="00F126C0" w:rsidRPr="00523EBD" w:rsidRDefault="00F126C0" w:rsidP="0022205E">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Oprema</w:t>
            </w:r>
          </w:p>
        </w:tc>
        <w:tc>
          <w:tcPr>
            <w:tcW w:w="2410" w:type="dxa"/>
            <w:noWrap/>
            <w:hideMark/>
          </w:tcPr>
          <w:p w14:paraId="590786BC" w14:textId="77777777" w:rsidR="00F126C0" w:rsidRPr="00523EBD" w:rsidRDefault="00F126C0" w:rsidP="0022205E">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 xml:space="preserve">Popis </w:t>
            </w:r>
          </w:p>
        </w:tc>
        <w:tc>
          <w:tcPr>
            <w:tcW w:w="1149" w:type="dxa"/>
            <w:noWrap/>
            <w:hideMark/>
          </w:tcPr>
          <w:p w14:paraId="10C8CC91" w14:textId="77777777" w:rsidR="00F126C0" w:rsidRPr="00523EBD" w:rsidRDefault="00F126C0" w:rsidP="0022205E">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Pozicija</w:t>
            </w:r>
          </w:p>
        </w:tc>
        <w:tc>
          <w:tcPr>
            <w:tcW w:w="1827" w:type="dxa"/>
            <w:noWrap/>
            <w:hideMark/>
          </w:tcPr>
          <w:p w14:paraId="025C8A3B" w14:textId="77777777" w:rsidR="00F126C0" w:rsidRPr="00523EBD" w:rsidRDefault="00F126C0" w:rsidP="0022205E">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Proizvajalec</w:t>
            </w:r>
          </w:p>
        </w:tc>
        <w:tc>
          <w:tcPr>
            <w:tcW w:w="1434" w:type="dxa"/>
            <w:noWrap/>
            <w:hideMark/>
          </w:tcPr>
          <w:p w14:paraId="332FABB6" w14:textId="77777777" w:rsidR="00F126C0" w:rsidRPr="00523EBD" w:rsidRDefault="00F126C0" w:rsidP="0022205E">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Tip - oznaka</w:t>
            </w:r>
          </w:p>
        </w:tc>
      </w:tr>
      <w:tr w:rsidR="00F126C0" w:rsidRPr="00523EBD" w14:paraId="41002D9D" w14:textId="77777777" w:rsidTr="003329AD">
        <w:trPr>
          <w:trHeight w:val="300"/>
          <w:jc w:val="center"/>
        </w:trPr>
        <w:tc>
          <w:tcPr>
            <w:tcW w:w="799" w:type="dxa"/>
            <w:noWrap/>
            <w:hideMark/>
          </w:tcPr>
          <w:p w14:paraId="635BCD91" w14:textId="77777777" w:rsidR="00F126C0" w:rsidRPr="00E61D4C" w:rsidRDefault="00F126C0" w:rsidP="0022205E">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w:t>
            </w:r>
          </w:p>
        </w:tc>
        <w:tc>
          <w:tcPr>
            <w:tcW w:w="2379" w:type="dxa"/>
          </w:tcPr>
          <w:p w14:paraId="53EA1934" w14:textId="77777777" w:rsidR="00F126C0" w:rsidRPr="00E61D4C" w:rsidRDefault="00F126C0"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SPIRALNI PRENOSNIK TOPLOTE</w:t>
            </w:r>
          </w:p>
        </w:tc>
        <w:tc>
          <w:tcPr>
            <w:tcW w:w="2410" w:type="dxa"/>
            <w:noWrap/>
          </w:tcPr>
          <w:p w14:paraId="56D5BE73" w14:textId="1EE79824" w:rsidR="00F126C0" w:rsidRPr="00E61D4C" w:rsidRDefault="003329AD"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F126C0">
              <w:rPr>
                <w:rFonts w:ascii="Arial" w:eastAsia="Times New Roman" w:hAnsi="Arial" w:cs="Arial"/>
                <w:sz w:val="18"/>
                <w:szCs w:val="18"/>
                <w:lang w:eastAsia="sl-SI"/>
              </w:rPr>
              <w:t>_S_TPP 050</w:t>
            </w:r>
          </w:p>
        </w:tc>
        <w:tc>
          <w:tcPr>
            <w:tcW w:w="1149" w:type="dxa"/>
            <w:noWrap/>
          </w:tcPr>
          <w:p w14:paraId="60F82475" w14:textId="49FF4A7A" w:rsidR="00F126C0" w:rsidRPr="00E61D4C" w:rsidRDefault="003329AD"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F126C0">
              <w:rPr>
                <w:rFonts w:ascii="Arial" w:eastAsia="Times New Roman" w:hAnsi="Arial" w:cs="Arial"/>
                <w:sz w:val="18"/>
                <w:szCs w:val="18"/>
                <w:lang w:eastAsia="sl-SI"/>
              </w:rPr>
              <w:t>.1.1.</w:t>
            </w:r>
          </w:p>
        </w:tc>
        <w:tc>
          <w:tcPr>
            <w:tcW w:w="1827" w:type="dxa"/>
            <w:noWrap/>
            <w:hideMark/>
          </w:tcPr>
          <w:p w14:paraId="2A9B7ED0"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A5CB107"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F126C0" w:rsidRPr="00523EBD" w14:paraId="0E189F5F" w14:textId="77777777" w:rsidTr="003329AD">
        <w:trPr>
          <w:trHeight w:val="300"/>
          <w:jc w:val="center"/>
        </w:trPr>
        <w:tc>
          <w:tcPr>
            <w:tcW w:w="799" w:type="dxa"/>
            <w:noWrap/>
            <w:hideMark/>
          </w:tcPr>
          <w:p w14:paraId="3EE2B23B" w14:textId="77777777" w:rsidR="00F126C0" w:rsidRPr="00E61D4C" w:rsidRDefault="00F126C0" w:rsidP="0022205E">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w:t>
            </w:r>
          </w:p>
        </w:tc>
        <w:tc>
          <w:tcPr>
            <w:tcW w:w="2379" w:type="dxa"/>
            <w:noWrap/>
          </w:tcPr>
          <w:p w14:paraId="19DC653E" w14:textId="77777777" w:rsidR="00F126C0" w:rsidRPr="00E61D4C" w:rsidRDefault="00F126C0"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AKSIALNI REGULATOR</w:t>
            </w:r>
          </w:p>
        </w:tc>
        <w:tc>
          <w:tcPr>
            <w:tcW w:w="2410" w:type="dxa"/>
            <w:noWrap/>
          </w:tcPr>
          <w:p w14:paraId="3724ACE7" w14:textId="5C82EADF" w:rsidR="00F126C0" w:rsidRPr="00E61D4C" w:rsidRDefault="003329AD" w:rsidP="0022205E">
            <w:pPr>
              <w:ind w:right="382"/>
              <w:jc w:val="center"/>
              <w:rPr>
                <w:rFonts w:ascii="Arial" w:eastAsia="Times New Roman" w:hAnsi="Arial" w:cs="Arial"/>
                <w:sz w:val="18"/>
                <w:szCs w:val="18"/>
                <w:highlight w:val="yellow"/>
                <w:lang w:eastAsia="sl-SI"/>
              </w:rPr>
            </w:pPr>
            <w:r>
              <w:rPr>
                <w:rFonts w:ascii="Arial" w:eastAsia="Times New Roman" w:hAnsi="Arial" w:cs="Arial"/>
                <w:sz w:val="18"/>
                <w:szCs w:val="18"/>
                <w:lang w:eastAsia="sl-SI"/>
              </w:rPr>
              <w:t>2_S_TPP 050</w:t>
            </w:r>
          </w:p>
        </w:tc>
        <w:tc>
          <w:tcPr>
            <w:tcW w:w="1149" w:type="dxa"/>
            <w:noWrap/>
          </w:tcPr>
          <w:p w14:paraId="1509E84C" w14:textId="36FC23B2" w:rsidR="00F126C0" w:rsidRPr="00E61D4C" w:rsidRDefault="003329AD" w:rsidP="0022205E">
            <w:pPr>
              <w:ind w:right="382"/>
              <w:jc w:val="center"/>
              <w:rPr>
                <w:rFonts w:ascii="Arial" w:eastAsia="Times New Roman" w:hAnsi="Arial" w:cs="Arial"/>
                <w:sz w:val="18"/>
                <w:szCs w:val="18"/>
                <w:highlight w:val="yellow"/>
                <w:lang w:eastAsia="sl-SI"/>
              </w:rPr>
            </w:pPr>
            <w:r>
              <w:rPr>
                <w:rFonts w:ascii="Arial" w:eastAsia="Times New Roman" w:hAnsi="Arial" w:cs="Arial"/>
                <w:sz w:val="18"/>
                <w:szCs w:val="18"/>
                <w:lang w:eastAsia="sl-SI"/>
              </w:rPr>
              <w:t>2</w:t>
            </w:r>
            <w:r w:rsidR="00F126C0" w:rsidRPr="007625E1">
              <w:rPr>
                <w:rFonts w:ascii="Arial" w:eastAsia="Times New Roman" w:hAnsi="Arial" w:cs="Arial"/>
                <w:sz w:val="18"/>
                <w:szCs w:val="18"/>
                <w:lang w:eastAsia="sl-SI"/>
              </w:rPr>
              <w:t>.1.2.</w:t>
            </w:r>
          </w:p>
        </w:tc>
        <w:tc>
          <w:tcPr>
            <w:tcW w:w="1827" w:type="dxa"/>
            <w:noWrap/>
            <w:hideMark/>
          </w:tcPr>
          <w:p w14:paraId="38215EF0"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343E0EB"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F126C0" w:rsidRPr="00523EBD" w14:paraId="66ADF99F" w14:textId="77777777" w:rsidTr="003329AD">
        <w:trPr>
          <w:trHeight w:val="300"/>
          <w:jc w:val="center"/>
        </w:trPr>
        <w:tc>
          <w:tcPr>
            <w:tcW w:w="799" w:type="dxa"/>
            <w:noWrap/>
            <w:hideMark/>
          </w:tcPr>
          <w:p w14:paraId="61A6A6B3" w14:textId="77777777" w:rsidR="00F126C0" w:rsidRPr="00E61D4C" w:rsidRDefault="00F126C0" w:rsidP="0022205E">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w:t>
            </w:r>
          </w:p>
        </w:tc>
        <w:tc>
          <w:tcPr>
            <w:tcW w:w="2379" w:type="dxa"/>
          </w:tcPr>
          <w:p w14:paraId="5155FACA" w14:textId="77777777" w:rsidR="00F126C0" w:rsidRPr="00E61D4C" w:rsidRDefault="00F126C0"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PREHODNI 2-POTNI VENTIL</w:t>
            </w:r>
          </w:p>
        </w:tc>
        <w:tc>
          <w:tcPr>
            <w:tcW w:w="2410" w:type="dxa"/>
            <w:noWrap/>
          </w:tcPr>
          <w:p w14:paraId="6A830873" w14:textId="3C37C17C" w:rsidR="00F126C0" w:rsidRPr="00E61D4C" w:rsidRDefault="003329AD"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2_S_TPP 050</w:t>
            </w:r>
          </w:p>
        </w:tc>
        <w:tc>
          <w:tcPr>
            <w:tcW w:w="1149" w:type="dxa"/>
            <w:noWrap/>
          </w:tcPr>
          <w:p w14:paraId="3FE8014A" w14:textId="43934207" w:rsidR="00F126C0" w:rsidRPr="00E61D4C" w:rsidRDefault="003329AD"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F126C0">
              <w:rPr>
                <w:rFonts w:ascii="Arial" w:eastAsia="Times New Roman" w:hAnsi="Arial" w:cs="Arial"/>
                <w:sz w:val="18"/>
                <w:szCs w:val="18"/>
                <w:lang w:eastAsia="sl-SI"/>
              </w:rPr>
              <w:t>.1.3.</w:t>
            </w:r>
          </w:p>
        </w:tc>
        <w:tc>
          <w:tcPr>
            <w:tcW w:w="1827" w:type="dxa"/>
            <w:noWrap/>
            <w:hideMark/>
          </w:tcPr>
          <w:p w14:paraId="428641BC"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3949892"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F126C0" w:rsidRPr="00523EBD" w14:paraId="512B53F1" w14:textId="77777777" w:rsidTr="003329AD">
        <w:trPr>
          <w:trHeight w:val="300"/>
          <w:jc w:val="center"/>
        </w:trPr>
        <w:tc>
          <w:tcPr>
            <w:tcW w:w="799" w:type="dxa"/>
            <w:noWrap/>
            <w:hideMark/>
          </w:tcPr>
          <w:p w14:paraId="3B4E27C5" w14:textId="77777777" w:rsidR="00F126C0" w:rsidRPr="00E61D4C" w:rsidRDefault="00F126C0" w:rsidP="0022205E">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w:t>
            </w:r>
          </w:p>
        </w:tc>
        <w:tc>
          <w:tcPr>
            <w:tcW w:w="2379" w:type="dxa"/>
          </w:tcPr>
          <w:p w14:paraId="405896B2" w14:textId="77777777" w:rsidR="00F126C0" w:rsidRPr="00E61D4C" w:rsidRDefault="00F126C0"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ELEKTROMOTORNI POGON</w:t>
            </w:r>
          </w:p>
        </w:tc>
        <w:tc>
          <w:tcPr>
            <w:tcW w:w="2410" w:type="dxa"/>
            <w:noWrap/>
          </w:tcPr>
          <w:p w14:paraId="2199F43F" w14:textId="0DF82EBF" w:rsidR="00F126C0" w:rsidRPr="00E61D4C" w:rsidRDefault="003329AD"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2_S_TPP 050</w:t>
            </w:r>
          </w:p>
        </w:tc>
        <w:tc>
          <w:tcPr>
            <w:tcW w:w="1149" w:type="dxa"/>
            <w:noWrap/>
          </w:tcPr>
          <w:p w14:paraId="2A3BD69A" w14:textId="05A78122" w:rsidR="00F126C0" w:rsidRPr="00E61D4C" w:rsidRDefault="003329AD"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F126C0">
              <w:rPr>
                <w:rFonts w:ascii="Arial" w:eastAsia="Times New Roman" w:hAnsi="Arial" w:cs="Arial"/>
                <w:sz w:val="18"/>
                <w:szCs w:val="18"/>
                <w:lang w:eastAsia="sl-SI"/>
              </w:rPr>
              <w:t>.1.4.</w:t>
            </w:r>
          </w:p>
        </w:tc>
        <w:tc>
          <w:tcPr>
            <w:tcW w:w="1827" w:type="dxa"/>
            <w:noWrap/>
            <w:hideMark/>
          </w:tcPr>
          <w:p w14:paraId="54A490E2"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8571E1F"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5539A314" w14:textId="77777777" w:rsidTr="003329AD">
        <w:trPr>
          <w:trHeight w:val="300"/>
          <w:jc w:val="center"/>
        </w:trPr>
        <w:tc>
          <w:tcPr>
            <w:tcW w:w="799" w:type="dxa"/>
            <w:noWrap/>
            <w:hideMark/>
          </w:tcPr>
          <w:p w14:paraId="064025BD"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5</w:t>
            </w:r>
          </w:p>
        </w:tc>
        <w:tc>
          <w:tcPr>
            <w:tcW w:w="2379" w:type="dxa"/>
          </w:tcPr>
          <w:p w14:paraId="65F46753"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ŠTEVEC TOPLOTNE ENERGIJE</w:t>
            </w:r>
          </w:p>
        </w:tc>
        <w:tc>
          <w:tcPr>
            <w:tcW w:w="2410" w:type="dxa"/>
            <w:noWrap/>
          </w:tcPr>
          <w:p w14:paraId="6C2CC6AC" w14:textId="5B72D38C" w:rsidR="003329AD" w:rsidRPr="00E61D4C"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0CCEA76E" w14:textId="6BC93E3E"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2.1.5.</w:t>
            </w:r>
          </w:p>
        </w:tc>
        <w:tc>
          <w:tcPr>
            <w:tcW w:w="1827" w:type="dxa"/>
            <w:noWrap/>
            <w:hideMark/>
          </w:tcPr>
          <w:p w14:paraId="6EF9CCA6"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02CE429"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69BD77A9" w14:textId="77777777" w:rsidTr="003329AD">
        <w:trPr>
          <w:trHeight w:val="300"/>
          <w:jc w:val="center"/>
        </w:trPr>
        <w:tc>
          <w:tcPr>
            <w:tcW w:w="799" w:type="dxa"/>
            <w:noWrap/>
            <w:hideMark/>
          </w:tcPr>
          <w:p w14:paraId="1F321A39"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p>
        </w:tc>
        <w:tc>
          <w:tcPr>
            <w:tcW w:w="2379" w:type="dxa"/>
          </w:tcPr>
          <w:p w14:paraId="6024CA68"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ZAPORNI ELEMENT</w:t>
            </w:r>
          </w:p>
        </w:tc>
        <w:tc>
          <w:tcPr>
            <w:tcW w:w="2410" w:type="dxa"/>
            <w:noWrap/>
          </w:tcPr>
          <w:p w14:paraId="7E75DF7B" w14:textId="7F61CAF5" w:rsidR="003329AD" w:rsidRPr="00E61D4C" w:rsidRDefault="003329AD" w:rsidP="003329AD">
            <w:pPr>
              <w:ind w:right="382"/>
              <w:jc w:val="center"/>
              <w:rPr>
                <w:rFonts w:ascii="Arial" w:eastAsia="Times New Roman" w:hAnsi="Arial" w:cs="Arial"/>
                <w:b/>
                <w:bCs/>
                <w:sz w:val="18"/>
                <w:szCs w:val="18"/>
                <w:lang w:eastAsia="sl-SI"/>
              </w:rPr>
            </w:pPr>
            <w:r w:rsidRPr="006D0458">
              <w:rPr>
                <w:rFonts w:ascii="Arial" w:eastAsia="Times New Roman" w:hAnsi="Arial" w:cs="Arial"/>
                <w:sz w:val="18"/>
                <w:szCs w:val="18"/>
                <w:lang w:eastAsia="sl-SI"/>
              </w:rPr>
              <w:t>2_S_TPP 050</w:t>
            </w:r>
          </w:p>
        </w:tc>
        <w:tc>
          <w:tcPr>
            <w:tcW w:w="1149" w:type="dxa"/>
          </w:tcPr>
          <w:p w14:paraId="0B0B5A83" w14:textId="326AB658"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2.1.9.</w:t>
            </w:r>
          </w:p>
        </w:tc>
        <w:tc>
          <w:tcPr>
            <w:tcW w:w="1827" w:type="dxa"/>
            <w:noWrap/>
            <w:hideMark/>
          </w:tcPr>
          <w:p w14:paraId="4D9C0B90"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6746116"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7D938CA7" w14:textId="77777777" w:rsidTr="003329AD">
        <w:trPr>
          <w:trHeight w:val="300"/>
          <w:jc w:val="center"/>
        </w:trPr>
        <w:tc>
          <w:tcPr>
            <w:tcW w:w="799" w:type="dxa"/>
            <w:noWrap/>
            <w:hideMark/>
          </w:tcPr>
          <w:p w14:paraId="24A4732D"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p>
        </w:tc>
        <w:tc>
          <w:tcPr>
            <w:tcW w:w="2379" w:type="dxa"/>
          </w:tcPr>
          <w:p w14:paraId="53E34496"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OBTOČNA ČRPALKA</w:t>
            </w:r>
          </w:p>
        </w:tc>
        <w:tc>
          <w:tcPr>
            <w:tcW w:w="2410" w:type="dxa"/>
            <w:noWrap/>
          </w:tcPr>
          <w:p w14:paraId="50CB1405" w14:textId="4A152DF8" w:rsidR="003329AD" w:rsidRPr="00E61D4C"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tcPr>
          <w:p w14:paraId="19CBE261" w14:textId="749795FD"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2.2.1.</w:t>
            </w:r>
          </w:p>
        </w:tc>
        <w:tc>
          <w:tcPr>
            <w:tcW w:w="1827" w:type="dxa"/>
            <w:noWrap/>
            <w:hideMark/>
          </w:tcPr>
          <w:p w14:paraId="3DB85F8E"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536ACE4"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5ED719F1" w14:textId="77777777" w:rsidTr="003329AD">
        <w:trPr>
          <w:trHeight w:val="300"/>
          <w:jc w:val="center"/>
        </w:trPr>
        <w:tc>
          <w:tcPr>
            <w:tcW w:w="799" w:type="dxa"/>
            <w:noWrap/>
            <w:hideMark/>
          </w:tcPr>
          <w:p w14:paraId="2087DD1A"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8</w:t>
            </w:r>
          </w:p>
        </w:tc>
        <w:tc>
          <w:tcPr>
            <w:tcW w:w="2379" w:type="dxa"/>
          </w:tcPr>
          <w:p w14:paraId="173A00CB"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ŠTEVEC TOPLOTNE ENERGIJE</w:t>
            </w:r>
          </w:p>
        </w:tc>
        <w:tc>
          <w:tcPr>
            <w:tcW w:w="2410" w:type="dxa"/>
            <w:noWrap/>
          </w:tcPr>
          <w:p w14:paraId="273D3720" w14:textId="47064140" w:rsidR="003329AD" w:rsidRPr="00E61D4C"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tcPr>
          <w:p w14:paraId="7278961F" w14:textId="262C7914"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2.2.2.</w:t>
            </w:r>
          </w:p>
        </w:tc>
        <w:tc>
          <w:tcPr>
            <w:tcW w:w="1827" w:type="dxa"/>
            <w:noWrap/>
            <w:hideMark/>
          </w:tcPr>
          <w:p w14:paraId="172418C1"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ED6506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066815CD" w14:textId="77777777" w:rsidTr="003329AD">
        <w:trPr>
          <w:trHeight w:val="300"/>
          <w:jc w:val="center"/>
        </w:trPr>
        <w:tc>
          <w:tcPr>
            <w:tcW w:w="799" w:type="dxa"/>
            <w:noWrap/>
            <w:hideMark/>
          </w:tcPr>
          <w:p w14:paraId="7D0B17ED"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9</w:t>
            </w:r>
          </w:p>
        </w:tc>
        <w:tc>
          <w:tcPr>
            <w:tcW w:w="2379" w:type="dxa"/>
          </w:tcPr>
          <w:p w14:paraId="2DA1D616"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AVTOMATSKI IZLOČEVALNIK NEČISTOČ</w:t>
            </w:r>
          </w:p>
        </w:tc>
        <w:tc>
          <w:tcPr>
            <w:tcW w:w="2410" w:type="dxa"/>
            <w:noWrap/>
          </w:tcPr>
          <w:p w14:paraId="349ECE8D" w14:textId="256256DE" w:rsidR="003329AD" w:rsidRPr="00E61D4C"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4B66D8C7" w14:textId="5F3D33FF"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2.2.4.</w:t>
            </w:r>
          </w:p>
        </w:tc>
        <w:tc>
          <w:tcPr>
            <w:tcW w:w="1827" w:type="dxa"/>
            <w:noWrap/>
            <w:hideMark/>
          </w:tcPr>
          <w:p w14:paraId="4397372A"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B2C1D2D"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27B073ED" w14:textId="77777777" w:rsidTr="003329AD">
        <w:trPr>
          <w:trHeight w:val="300"/>
          <w:jc w:val="center"/>
        </w:trPr>
        <w:tc>
          <w:tcPr>
            <w:tcW w:w="799" w:type="dxa"/>
            <w:noWrap/>
            <w:hideMark/>
          </w:tcPr>
          <w:p w14:paraId="621913C4"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10</w:t>
            </w:r>
          </w:p>
        </w:tc>
        <w:tc>
          <w:tcPr>
            <w:tcW w:w="2379" w:type="dxa"/>
          </w:tcPr>
          <w:p w14:paraId="77182C2D"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NAPRAVA ZA VZDRŽEVANJE TLAKA</w:t>
            </w:r>
          </w:p>
        </w:tc>
        <w:tc>
          <w:tcPr>
            <w:tcW w:w="2410" w:type="dxa"/>
            <w:noWrap/>
          </w:tcPr>
          <w:p w14:paraId="7563C2B7" w14:textId="70B49CD4" w:rsidR="003329AD" w:rsidRPr="00E61D4C"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0F31D6CD" w14:textId="16271952"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2.2.5.</w:t>
            </w:r>
          </w:p>
        </w:tc>
        <w:tc>
          <w:tcPr>
            <w:tcW w:w="1827" w:type="dxa"/>
            <w:noWrap/>
            <w:hideMark/>
          </w:tcPr>
          <w:p w14:paraId="060A34BE"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0960E53"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34511CCA" w14:textId="77777777" w:rsidTr="003329AD">
        <w:trPr>
          <w:trHeight w:val="300"/>
          <w:jc w:val="center"/>
        </w:trPr>
        <w:tc>
          <w:tcPr>
            <w:tcW w:w="799" w:type="dxa"/>
            <w:noWrap/>
            <w:hideMark/>
          </w:tcPr>
          <w:p w14:paraId="375C028C"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11</w:t>
            </w:r>
          </w:p>
        </w:tc>
        <w:tc>
          <w:tcPr>
            <w:tcW w:w="2379" w:type="dxa"/>
          </w:tcPr>
          <w:p w14:paraId="5FDA7838"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ZAPORNI ELEMENT</w:t>
            </w:r>
          </w:p>
        </w:tc>
        <w:tc>
          <w:tcPr>
            <w:tcW w:w="2410" w:type="dxa"/>
            <w:noWrap/>
          </w:tcPr>
          <w:p w14:paraId="5B42E17F" w14:textId="59299C29" w:rsidR="003329AD" w:rsidRPr="00E61D4C" w:rsidRDefault="003329AD" w:rsidP="003329AD">
            <w:pPr>
              <w:ind w:right="382"/>
              <w:jc w:val="center"/>
              <w:rPr>
                <w:rFonts w:ascii="Arial" w:eastAsia="Times New Roman" w:hAnsi="Arial" w:cs="Arial"/>
                <w:sz w:val="18"/>
                <w:szCs w:val="18"/>
                <w:highlight w:val="yellow"/>
                <w:lang w:eastAsia="sl-SI"/>
              </w:rPr>
            </w:pPr>
            <w:r w:rsidRPr="006D0458">
              <w:rPr>
                <w:rFonts w:ascii="Arial" w:eastAsia="Times New Roman" w:hAnsi="Arial" w:cs="Arial"/>
                <w:sz w:val="18"/>
                <w:szCs w:val="18"/>
                <w:lang w:eastAsia="sl-SI"/>
              </w:rPr>
              <w:t>2_S_TPP 050</w:t>
            </w:r>
          </w:p>
        </w:tc>
        <w:tc>
          <w:tcPr>
            <w:tcW w:w="1149" w:type="dxa"/>
            <w:noWrap/>
          </w:tcPr>
          <w:p w14:paraId="2FD1A738" w14:textId="11E08C61" w:rsidR="003329AD" w:rsidRPr="00E61D4C" w:rsidRDefault="003329AD" w:rsidP="003329AD">
            <w:pPr>
              <w:ind w:right="382"/>
              <w:jc w:val="center"/>
              <w:rPr>
                <w:rFonts w:ascii="Arial" w:eastAsia="Times New Roman" w:hAnsi="Arial" w:cs="Arial"/>
                <w:sz w:val="18"/>
                <w:szCs w:val="18"/>
                <w:highlight w:val="yellow"/>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.2.8.</w:t>
            </w:r>
          </w:p>
        </w:tc>
        <w:tc>
          <w:tcPr>
            <w:tcW w:w="1827" w:type="dxa"/>
            <w:noWrap/>
            <w:hideMark/>
          </w:tcPr>
          <w:p w14:paraId="1908E04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4907124"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66050C0D" w14:textId="77777777" w:rsidTr="003329AD">
        <w:trPr>
          <w:trHeight w:val="300"/>
          <w:jc w:val="center"/>
        </w:trPr>
        <w:tc>
          <w:tcPr>
            <w:tcW w:w="799" w:type="dxa"/>
            <w:noWrap/>
            <w:hideMark/>
          </w:tcPr>
          <w:p w14:paraId="26CA3964" w14:textId="77777777" w:rsidR="003329AD" w:rsidRPr="00E61D4C" w:rsidRDefault="003329AD" w:rsidP="003329A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12</w:t>
            </w:r>
          </w:p>
        </w:tc>
        <w:tc>
          <w:tcPr>
            <w:tcW w:w="2379" w:type="dxa"/>
          </w:tcPr>
          <w:p w14:paraId="37087A29" w14:textId="77777777" w:rsidR="003329AD" w:rsidRPr="00E61D4C"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VARNOSTNI VENTIL</w:t>
            </w:r>
          </w:p>
        </w:tc>
        <w:tc>
          <w:tcPr>
            <w:tcW w:w="2410" w:type="dxa"/>
            <w:noWrap/>
          </w:tcPr>
          <w:p w14:paraId="5B433FA6" w14:textId="624CCC70" w:rsidR="003329AD" w:rsidRPr="00E61D4C"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3DEDAB75" w14:textId="0338CF35" w:rsidR="003329AD" w:rsidRPr="00E61D4C" w:rsidRDefault="003329AD" w:rsidP="003329AD">
            <w:pPr>
              <w:ind w:right="382"/>
              <w:rPr>
                <w:rFonts w:ascii="Arial" w:eastAsia="Times New Roman" w:hAnsi="Arial" w:cs="Arial"/>
                <w:sz w:val="18"/>
                <w:szCs w:val="18"/>
                <w:lang w:eastAsia="sl-SI"/>
              </w:rPr>
            </w:pPr>
            <w:r>
              <w:rPr>
                <w:rFonts w:ascii="Arial" w:eastAsia="Times New Roman" w:hAnsi="Arial" w:cs="Arial"/>
                <w:sz w:val="18"/>
                <w:szCs w:val="18"/>
                <w:lang w:eastAsia="sl-SI"/>
              </w:rPr>
              <w:t>2.2.17.</w:t>
            </w:r>
          </w:p>
        </w:tc>
        <w:tc>
          <w:tcPr>
            <w:tcW w:w="1827" w:type="dxa"/>
            <w:noWrap/>
            <w:hideMark/>
          </w:tcPr>
          <w:p w14:paraId="61D76D69"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08D410B"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4F8A462F" w14:textId="77777777" w:rsidTr="003329AD">
        <w:trPr>
          <w:trHeight w:val="300"/>
          <w:jc w:val="center"/>
        </w:trPr>
        <w:tc>
          <w:tcPr>
            <w:tcW w:w="799" w:type="dxa"/>
            <w:noWrap/>
            <w:hideMark/>
          </w:tcPr>
          <w:p w14:paraId="6AAC2C61"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13</w:t>
            </w:r>
          </w:p>
        </w:tc>
        <w:tc>
          <w:tcPr>
            <w:tcW w:w="2379" w:type="dxa"/>
          </w:tcPr>
          <w:p w14:paraId="6A2F8763"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VODOMER ZA HLADNO VODO</w:t>
            </w:r>
          </w:p>
        </w:tc>
        <w:tc>
          <w:tcPr>
            <w:tcW w:w="2410" w:type="dxa"/>
            <w:noWrap/>
          </w:tcPr>
          <w:p w14:paraId="3C69CE5C" w14:textId="7442BFE3" w:rsidR="003329AD" w:rsidRPr="003600D1"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421E80C1" w14:textId="6A4E7F8A"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.2.22.</w:t>
            </w:r>
          </w:p>
        </w:tc>
        <w:tc>
          <w:tcPr>
            <w:tcW w:w="1827" w:type="dxa"/>
            <w:noWrap/>
            <w:hideMark/>
          </w:tcPr>
          <w:p w14:paraId="273E441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AC6968C"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1D1464F0" w14:textId="77777777" w:rsidTr="003329AD">
        <w:trPr>
          <w:trHeight w:val="300"/>
          <w:jc w:val="center"/>
        </w:trPr>
        <w:tc>
          <w:tcPr>
            <w:tcW w:w="799" w:type="dxa"/>
            <w:noWrap/>
            <w:hideMark/>
          </w:tcPr>
          <w:p w14:paraId="06B3644D"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14</w:t>
            </w:r>
          </w:p>
        </w:tc>
        <w:tc>
          <w:tcPr>
            <w:tcW w:w="2379" w:type="dxa"/>
          </w:tcPr>
          <w:p w14:paraId="2B1B8EAD"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SPIRALNI PRENOSNIK TOPLOTE</w:t>
            </w:r>
          </w:p>
        </w:tc>
        <w:tc>
          <w:tcPr>
            <w:tcW w:w="2410" w:type="dxa"/>
            <w:noWrap/>
          </w:tcPr>
          <w:p w14:paraId="5B3D5F3C" w14:textId="04ED8C14" w:rsidR="003329AD" w:rsidRPr="003600D1"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5C7B5936" w14:textId="1EB4AE46"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.3.1.</w:t>
            </w:r>
          </w:p>
        </w:tc>
        <w:tc>
          <w:tcPr>
            <w:tcW w:w="1827" w:type="dxa"/>
            <w:noWrap/>
            <w:hideMark/>
          </w:tcPr>
          <w:p w14:paraId="031A5359"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3FC31EF"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691F04FE" w14:textId="77777777" w:rsidTr="003329AD">
        <w:trPr>
          <w:trHeight w:val="300"/>
          <w:jc w:val="center"/>
        </w:trPr>
        <w:tc>
          <w:tcPr>
            <w:tcW w:w="799" w:type="dxa"/>
            <w:noWrap/>
            <w:hideMark/>
          </w:tcPr>
          <w:p w14:paraId="3270FDC4"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15</w:t>
            </w:r>
          </w:p>
        </w:tc>
        <w:tc>
          <w:tcPr>
            <w:tcW w:w="2379" w:type="dxa"/>
          </w:tcPr>
          <w:p w14:paraId="33C412FC"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AKSIALNI REGULATOR</w:t>
            </w:r>
          </w:p>
        </w:tc>
        <w:tc>
          <w:tcPr>
            <w:tcW w:w="2410" w:type="dxa"/>
            <w:noWrap/>
          </w:tcPr>
          <w:p w14:paraId="04190BAB" w14:textId="76B205FF" w:rsidR="003329AD" w:rsidRPr="003600D1"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4FE1427D" w14:textId="2EDC44B7"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.3.2.</w:t>
            </w:r>
          </w:p>
        </w:tc>
        <w:tc>
          <w:tcPr>
            <w:tcW w:w="1827" w:type="dxa"/>
            <w:noWrap/>
            <w:hideMark/>
          </w:tcPr>
          <w:p w14:paraId="0FC08510"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7BD6D82"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0938BEFA" w14:textId="77777777" w:rsidTr="003329AD">
        <w:trPr>
          <w:trHeight w:val="300"/>
          <w:jc w:val="center"/>
        </w:trPr>
        <w:tc>
          <w:tcPr>
            <w:tcW w:w="799" w:type="dxa"/>
            <w:noWrap/>
            <w:hideMark/>
          </w:tcPr>
          <w:p w14:paraId="660F6C46"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16</w:t>
            </w:r>
          </w:p>
        </w:tc>
        <w:tc>
          <w:tcPr>
            <w:tcW w:w="2379" w:type="dxa"/>
          </w:tcPr>
          <w:p w14:paraId="78B997C3"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PREHODNI 2-POTNI VENTIL</w:t>
            </w:r>
          </w:p>
        </w:tc>
        <w:tc>
          <w:tcPr>
            <w:tcW w:w="2410" w:type="dxa"/>
            <w:noWrap/>
          </w:tcPr>
          <w:p w14:paraId="030007FC" w14:textId="6DC49CFF" w:rsidR="003329AD" w:rsidRPr="003600D1"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333EF0A4" w14:textId="3ADA0CBB"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.3.3.</w:t>
            </w:r>
          </w:p>
        </w:tc>
        <w:tc>
          <w:tcPr>
            <w:tcW w:w="1827" w:type="dxa"/>
            <w:noWrap/>
            <w:hideMark/>
          </w:tcPr>
          <w:p w14:paraId="10A28FDC"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775B1F4"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5ED5BBCE" w14:textId="77777777" w:rsidTr="003329AD">
        <w:trPr>
          <w:trHeight w:val="300"/>
          <w:jc w:val="center"/>
        </w:trPr>
        <w:tc>
          <w:tcPr>
            <w:tcW w:w="799" w:type="dxa"/>
            <w:noWrap/>
            <w:hideMark/>
          </w:tcPr>
          <w:p w14:paraId="61032E6C"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17</w:t>
            </w:r>
          </w:p>
        </w:tc>
        <w:tc>
          <w:tcPr>
            <w:tcW w:w="2379" w:type="dxa"/>
          </w:tcPr>
          <w:p w14:paraId="5218C883"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ELEKTROMOTORNI POGON</w:t>
            </w:r>
          </w:p>
        </w:tc>
        <w:tc>
          <w:tcPr>
            <w:tcW w:w="2410" w:type="dxa"/>
            <w:noWrap/>
          </w:tcPr>
          <w:p w14:paraId="1BD13D48" w14:textId="4DDDEBE3" w:rsidR="003329AD" w:rsidRPr="003600D1"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4528B804" w14:textId="150532D7"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.3.4</w:t>
            </w:r>
            <w:r>
              <w:rPr>
                <w:rFonts w:ascii="Arial" w:eastAsia="Times New Roman" w:hAnsi="Arial" w:cs="Arial"/>
                <w:sz w:val="18"/>
                <w:szCs w:val="18"/>
                <w:lang w:eastAsia="sl-SI"/>
              </w:rPr>
              <w:t>.</w:t>
            </w:r>
          </w:p>
        </w:tc>
        <w:tc>
          <w:tcPr>
            <w:tcW w:w="1827" w:type="dxa"/>
            <w:noWrap/>
            <w:hideMark/>
          </w:tcPr>
          <w:p w14:paraId="4628488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272F2B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153412B6" w14:textId="77777777" w:rsidTr="003329AD">
        <w:trPr>
          <w:trHeight w:val="300"/>
          <w:jc w:val="center"/>
        </w:trPr>
        <w:tc>
          <w:tcPr>
            <w:tcW w:w="799" w:type="dxa"/>
            <w:noWrap/>
            <w:hideMark/>
          </w:tcPr>
          <w:p w14:paraId="4892B490"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18</w:t>
            </w:r>
          </w:p>
        </w:tc>
        <w:tc>
          <w:tcPr>
            <w:tcW w:w="2379" w:type="dxa"/>
          </w:tcPr>
          <w:p w14:paraId="3F25D347"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ŠTEVEC TOPLOTNE ENERGIJE</w:t>
            </w:r>
          </w:p>
        </w:tc>
        <w:tc>
          <w:tcPr>
            <w:tcW w:w="2410" w:type="dxa"/>
            <w:noWrap/>
          </w:tcPr>
          <w:p w14:paraId="292711E7" w14:textId="41F1A6ED" w:rsidR="003329AD" w:rsidRPr="003600D1"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5AE68CDB" w14:textId="4A85A49A"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.3.5.</w:t>
            </w:r>
          </w:p>
        </w:tc>
        <w:tc>
          <w:tcPr>
            <w:tcW w:w="1827" w:type="dxa"/>
            <w:noWrap/>
            <w:hideMark/>
          </w:tcPr>
          <w:p w14:paraId="59B68167"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98F3013"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426DBBDA" w14:textId="77777777" w:rsidTr="003329AD">
        <w:trPr>
          <w:trHeight w:val="300"/>
          <w:jc w:val="center"/>
        </w:trPr>
        <w:tc>
          <w:tcPr>
            <w:tcW w:w="799" w:type="dxa"/>
            <w:noWrap/>
            <w:hideMark/>
          </w:tcPr>
          <w:p w14:paraId="09BE8060"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19</w:t>
            </w:r>
          </w:p>
        </w:tc>
        <w:tc>
          <w:tcPr>
            <w:tcW w:w="2379" w:type="dxa"/>
          </w:tcPr>
          <w:p w14:paraId="6C4F9573"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ZAPORNI ELEMENT</w:t>
            </w:r>
          </w:p>
        </w:tc>
        <w:tc>
          <w:tcPr>
            <w:tcW w:w="2410" w:type="dxa"/>
            <w:noWrap/>
          </w:tcPr>
          <w:p w14:paraId="44254DEB" w14:textId="31F3C6B2" w:rsidR="003329AD" w:rsidRPr="003600D1" w:rsidRDefault="003329AD" w:rsidP="003329AD">
            <w:pPr>
              <w:ind w:right="382"/>
              <w:jc w:val="center"/>
              <w:rPr>
                <w:rFonts w:ascii="Arial" w:eastAsia="Times New Roman" w:hAnsi="Arial" w:cs="Arial"/>
                <w:sz w:val="18"/>
                <w:szCs w:val="18"/>
                <w:lang w:eastAsia="sl-SI"/>
              </w:rPr>
            </w:pPr>
            <w:r w:rsidRPr="006D0458">
              <w:rPr>
                <w:rFonts w:ascii="Arial" w:eastAsia="Times New Roman" w:hAnsi="Arial" w:cs="Arial"/>
                <w:sz w:val="18"/>
                <w:szCs w:val="18"/>
                <w:lang w:eastAsia="sl-SI"/>
              </w:rPr>
              <w:t>2_S_TPP 050</w:t>
            </w:r>
          </w:p>
        </w:tc>
        <w:tc>
          <w:tcPr>
            <w:tcW w:w="1149" w:type="dxa"/>
            <w:noWrap/>
          </w:tcPr>
          <w:p w14:paraId="662B14FF" w14:textId="565662F5"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.3.9.</w:t>
            </w:r>
          </w:p>
        </w:tc>
        <w:tc>
          <w:tcPr>
            <w:tcW w:w="1827" w:type="dxa"/>
            <w:noWrap/>
            <w:hideMark/>
          </w:tcPr>
          <w:p w14:paraId="1DD178AB"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80EFF88"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593A1E12" w14:textId="77777777" w:rsidTr="003329AD">
        <w:trPr>
          <w:trHeight w:val="300"/>
          <w:jc w:val="center"/>
        </w:trPr>
        <w:tc>
          <w:tcPr>
            <w:tcW w:w="799" w:type="dxa"/>
            <w:noWrap/>
            <w:hideMark/>
          </w:tcPr>
          <w:p w14:paraId="06CC83EC"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lastRenderedPageBreak/>
              <w:t>20</w:t>
            </w:r>
          </w:p>
        </w:tc>
        <w:tc>
          <w:tcPr>
            <w:tcW w:w="2379" w:type="dxa"/>
          </w:tcPr>
          <w:p w14:paraId="6EEDB386"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ČRPALKA</w:t>
            </w:r>
          </w:p>
        </w:tc>
        <w:tc>
          <w:tcPr>
            <w:tcW w:w="2410" w:type="dxa"/>
            <w:noWrap/>
          </w:tcPr>
          <w:p w14:paraId="300CFDC3" w14:textId="66233D20" w:rsidR="003329AD" w:rsidRPr="003600D1" w:rsidRDefault="003329AD" w:rsidP="003329AD">
            <w:pPr>
              <w:ind w:right="382"/>
              <w:jc w:val="center"/>
              <w:rPr>
                <w:rFonts w:ascii="Arial" w:eastAsia="Times New Roman" w:hAnsi="Arial" w:cs="Arial"/>
                <w:sz w:val="18"/>
                <w:szCs w:val="18"/>
                <w:lang w:eastAsia="sl-SI"/>
              </w:rPr>
            </w:pPr>
            <w:r w:rsidRPr="00286BA1">
              <w:rPr>
                <w:rFonts w:ascii="Arial" w:eastAsia="Times New Roman" w:hAnsi="Arial" w:cs="Arial"/>
                <w:sz w:val="18"/>
                <w:szCs w:val="18"/>
                <w:lang w:eastAsia="sl-SI"/>
              </w:rPr>
              <w:t>2_S_TPP 050</w:t>
            </w:r>
          </w:p>
        </w:tc>
        <w:tc>
          <w:tcPr>
            <w:tcW w:w="1149" w:type="dxa"/>
            <w:noWrap/>
          </w:tcPr>
          <w:p w14:paraId="7D6FF2D5" w14:textId="0625CD5C"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.3.12</w:t>
            </w:r>
            <w:r>
              <w:rPr>
                <w:rFonts w:ascii="Arial" w:eastAsia="Times New Roman" w:hAnsi="Arial" w:cs="Arial"/>
                <w:sz w:val="18"/>
                <w:szCs w:val="18"/>
                <w:lang w:eastAsia="sl-SI"/>
              </w:rPr>
              <w:t>.</w:t>
            </w:r>
          </w:p>
        </w:tc>
        <w:tc>
          <w:tcPr>
            <w:tcW w:w="1827" w:type="dxa"/>
            <w:noWrap/>
            <w:hideMark/>
          </w:tcPr>
          <w:p w14:paraId="4AC3E32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7EDCF64"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5B1CA87A" w14:textId="77777777" w:rsidTr="003329AD">
        <w:trPr>
          <w:trHeight w:val="300"/>
          <w:jc w:val="center"/>
        </w:trPr>
        <w:tc>
          <w:tcPr>
            <w:tcW w:w="799" w:type="dxa"/>
            <w:noWrap/>
            <w:hideMark/>
          </w:tcPr>
          <w:p w14:paraId="25A08437"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21</w:t>
            </w:r>
          </w:p>
        </w:tc>
        <w:tc>
          <w:tcPr>
            <w:tcW w:w="2379" w:type="dxa"/>
          </w:tcPr>
          <w:p w14:paraId="19FCE622"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AKUMUALTOR STV</w:t>
            </w:r>
          </w:p>
        </w:tc>
        <w:tc>
          <w:tcPr>
            <w:tcW w:w="2410" w:type="dxa"/>
            <w:noWrap/>
          </w:tcPr>
          <w:p w14:paraId="16156A04" w14:textId="4AD5B914" w:rsidR="003329AD" w:rsidRPr="003600D1" w:rsidRDefault="003329AD" w:rsidP="003329AD">
            <w:pPr>
              <w:ind w:right="382"/>
              <w:jc w:val="center"/>
              <w:rPr>
                <w:rFonts w:ascii="Arial" w:eastAsia="Times New Roman" w:hAnsi="Arial" w:cs="Arial"/>
                <w:sz w:val="18"/>
                <w:szCs w:val="18"/>
                <w:lang w:eastAsia="sl-SI"/>
              </w:rPr>
            </w:pPr>
            <w:r w:rsidRPr="00286BA1">
              <w:rPr>
                <w:rFonts w:ascii="Arial" w:eastAsia="Times New Roman" w:hAnsi="Arial" w:cs="Arial"/>
                <w:sz w:val="18"/>
                <w:szCs w:val="18"/>
                <w:lang w:eastAsia="sl-SI"/>
              </w:rPr>
              <w:t>2_S_TPP 050</w:t>
            </w:r>
          </w:p>
        </w:tc>
        <w:tc>
          <w:tcPr>
            <w:tcW w:w="1149" w:type="dxa"/>
            <w:noWrap/>
          </w:tcPr>
          <w:p w14:paraId="4E90CFC1" w14:textId="6F2BE6F1"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.4.1</w:t>
            </w:r>
            <w:r>
              <w:rPr>
                <w:rFonts w:ascii="Arial" w:eastAsia="Times New Roman" w:hAnsi="Arial" w:cs="Arial"/>
                <w:sz w:val="18"/>
                <w:szCs w:val="18"/>
                <w:lang w:eastAsia="sl-SI"/>
              </w:rPr>
              <w:t>.</w:t>
            </w:r>
          </w:p>
        </w:tc>
        <w:tc>
          <w:tcPr>
            <w:tcW w:w="1827" w:type="dxa"/>
            <w:noWrap/>
            <w:hideMark/>
          </w:tcPr>
          <w:p w14:paraId="247EF0B6"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4E5488A"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3F99BEE4" w14:textId="77777777" w:rsidTr="003329AD">
        <w:trPr>
          <w:trHeight w:val="300"/>
          <w:jc w:val="center"/>
        </w:trPr>
        <w:tc>
          <w:tcPr>
            <w:tcW w:w="799" w:type="dxa"/>
            <w:noWrap/>
            <w:hideMark/>
          </w:tcPr>
          <w:p w14:paraId="7578420F"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22</w:t>
            </w:r>
          </w:p>
        </w:tc>
        <w:tc>
          <w:tcPr>
            <w:tcW w:w="2379" w:type="dxa"/>
          </w:tcPr>
          <w:p w14:paraId="218B2F50"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CIRKULACIJSKA ČRPALKA</w:t>
            </w:r>
          </w:p>
        </w:tc>
        <w:tc>
          <w:tcPr>
            <w:tcW w:w="2410" w:type="dxa"/>
            <w:noWrap/>
          </w:tcPr>
          <w:p w14:paraId="73A2DF42" w14:textId="5DC4E3F6" w:rsidR="003329AD" w:rsidRPr="003600D1" w:rsidRDefault="003329AD" w:rsidP="003329AD">
            <w:pPr>
              <w:ind w:right="382"/>
              <w:jc w:val="center"/>
              <w:rPr>
                <w:rFonts w:ascii="Arial" w:eastAsia="Times New Roman" w:hAnsi="Arial" w:cs="Arial"/>
                <w:sz w:val="18"/>
                <w:szCs w:val="18"/>
                <w:lang w:eastAsia="sl-SI"/>
              </w:rPr>
            </w:pPr>
            <w:r w:rsidRPr="00286BA1">
              <w:rPr>
                <w:rFonts w:ascii="Arial" w:eastAsia="Times New Roman" w:hAnsi="Arial" w:cs="Arial"/>
                <w:sz w:val="18"/>
                <w:szCs w:val="18"/>
                <w:lang w:eastAsia="sl-SI"/>
              </w:rPr>
              <w:t>2_S_TPP 050</w:t>
            </w:r>
          </w:p>
        </w:tc>
        <w:tc>
          <w:tcPr>
            <w:tcW w:w="1149" w:type="dxa"/>
            <w:noWrap/>
          </w:tcPr>
          <w:p w14:paraId="4A5BE6F4" w14:textId="11F1044F"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.4.2</w:t>
            </w:r>
            <w:r>
              <w:rPr>
                <w:rFonts w:ascii="Arial" w:eastAsia="Times New Roman" w:hAnsi="Arial" w:cs="Arial"/>
                <w:sz w:val="18"/>
                <w:szCs w:val="18"/>
                <w:lang w:eastAsia="sl-SI"/>
              </w:rPr>
              <w:t>.</w:t>
            </w:r>
          </w:p>
        </w:tc>
        <w:tc>
          <w:tcPr>
            <w:tcW w:w="1827" w:type="dxa"/>
            <w:noWrap/>
            <w:hideMark/>
          </w:tcPr>
          <w:p w14:paraId="42B801C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828C852"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36C22594" w14:textId="77777777" w:rsidTr="003329AD">
        <w:trPr>
          <w:trHeight w:val="300"/>
          <w:jc w:val="center"/>
        </w:trPr>
        <w:tc>
          <w:tcPr>
            <w:tcW w:w="799" w:type="dxa"/>
            <w:noWrap/>
            <w:hideMark/>
          </w:tcPr>
          <w:p w14:paraId="083D0726"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23</w:t>
            </w:r>
          </w:p>
        </w:tc>
        <w:tc>
          <w:tcPr>
            <w:tcW w:w="2379" w:type="dxa"/>
          </w:tcPr>
          <w:p w14:paraId="2847F9DF"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OBTOČNA ČRPALKA</w:t>
            </w:r>
          </w:p>
        </w:tc>
        <w:tc>
          <w:tcPr>
            <w:tcW w:w="2410" w:type="dxa"/>
            <w:noWrap/>
          </w:tcPr>
          <w:p w14:paraId="6C49BB46" w14:textId="360B3276" w:rsidR="003329AD" w:rsidRPr="003600D1" w:rsidRDefault="003329AD" w:rsidP="003329AD">
            <w:pPr>
              <w:ind w:right="382"/>
              <w:jc w:val="center"/>
              <w:rPr>
                <w:rFonts w:ascii="Arial" w:eastAsia="Times New Roman" w:hAnsi="Arial" w:cs="Arial"/>
                <w:sz w:val="18"/>
                <w:szCs w:val="18"/>
                <w:lang w:eastAsia="sl-SI"/>
              </w:rPr>
            </w:pPr>
            <w:r w:rsidRPr="00286BA1">
              <w:rPr>
                <w:rFonts w:ascii="Arial" w:eastAsia="Times New Roman" w:hAnsi="Arial" w:cs="Arial"/>
                <w:sz w:val="18"/>
                <w:szCs w:val="18"/>
                <w:lang w:eastAsia="sl-SI"/>
              </w:rPr>
              <w:t>2_S_TPP 050</w:t>
            </w:r>
          </w:p>
        </w:tc>
        <w:tc>
          <w:tcPr>
            <w:tcW w:w="1149" w:type="dxa"/>
            <w:noWrap/>
          </w:tcPr>
          <w:p w14:paraId="63A24F68" w14:textId="1C646D99"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.4.3</w:t>
            </w:r>
            <w:r>
              <w:rPr>
                <w:rFonts w:ascii="Arial" w:eastAsia="Times New Roman" w:hAnsi="Arial" w:cs="Arial"/>
                <w:sz w:val="18"/>
                <w:szCs w:val="18"/>
                <w:lang w:eastAsia="sl-SI"/>
              </w:rPr>
              <w:t>.</w:t>
            </w:r>
          </w:p>
        </w:tc>
        <w:tc>
          <w:tcPr>
            <w:tcW w:w="1827" w:type="dxa"/>
            <w:noWrap/>
            <w:hideMark/>
          </w:tcPr>
          <w:p w14:paraId="64CD4709"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22B0095"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2131D35D" w14:textId="77777777" w:rsidTr="003329AD">
        <w:trPr>
          <w:trHeight w:val="300"/>
          <w:jc w:val="center"/>
        </w:trPr>
        <w:tc>
          <w:tcPr>
            <w:tcW w:w="799" w:type="dxa"/>
            <w:noWrap/>
            <w:hideMark/>
          </w:tcPr>
          <w:p w14:paraId="51286340"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24</w:t>
            </w:r>
          </w:p>
        </w:tc>
        <w:tc>
          <w:tcPr>
            <w:tcW w:w="2379" w:type="dxa"/>
          </w:tcPr>
          <w:p w14:paraId="157468D7"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RAZTEZNA POSODA ZA STV</w:t>
            </w:r>
          </w:p>
        </w:tc>
        <w:tc>
          <w:tcPr>
            <w:tcW w:w="2410" w:type="dxa"/>
            <w:noWrap/>
          </w:tcPr>
          <w:p w14:paraId="2DE6CABC" w14:textId="7BF034C5" w:rsidR="003329AD" w:rsidRPr="003600D1" w:rsidRDefault="003329AD" w:rsidP="003329AD">
            <w:pPr>
              <w:ind w:right="382"/>
              <w:jc w:val="center"/>
              <w:rPr>
                <w:rFonts w:ascii="Arial" w:eastAsia="Times New Roman" w:hAnsi="Arial" w:cs="Arial"/>
                <w:sz w:val="18"/>
                <w:szCs w:val="18"/>
                <w:lang w:eastAsia="sl-SI"/>
              </w:rPr>
            </w:pPr>
            <w:r w:rsidRPr="00286BA1">
              <w:rPr>
                <w:rFonts w:ascii="Arial" w:eastAsia="Times New Roman" w:hAnsi="Arial" w:cs="Arial"/>
                <w:sz w:val="18"/>
                <w:szCs w:val="18"/>
                <w:lang w:eastAsia="sl-SI"/>
              </w:rPr>
              <w:t>2_S_TPP 050</w:t>
            </w:r>
          </w:p>
        </w:tc>
        <w:tc>
          <w:tcPr>
            <w:tcW w:w="1149" w:type="dxa"/>
            <w:noWrap/>
          </w:tcPr>
          <w:p w14:paraId="09FC64D8" w14:textId="06F37830"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.4.6</w:t>
            </w:r>
            <w:r>
              <w:rPr>
                <w:rFonts w:ascii="Arial" w:eastAsia="Times New Roman" w:hAnsi="Arial" w:cs="Arial"/>
                <w:sz w:val="18"/>
                <w:szCs w:val="18"/>
                <w:lang w:eastAsia="sl-SI"/>
              </w:rPr>
              <w:t>.</w:t>
            </w:r>
          </w:p>
        </w:tc>
        <w:tc>
          <w:tcPr>
            <w:tcW w:w="1827" w:type="dxa"/>
            <w:noWrap/>
            <w:hideMark/>
          </w:tcPr>
          <w:p w14:paraId="32B55E14"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2E6F42A"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28F7EE13" w14:textId="77777777" w:rsidTr="003329AD">
        <w:trPr>
          <w:trHeight w:val="300"/>
          <w:jc w:val="center"/>
        </w:trPr>
        <w:tc>
          <w:tcPr>
            <w:tcW w:w="799" w:type="dxa"/>
            <w:noWrap/>
            <w:hideMark/>
          </w:tcPr>
          <w:p w14:paraId="0F86640A"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25</w:t>
            </w:r>
          </w:p>
        </w:tc>
        <w:tc>
          <w:tcPr>
            <w:tcW w:w="2379" w:type="dxa"/>
          </w:tcPr>
          <w:p w14:paraId="31B89186"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MEHANSKI PREKRISTALIZATOR</w:t>
            </w:r>
          </w:p>
        </w:tc>
        <w:tc>
          <w:tcPr>
            <w:tcW w:w="2410" w:type="dxa"/>
            <w:noWrap/>
          </w:tcPr>
          <w:p w14:paraId="10B39CDF" w14:textId="3B96B978" w:rsidR="003329AD" w:rsidRPr="003600D1" w:rsidRDefault="003329AD" w:rsidP="003329AD">
            <w:pPr>
              <w:ind w:right="382"/>
              <w:jc w:val="center"/>
              <w:rPr>
                <w:rFonts w:ascii="Arial" w:eastAsia="Times New Roman" w:hAnsi="Arial" w:cs="Arial"/>
                <w:sz w:val="18"/>
                <w:szCs w:val="18"/>
                <w:lang w:eastAsia="sl-SI"/>
              </w:rPr>
            </w:pPr>
            <w:r w:rsidRPr="00286BA1">
              <w:rPr>
                <w:rFonts w:ascii="Arial" w:eastAsia="Times New Roman" w:hAnsi="Arial" w:cs="Arial"/>
                <w:sz w:val="18"/>
                <w:szCs w:val="18"/>
                <w:lang w:eastAsia="sl-SI"/>
              </w:rPr>
              <w:t>2_S_TPP 050</w:t>
            </w:r>
          </w:p>
        </w:tc>
        <w:tc>
          <w:tcPr>
            <w:tcW w:w="1149" w:type="dxa"/>
            <w:noWrap/>
          </w:tcPr>
          <w:p w14:paraId="5595CCA9" w14:textId="23E01937"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.4.11</w:t>
            </w:r>
            <w:r>
              <w:rPr>
                <w:rFonts w:ascii="Arial" w:eastAsia="Times New Roman" w:hAnsi="Arial" w:cs="Arial"/>
                <w:sz w:val="18"/>
                <w:szCs w:val="18"/>
                <w:lang w:eastAsia="sl-SI"/>
              </w:rPr>
              <w:t>.</w:t>
            </w:r>
          </w:p>
        </w:tc>
        <w:tc>
          <w:tcPr>
            <w:tcW w:w="1827" w:type="dxa"/>
            <w:noWrap/>
            <w:hideMark/>
          </w:tcPr>
          <w:p w14:paraId="6ED94B54"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12BD0DA"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3329AD" w:rsidRPr="00523EBD" w14:paraId="45E2E66D" w14:textId="77777777" w:rsidTr="003329AD">
        <w:trPr>
          <w:trHeight w:val="300"/>
          <w:jc w:val="center"/>
        </w:trPr>
        <w:tc>
          <w:tcPr>
            <w:tcW w:w="799" w:type="dxa"/>
            <w:noWrap/>
            <w:hideMark/>
          </w:tcPr>
          <w:p w14:paraId="4A750F31"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26</w:t>
            </w:r>
          </w:p>
        </w:tc>
        <w:tc>
          <w:tcPr>
            <w:tcW w:w="2379" w:type="dxa"/>
          </w:tcPr>
          <w:p w14:paraId="07D49ECD" w14:textId="77777777" w:rsidR="003329AD" w:rsidRPr="003600D1" w:rsidRDefault="003329AD" w:rsidP="003329AD">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VODOMER ZA HLADNO VODO</w:t>
            </w:r>
          </w:p>
        </w:tc>
        <w:tc>
          <w:tcPr>
            <w:tcW w:w="2410" w:type="dxa"/>
            <w:noWrap/>
          </w:tcPr>
          <w:p w14:paraId="02DCC357" w14:textId="1EBE82CD" w:rsidR="003329AD" w:rsidRPr="003600D1" w:rsidRDefault="003329AD" w:rsidP="003329AD">
            <w:pPr>
              <w:ind w:right="382"/>
              <w:jc w:val="center"/>
              <w:rPr>
                <w:rFonts w:ascii="Arial" w:eastAsia="Times New Roman" w:hAnsi="Arial" w:cs="Arial"/>
                <w:sz w:val="18"/>
                <w:szCs w:val="18"/>
                <w:lang w:eastAsia="sl-SI"/>
              </w:rPr>
            </w:pPr>
            <w:r w:rsidRPr="00286BA1">
              <w:rPr>
                <w:rFonts w:ascii="Arial" w:eastAsia="Times New Roman" w:hAnsi="Arial" w:cs="Arial"/>
                <w:sz w:val="18"/>
                <w:szCs w:val="18"/>
                <w:lang w:eastAsia="sl-SI"/>
              </w:rPr>
              <w:t>2_S_TPP 050</w:t>
            </w:r>
          </w:p>
        </w:tc>
        <w:tc>
          <w:tcPr>
            <w:tcW w:w="1149" w:type="dxa"/>
            <w:noWrap/>
          </w:tcPr>
          <w:p w14:paraId="6A3EA22A" w14:textId="52CE7DD4" w:rsidR="003329AD" w:rsidRPr="003600D1" w:rsidRDefault="003329AD" w:rsidP="003329AD">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Pr="003600D1">
              <w:rPr>
                <w:rFonts w:ascii="Arial" w:eastAsia="Times New Roman" w:hAnsi="Arial" w:cs="Arial"/>
                <w:sz w:val="18"/>
                <w:szCs w:val="18"/>
                <w:lang w:eastAsia="sl-SI"/>
              </w:rPr>
              <w:t>.4.20</w:t>
            </w:r>
            <w:r>
              <w:rPr>
                <w:rFonts w:ascii="Arial" w:eastAsia="Times New Roman" w:hAnsi="Arial" w:cs="Arial"/>
                <w:sz w:val="18"/>
                <w:szCs w:val="18"/>
                <w:lang w:eastAsia="sl-SI"/>
              </w:rPr>
              <w:t>.</w:t>
            </w:r>
          </w:p>
        </w:tc>
        <w:tc>
          <w:tcPr>
            <w:tcW w:w="1827" w:type="dxa"/>
            <w:noWrap/>
            <w:hideMark/>
          </w:tcPr>
          <w:p w14:paraId="7FE022FC"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4AB2CCF" w14:textId="77777777" w:rsidR="003329AD" w:rsidRPr="00E61D4C" w:rsidRDefault="003329AD" w:rsidP="003329AD">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F126C0" w:rsidRPr="00523EBD" w14:paraId="4772E78A" w14:textId="77777777" w:rsidTr="003329AD">
        <w:trPr>
          <w:trHeight w:val="300"/>
          <w:jc w:val="center"/>
        </w:trPr>
        <w:tc>
          <w:tcPr>
            <w:tcW w:w="799" w:type="dxa"/>
            <w:noWrap/>
            <w:hideMark/>
          </w:tcPr>
          <w:p w14:paraId="2CAECCA6" w14:textId="77777777" w:rsidR="00F126C0" w:rsidRPr="003600D1" w:rsidRDefault="00F126C0" w:rsidP="0022205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27</w:t>
            </w:r>
          </w:p>
        </w:tc>
        <w:tc>
          <w:tcPr>
            <w:tcW w:w="2379" w:type="dxa"/>
          </w:tcPr>
          <w:p w14:paraId="48EDC91B" w14:textId="77777777" w:rsidR="00F126C0" w:rsidRPr="003600D1" w:rsidRDefault="00F126C0" w:rsidP="0022205E">
            <w:pPr>
              <w:ind w:right="382"/>
              <w:jc w:val="center"/>
              <w:rPr>
                <w:rFonts w:ascii="Arial" w:eastAsia="Times New Roman" w:hAnsi="Arial" w:cs="Arial"/>
                <w:sz w:val="18"/>
                <w:szCs w:val="18"/>
                <w:lang w:eastAsia="sl-SI"/>
              </w:rPr>
            </w:pPr>
            <w:r w:rsidRPr="003600D1">
              <w:rPr>
                <w:rFonts w:ascii="Arial" w:hAnsi="Arial" w:cs="Arial"/>
                <w:sz w:val="18"/>
                <w:szCs w:val="18"/>
              </w:rPr>
              <w:t>ODVODNIK</w:t>
            </w:r>
          </w:p>
        </w:tc>
        <w:tc>
          <w:tcPr>
            <w:tcW w:w="2410" w:type="dxa"/>
            <w:noWrap/>
          </w:tcPr>
          <w:p w14:paraId="6548F19D" w14:textId="5A749555" w:rsidR="00F126C0" w:rsidRPr="003600D1" w:rsidRDefault="00C955BE" w:rsidP="0022205E">
            <w:pPr>
              <w:ind w:right="382"/>
              <w:jc w:val="center"/>
              <w:rPr>
                <w:rFonts w:ascii="Arial" w:eastAsia="Times New Roman" w:hAnsi="Arial" w:cs="Arial"/>
                <w:sz w:val="18"/>
                <w:szCs w:val="18"/>
                <w:lang w:eastAsia="sl-SI"/>
              </w:rPr>
            </w:pPr>
            <w:r>
              <w:rPr>
                <w:rFonts w:ascii="Arial" w:hAnsi="Arial" w:cs="Arial"/>
                <w:sz w:val="18"/>
                <w:szCs w:val="18"/>
              </w:rPr>
              <w:t>3_E_TPP 050</w:t>
            </w:r>
          </w:p>
        </w:tc>
        <w:tc>
          <w:tcPr>
            <w:tcW w:w="1149" w:type="dxa"/>
            <w:noWrap/>
          </w:tcPr>
          <w:p w14:paraId="3A6A07F3" w14:textId="03BD4E73" w:rsidR="00F126C0" w:rsidRPr="003600D1" w:rsidRDefault="00C955BE" w:rsidP="0022205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00F126C0" w:rsidRPr="003600D1">
              <w:rPr>
                <w:rFonts w:ascii="Arial" w:eastAsia="Times New Roman" w:hAnsi="Arial" w:cs="Arial"/>
                <w:sz w:val="18"/>
                <w:szCs w:val="18"/>
                <w:lang w:eastAsia="sl-SI"/>
              </w:rPr>
              <w:t>1.2.</w:t>
            </w:r>
          </w:p>
        </w:tc>
        <w:tc>
          <w:tcPr>
            <w:tcW w:w="1827" w:type="dxa"/>
            <w:noWrap/>
            <w:hideMark/>
          </w:tcPr>
          <w:p w14:paraId="10BFCF0B"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976A3B4" w14:textId="77777777" w:rsidR="00F126C0" w:rsidRPr="00E61D4C" w:rsidRDefault="00F126C0" w:rsidP="0022205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212C5F27" w14:textId="77777777" w:rsidTr="003329AD">
        <w:trPr>
          <w:trHeight w:val="300"/>
          <w:jc w:val="center"/>
        </w:trPr>
        <w:tc>
          <w:tcPr>
            <w:tcW w:w="799" w:type="dxa"/>
            <w:noWrap/>
            <w:hideMark/>
          </w:tcPr>
          <w:p w14:paraId="1E2966FC"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28</w:t>
            </w:r>
          </w:p>
        </w:tc>
        <w:tc>
          <w:tcPr>
            <w:tcW w:w="2379" w:type="dxa"/>
          </w:tcPr>
          <w:p w14:paraId="3560A0D2"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GLAVNO GREBENASTO STIKALO</w:t>
            </w:r>
          </w:p>
          <w:p w14:paraId="570678DF"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7C86BFF1" w14:textId="46043DE0"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587E707E" w14:textId="498EECF5" w:rsidR="00C955BE" w:rsidRPr="003600D1" w:rsidRDefault="00C955BE" w:rsidP="00C955BE">
            <w:pPr>
              <w:ind w:right="382"/>
              <w:jc w:val="center"/>
              <w:rPr>
                <w:rFonts w:ascii="Arial" w:eastAsia="Times New Roman" w:hAnsi="Arial" w:cs="Arial"/>
                <w:sz w:val="18"/>
                <w:szCs w:val="18"/>
                <w:lang w:eastAsia="sl-SI"/>
              </w:rPr>
            </w:pPr>
            <w:r>
              <w:rPr>
                <w:rFonts w:ascii="Arial" w:hAnsi="Arial" w:cs="Arial"/>
                <w:sz w:val="18"/>
                <w:szCs w:val="18"/>
              </w:rPr>
              <w:t>3.</w:t>
            </w:r>
            <w:r w:rsidRPr="003600D1">
              <w:rPr>
                <w:rFonts w:ascii="Arial" w:hAnsi="Arial" w:cs="Arial"/>
                <w:sz w:val="18"/>
                <w:szCs w:val="18"/>
              </w:rPr>
              <w:t>1.3.</w:t>
            </w:r>
          </w:p>
        </w:tc>
        <w:tc>
          <w:tcPr>
            <w:tcW w:w="1827" w:type="dxa"/>
            <w:noWrap/>
            <w:hideMark/>
          </w:tcPr>
          <w:p w14:paraId="05AE7A01"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18B1EE1"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644A34F5" w14:textId="77777777" w:rsidTr="003329AD">
        <w:trPr>
          <w:trHeight w:val="300"/>
          <w:jc w:val="center"/>
        </w:trPr>
        <w:tc>
          <w:tcPr>
            <w:tcW w:w="799" w:type="dxa"/>
            <w:noWrap/>
            <w:hideMark/>
          </w:tcPr>
          <w:p w14:paraId="3E4B2499"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29</w:t>
            </w:r>
          </w:p>
        </w:tc>
        <w:tc>
          <w:tcPr>
            <w:tcW w:w="2379" w:type="dxa"/>
          </w:tcPr>
          <w:p w14:paraId="63C7DBB8"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ZAŠČITNO MOTORSKO STIKALO 2,5A</w:t>
            </w:r>
          </w:p>
          <w:p w14:paraId="05450F65"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63B62585" w14:textId="2BC68C87"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5DCA4358" w14:textId="33F8AA00"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1.9.</w:t>
            </w:r>
          </w:p>
        </w:tc>
        <w:tc>
          <w:tcPr>
            <w:tcW w:w="1827" w:type="dxa"/>
            <w:noWrap/>
            <w:hideMark/>
          </w:tcPr>
          <w:p w14:paraId="3386739E"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80E3669"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5C34B8E7" w14:textId="77777777" w:rsidTr="003329AD">
        <w:trPr>
          <w:trHeight w:val="300"/>
          <w:jc w:val="center"/>
        </w:trPr>
        <w:tc>
          <w:tcPr>
            <w:tcW w:w="799" w:type="dxa"/>
            <w:noWrap/>
            <w:hideMark/>
          </w:tcPr>
          <w:p w14:paraId="0DDE7A8A"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30</w:t>
            </w:r>
          </w:p>
        </w:tc>
        <w:tc>
          <w:tcPr>
            <w:tcW w:w="2379" w:type="dxa"/>
          </w:tcPr>
          <w:p w14:paraId="2B0FCA50"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KONTAKTOR</w:t>
            </w:r>
          </w:p>
          <w:p w14:paraId="17D13229"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32B48B16" w14:textId="7B09D4EE"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53489DDD" w14:textId="0EAB315A"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1.10.</w:t>
            </w:r>
          </w:p>
        </w:tc>
        <w:tc>
          <w:tcPr>
            <w:tcW w:w="1827" w:type="dxa"/>
            <w:noWrap/>
            <w:hideMark/>
          </w:tcPr>
          <w:p w14:paraId="23DCFD15"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FE5C147"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45791BF3" w14:textId="77777777" w:rsidTr="003329AD">
        <w:trPr>
          <w:trHeight w:val="300"/>
          <w:jc w:val="center"/>
        </w:trPr>
        <w:tc>
          <w:tcPr>
            <w:tcW w:w="799" w:type="dxa"/>
            <w:noWrap/>
            <w:hideMark/>
          </w:tcPr>
          <w:p w14:paraId="6DA65659"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31</w:t>
            </w:r>
          </w:p>
        </w:tc>
        <w:tc>
          <w:tcPr>
            <w:tcW w:w="2379" w:type="dxa"/>
          </w:tcPr>
          <w:p w14:paraId="214B8BC5"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ZAŠČITNO MOTORSKO STIKALO 1,6A</w:t>
            </w:r>
          </w:p>
          <w:p w14:paraId="6A3DCCB8"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3C495656" w14:textId="433AB003"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6481E3C7" w14:textId="4F97B846"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1.11.</w:t>
            </w:r>
          </w:p>
        </w:tc>
        <w:tc>
          <w:tcPr>
            <w:tcW w:w="1827" w:type="dxa"/>
            <w:noWrap/>
            <w:hideMark/>
          </w:tcPr>
          <w:p w14:paraId="660C2E85"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C618D5D"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1C80CB7E" w14:textId="77777777" w:rsidTr="003329AD">
        <w:trPr>
          <w:trHeight w:val="300"/>
          <w:jc w:val="center"/>
        </w:trPr>
        <w:tc>
          <w:tcPr>
            <w:tcW w:w="799" w:type="dxa"/>
            <w:noWrap/>
            <w:hideMark/>
          </w:tcPr>
          <w:p w14:paraId="52321A29"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32</w:t>
            </w:r>
          </w:p>
        </w:tc>
        <w:tc>
          <w:tcPr>
            <w:tcW w:w="2379" w:type="dxa"/>
          </w:tcPr>
          <w:p w14:paraId="67226B69"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KONTAKTOR</w:t>
            </w:r>
          </w:p>
          <w:p w14:paraId="2E7F9727"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12B610E1" w14:textId="3D7F3F2D"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6DB2410E" w14:textId="32E076D3"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1.12.</w:t>
            </w:r>
          </w:p>
        </w:tc>
        <w:tc>
          <w:tcPr>
            <w:tcW w:w="1827" w:type="dxa"/>
            <w:noWrap/>
            <w:hideMark/>
          </w:tcPr>
          <w:p w14:paraId="6A76B490"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6F9E987"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2A51FBE6" w14:textId="77777777" w:rsidTr="003329AD">
        <w:trPr>
          <w:trHeight w:val="300"/>
          <w:jc w:val="center"/>
        </w:trPr>
        <w:tc>
          <w:tcPr>
            <w:tcW w:w="799" w:type="dxa"/>
            <w:noWrap/>
            <w:hideMark/>
          </w:tcPr>
          <w:p w14:paraId="140B6663"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33</w:t>
            </w:r>
          </w:p>
        </w:tc>
        <w:tc>
          <w:tcPr>
            <w:tcW w:w="2379" w:type="dxa"/>
          </w:tcPr>
          <w:p w14:paraId="14638DA1"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ZAŠČITNO MOTORSKO STIKALO 0,63A</w:t>
            </w:r>
          </w:p>
          <w:p w14:paraId="4A3D0CAA"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78856E3E" w14:textId="55A78441"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31E3339D" w14:textId="46E7F7A7"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1.13.</w:t>
            </w:r>
          </w:p>
        </w:tc>
        <w:tc>
          <w:tcPr>
            <w:tcW w:w="1827" w:type="dxa"/>
            <w:noWrap/>
            <w:hideMark/>
          </w:tcPr>
          <w:p w14:paraId="743FE7DF"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2AF4E0C"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461A2124" w14:textId="77777777" w:rsidTr="003329AD">
        <w:trPr>
          <w:trHeight w:val="300"/>
          <w:jc w:val="center"/>
        </w:trPr>
        <w:tc>
          <w:tcPr>
            <w:tcW w:w="799" w:type="dxa"/>
            <w:noWrap/>
            <w:hideMark/>
          </w:tcPr>
          <w:p w14:paraId="263982B8"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34</w:t>
            </w:r>
          </w:p>
        </w:tc>
        <w:tc>
          <w:tcPr>
            <w:tcW w:w="2379" w:type="dxa"/>
          </w:tcPr>
          <w:p w14:paraId="0758905C"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KONTAKTOR</w:t>
            </w:r>
          </w:p>
          <w:p w14:paraId="6BA6BFC8"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7C88D8AA" w14:textId="16898277"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28ECF88E" w14:textId="4E735254"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1.14.</w:t>
            </w:r>
          </w:p>
        </w:tc>
        <w:tc>
          <w:tcPr>
            <w:tcW w:w="1827" w:type="dxa"/>
            <w:noWrap/>
            <w:hideMark/>
          </w:tcPr>
          <w:p w14:paraId="260830BC"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3426B46"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2DFF84B3" w14:textId="77777777" w:rsidTr="003329AD">
        <w:trPr>
          <w:trHeight w:val="300"/>
          <w:jc w:val="center"/>
        </w:trPr>
        <w:tc>
          <w:tcPr>
            <w:tcW w:w="799" w:type="dxa"/>
            <w:noWrap/>
            <w:hideMark/>
          </w:tcPr>
          <w:p w14:paraId="73762B35"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35</w:t>
            </w:r>
          </w:p>
        </w:tc>
        <w:tc>
          <w:tcPr>
            <w:tcW w:w="2379" w:type="dxa"/>
          </w:tcPr>
          <w:p w14:paraId="176474E3"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RELE 230V Z LED MODULOM</w:t>
            </w:r>
          </w:p>
          <w:p w14:paraId="03E4D9D9"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6CC409B4" w14:textId="345EC255"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37B526FE" w14:textId="24470425"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1.15.</w:t>
            </w:r>
          </w:p>
        </w:tc>
        <w:tc>
          <w:tcPr>
            <w:tcW w:w="1827" w:type="dxa"/>
            <w:noWrap/>
            <w:hideMark/>
          </w:tcPr>
          <w:p w14:paraId="3BA5A7A1"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D1C9EA8"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5357E4BE" w14:textId="77777777" w:rsidTr="003329AD">
        <w:trPr>
          <w:trHeight w:val="300"/>
          <w:jc w:val="center"/>
        </w:trPr>
        <w:tc>
          <w:tcPr>
            <w:tcW w:w="799" w:type="dxa"/>
            <w:noWrap/>
            <w:hideMark/>
          </w:tcPr>
          <w:p w14:paraId="3E928F8F"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36</w:t>
            </w:r>
          </w:p>
        </w:tc>
        <w:tc>
          <w:tcPr>
            <w:tcW w:w="2379" w:type="dxa"/>
          </w:tcPr>
          <w:p w14:paraId="179A3433"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STIKALO 1-0-2 16A</w:t>
            </w:r>
          </w:p>
          <w:p w14:paraId="11D13470"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14609FB4" w14:textId="32520C13"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59DB8B24" w14:textId="1C16B529"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w:t>
            </w:r>
            <w:r>
              <w:rPr>
                <w:rFonts w:ascii="Arial" w:eastAsia="Times New Roman" w:hAnsi="Arial" w:cs="Arial"/>
                <w:sz w:val="18"/>
                <w:szCs w:val="18"/>
                <w:lang w:eastAsia="sl-SI"/>
              </w:rPr>
              <w:t>20</w:t>
            </w:r>
            <w:r w:rsidRPr="003600D1">
              <w:rPr>
                <w:rFonts w:ascii="Arial" w:eastAsia="Times New Roman" w:hAnsi="Arial" w:cs="Arial"/>
                <w:sz w:val="18"/>
                <w:szCs w:val="18"/>
                <w:lang w:eastAsia="sl-SI"/>
              </w:rPr>
              <w:t>.</w:t>
            </w:r>
          </w:p>
        </w:tc>
        <w:tc>
          <w:tcPr>
            <w:tcW w:w="1827" w:type="dxa"/>
            <w:noWrap/>
            <w:hideMark/>
          </w:tcPr>
          <w:p w14:paraId="5675BA3F"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D76D860"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3EE29706" w14:textId="77777777" w:rsidTr="003329AD">
        <w:trPr>
          <w:trHeight w:val="300"/>
          <w:jc w:val="center"/>
        </w:trPr>
        <w:tc>
          <w:tcPr>
            <w:tcW w:w="799" w:type="dxa"/>
            <w:noWrap/>
            <w:hideMark/>
          </w:tcPr>
          <w:p w14:paraId="6DEF2F40"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37</w:t>
            </w:r>
          </w:p>
        </w:tc>
        <w:tc>
          <w:tcPr>
            <w:tcW w:w="2379" w:type="dxa"/>
          </w:tcPr>
          <w:p w14:paraId="0BF4AF7A"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RELEJNA KARTICA</w:t>
            </w:r>
          </w:p>
          <w:p w14:paraId="44FC8D4C"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5E41013B" w14:textId="10A5FC89"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7ED92187" w14:textId="1C24C468"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1.3</w:t>
            </w:r>
            <w:r>
              <w:rPr>
                <w:rFonts w:ascii="Arial" w:eastAsia="Times New Roman" w:hAnsi="Arial" w:cs="Arial"/>
                <w:sz w:val="18"/>
                <w:szCs w:val="18"/>
                <w:lang w:eastAsia="sl-SI"/>
              </w:rPr>
              <w:t>6.</w:t>
            </w:r>
          </w:p>
        </w:tc>
        <w:tc>
          <w:tcPr>
            <w:tcW w:w="1827" w:type="dxa"/>
            <w:noWrap/>
            <w:hideMark/>
          </w:tcPr>
          <w:p w14:paraId="6AE823DD"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6B4BDCF"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0498E8F1" w14:textId="77777777" w:rsidTr="003329AD">
        <w:trPr>
          <w:trHeight w:val="300"/>
          <w:jc w:val="center"/>
        </w:trPr>
        <w:tc>
          <w:tcPr>
            <w:tcW w:w="799" w:type="dxa"/>
            <w:noWrap/>
            <w:hideMark/>
          </w:tcPr>
          <w:p w14:paraId="15C89F71"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38</w:t>
            </w:r>
          </w:p>
        </w:tc>
        <w:tc>
          <w:tcPr>
            <w:tcW w:w="2379" w:type="dxa"/>
          </w:tcPr>
          <w:p w14:paraId="4C9978DC"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KRMILNIK</w:t>
            </w:r>
          </w:p>
          <w:p w14:paraId="36BE5C5A"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01AB838E" w14:textId="4AD5E01F"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2BE2901D" w14:textId="233202B7"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1.3</w:t>
            </w:r>
            <w:r>
              <w:rPr>
                <w:rFonts w:ascii="Arial" w:eastAsia="Times New Roman" w:hAnsi="Arial" w:cs="Arial"/>
                <w:sz w:val="18"/>
                <w:szCs w:val="18"/>
                <w:lang w:eastAsia="sl-SI"/>
              </w:rPr>
              <w:t>7</w:t>
            </w:r>
            <w:r w:rsidRPr="003600D1">
              <w:rPr>
                <w:rFonts w:ascii="Arial" w:eastAsia="Times New Roman" w:hAnsi="Arial" w:cs="Arial"/>
                <w:sz w:val="18"/>
                <w:szCs w:val="18"/>
                <w:lang w:eastAsia="sl-SI"/>
              </w:rPr>
              <w:t>.</w:t>
            </w:r>
          </w:p>
        </w:tc>
        <w:tc>
          <w:tcPr>
            <w:tcW w:w="1827" w:type="dxa"/>
            <w:noWrap/>
            <w:hideMark/>
          </w:tcPr>
          <w:p w14:paraId="2DBF84DA"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7586149"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37A803BC" w14:textId="77777777" w:rsidTr="003329AD">
        <w:trPr>
          <w:trHeight w:val="300"/>
          <w:jc w:val="center"/>
        </w:trPr>
        <w:tc>
          <w:tcPr>
            <w:tcW w:w="799" w:type="dxa"/>
            <w:noWrap/>
            <w:hideMark/>
          </w:tcPr>
          <w:p w14:paraId="792D1A99"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39</w:t>
            </w:r>
          </w:p>
        </w:tc>
        <w:tc>
          <w:tcPr>
            <w:tcW w:w="2379" w:type="dxa"/>
          </w:tcPr>
          <w:p w14:paraId="52625080"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POTOPNO TIPALO</w:t>
            </w:r>
          </w:p>
          <w:p w14:paraId="20B70E27"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790FA30D" w14:textId="0A03E2A0"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67EF11B9" w14:textId="00B7EBA0"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5.1.</w:t>
            </w:r>
          </w:p>
        </w:tc>
        <w:tc>
          <w:tcPr>
            <w:tcW w:w="1827" w:type="dxa"/>
            <w:noWrap/>
            <w:hideMark/>
          </w:tcPr>
          <w:p w14:paraId="5987C48A"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88BD645"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22409F7E" w14:textId="77777777" w:rsidTr="003329AD">
        <w:trPr>
          <w:trHeight w:val="300"/>
          <w:jc w:val="center"/>
        </w:trPr>
        <w:tc>
          <w:tcPr>
            <w:tcW w:w="799" w:type="dxa"/>
            <w:noWrap/>
            <w:hideMark/>
          </w:tcPr>
          <w:p w14:paraId="43A42800"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40</w:t>
            </w:r>
          </w:p>
        </w:tc>
        <w:tc>
          <w:tcPr>
            <w:tcW w:w="2379" w:type="dxa"/>
          </w:tcPr>
          <w:p w14:paraId="0B9F66A3"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ZUNANJE TIPALO</w:t>
            </w:r>
          </w:p>
          <w:p w14:paraId="7D313E7F"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200329DB" w14:textId="5219D40A"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346967B6" w14:textId="164AAA49"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5.2.</w:t>
            </w:r>
          </w:p>
        </w:tc>
        <w:tc>
          <w:tcPr>
            <w:tcW w:w="1827" w:type="dxa"/>
            <w:noWrap/>
            <w:hideMark/>
          </w:tcPr>
          <w:p w14:paraId="4ABC90F3"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F11A054"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43F33124" w14:textId="77777777" w:rsidTr="003329AD">
        <w:trPr>
          <w:trHeight w:val="300"/>
          <w:jc w:val="center"/>
        </w:trPr>
        <w:tc>
          <w:tcPr>
            <w:tcW w:w="799" w:type="dxa"/>
            <w:noWrap/>
            <w:hideMark/>
          </w:tcPr>
          <w:p w14:paraId="24336A9C"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41</w:t>
            </w:r>
          </w:p>
        </w:tc>
        <w:tc>
          <w:tcPr>
            <w:tcW w:w="2379" w:type="dxa"/>
          </w:tcPr>
          <w:p w14:paraId="638DA13C"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TERMOSTAT</w:t>
            </w:r>
          </w:p>
          <w:p w14:paraId="4B6F6E56"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56AF385A" w14:textId="43E85B26"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1B11B056" w14:textId="6DE7092B"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5.3.</w:t>
            </w:r>
          </w:p>
        </w:tc>
        <w:tc>
          <w:tcPr>
            <w:tcW w:w="1827" w:type="dxa"/>
            <w:noWrap/>
            <w:hideMark/>
          </w:tcPr>
          <w:p w14:paraId="10A68C57"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062A8D1"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187FC729" w14:textId="77777777" w:rsidTr="003329AD">
        <w:trPr>
          <w:trHeight w:val="300"/>
          <w:jc w:val="center"/>
        </w:trPr>
        <w:tc>
          <w:tcPr>
            <w:tcW w:w="799" w:type="dxa"/>
            <w:noWrap/>
            <w:hideMark/>
          </w:tcPr>
          <w:p w14:paraId="63B11C66"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42</w:t>
            </w:r>
          </w:p>
        </w:tc>
        <w:tc>
          <w:tcPr>
            <w:tcW w:w="2379" w:type="dxa"/>
          </w:tcPr>
          <w:p w14:paraId="1C9B6B98"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TERMOSTAT</w:t>
            </w:r>
          </w:p>
          <w:p w14:paraId="117B6756"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29A010FB" w14:textId="43FDA0A3"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7CB84452" w14:textId="13E19437"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5.4.</w:t>
            </w:r>
          </w:p>
        </w:tc>
        <w:tc>
          <w:tcPr>
            <w:tcW w:w="1827" w:type="dxa"/>
            <w:noWrap/>
            <w:hideMark/>
          </w:tcPr>
          <w:p w14:paraId="44220782"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886DAAB"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C955BE" w:rsidRPr="00523EBD" w14:paraId="7DDA4B61" w14:textId="77777777" w:rsidTr="003329AD">
        <w:trPr>
          <w:trHeight w:val="532"/>
          <w:jc w:val="center"/>
        </w:trPr>
        <w:tc>
          <w:tcPr>
            <w:tcW w:w="799" w:type="dxa"/>
            <w:noWrap/>
            <w:hideMark/>
          </w:tcPr>
          <w:p w14:paraId="79083F17" w14:textId="77777777" w:rsidR="00C955BE" w:rsidRPr="003600D1" w:rsidRDefault="00C955BE" w:rsidP="00C955BE">
            <w:pPr>
              <w:ind w:right="382"/>
              <w:jc w:val="center"/>
              <w:rPr>
                <w:rFonts w:ascii="Arial" w:eastAsia="Times New Roman" w:hAnsi="Arial" w:cs="Arial"/>
                <w:sz w:val="18"/>
                <w:szCs w:val="18"/>
                <w:lang w:eastAsia="sl-SI"/>
              </w:rPr>
            </w:pPr>
            <w:r w:rsidRPr="003600D1">
              <w:rPr>
                <w:rFonts w:ascii="Arial" w:eastAsia="Times New Roman" w:hAnsi="Arial" w:cs="Arial"/>
                <w:sz w:val="18"/>
                <w:szCs w:val="18"/>
                <w:lang w:eastAsia="sl-SI"/>
              </w:rPr>
              <w:t>43</w:t>
            </w:r>
          </w:p>
        </w:tc>
        <w:tc>
          <w:tcPr>
            <w:tcW w:w="2379" w:type="dxa"/>
          </w:tcPr>
          <w:p w14:paraId="4C695555" w14:textId="77777777" w:rsidR="00C955BE" w:rsidRPr="003600D1" w:rsidRDefault="00C955BE" w:rsidP="00C955BE">
            <w:pPr>
              <w:jc w:val="center"/>
              <w:rPr>
                <w:rFonts w:ascii="Arial" w:hAnsi="Arial" w:cs="Arial"/>
                <w:sz w:val="18"/>
                <w:szCs w:val="18"/>
              </w:rPr>
            </w:pPr>
            <w:r w:rsidRPr="003600D1">
              <w:rPr>
                <w:rFonts w:ascii="Arial" w:hAnsi="Arial" w:cs="Arial"/>
                <w:sz w:val="18"/>
                <w:szCs w:val="18"/>
              </w:rPr>
              <w:t>TLAČNO TIPALO</w:t>
            </w:r>
          </w:p>
          <w:p w14:paraId="7FFB8101" w14:textId="77777777" w:rsidR="00C955BE" w:rsidRPr="003600D1" w:rsidRDefault="00C955BE" w:rsidP="00C955BE">
            <w:pPr>
              <w:ind w:right="382"/>
              <w:jc w:val="center"/>
              <w:rPr>
                <w:rFonts w:ascii="Arial" w:eastAsia="Times New Roman" w:hAnsi="Arial" w:cs="Arial"/>
                <w:sz w:val="18"/>
                <w:szCs w:val="18"/>
                <w:lang w:eastAsia="sl-SI"/>
              </w:rPr>
            </w:pPr>
          </w:p>
        </w:tc>
        <w:tc>
          <w:tcPr>
            <w:tcW w:w="2410" w:type="dxa"/>
            <w:noWrap/>
          </w:tcPr>
          <w:p w14:paraId="4E0BAEEF" w14:textId="74087344" w:rsidR="00C955BE" w:rsidRPr="003600D1" w:rsidRDefault="00C955BE" w:rsidP="00C955BE">
            <w:pPr>
              <w:ind w:right="382"/>
              <w:jc w:val="center"/>
              <w:rPr>
                <w:rFonts w:ascii="Arial" w:eastAsia="Times New Roman" w:hAnsi="Arial" w:cs="Arial"/>
                <w:sz w:val="18"/>
                <w:szCs w:val="18"/>
                <w:lang w:eastAsia="sl-SI"/>
              </w:rPr>
            </w:pPr>
            <w:r w:rsidRPr="00C3123A">
              <w:rPr>
                <w:rFonts w:ascii="Arial" w:hAnsi="Arial" w:cs="Arial"/>
                <w:sz w:val="18"/>
                <w:szCs w:val="18"/>
              </w:rPr>
              <w:t>3_E_TPP 050</w:t>
            </w:r>
          </w:p>
        </w:tc>
        <w:tc>
          <w:tcPr>
            <w:tcW w:w="1149" w:type="dxa"/>
            <w:noWrap/>
          </w:tcPr>
          <w:p w14:paraId="3142EB28" w14:textId="218D67E9" w:rsidR="00C955BE" w:rsidRPr="003600D1" w:rsidRDefault="00C955BE" w:rsidP="00C955BE">
            <w:pPr>
              <w:ind w:right="382"/>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Pr="003600D1">
              <w:rPr>
                <w:rFonts w:ascii="Arial" w:eastAsia="Times New Roman" w:hAnsi="Arial" w:cs="Arial"/>
                <w:sz w:val="18"/>
                <w:szCs w:val="18"/>
                <w:lang w:eastAsia="sl-SI"/>
              </w:rPr>
              <w:t>5.5.</w:t>
            </w:r>
          </w:p>
        </w:tc>
        <w:tc>
          <w:tcPr>
            <w:tcW w:w="1827" w:type="dxa"/>
            <w:noWrap/>
            <w:hideMark/>
          </w:tcPr>
          <w:p w14:paraId="6F441952"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28C5D0C" w14:textId="77777777" w:rsidR="00C955BE" w:rsidRPr="00E61D4C" w:rsidRDefault="00C955BE" w:rsidP="00C955BE">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bl>
    <w:tbl>
      <w:tblPr>
        <w:tblStyle w:val="NormalTablePHPDOCX12"/>
        <w:tblW w:w="5000" w:type="pct"/>
        <w:tblLook w:val="04A0" w:firstRow="1" w:lastRow="0" w:firstColumn="1" w:lastColumn="0" w:noHBand="0" w:noVBand="1"/>
      </w:tblPr>
      <w:tblGrid>
        <w:gridCol w:w="4535"/>
        <w:gridCol w:w="4535"/>
      </w:tblGrid>
      <w:tr w:rsidR="00D03915" w:rsidRPr="00523EBD" w14:paraId="030622DE" w14:textId="77777777" w:rsidTr="006D4AE2">
        <w:tc>
          <w:tcPr>
            <w:tcW w:w="2500" w:type="pct"/>
            <w:hideMark/>
          </w:tcPr>
          <w:p w14:paraId="41DEFA8C" w14:textId="77777777" w:rsidR="00F126C0" w:rsidRDefault="00F126C0" w:rsidP="006D4AE2">
            <w:pPr>
              <w:jc w:val="both"/>
              <w:rPr>
                <w:rFonts w:ascii="Arial" w:hAnsi="Arial" w:cs="Arial"/>
                <w:position w:val="-2"/>
                <w:sz w:val="16"/>
                <w:szCs w:val="16"/>
              </w:rPr>
            </w:pPr>
          </w:p>
          <w:p w14:paraId="74261D95" w14:textId="3F2C7687" w:rsidR="00147CC9" w:rsidRDefault="00147CC9" w:rsidP="006D4AE2">
            <w:pPr>
              <w:jc w:val="both"/>
              <w:rPr>
                <w:rFonts w:ascii="Arial" w:hAnsi="Arial" w:cs="Arial"/>
                <w:position w:val="-2"/>
                <w:sz w:val="16"/>
                <w:szCs w:val="16"/>
              </w:rPr>
            </w:pPr>
          </w:p>
          <w:p w14:paraId="27CBF5F5" w14:textId="56A77478" w:rsidR="00147CC9" w:rsidRDefault="00147CC9" w:rsidP="006D4AE2">
            <w:pPr>
              <w:jc w:val="both"/>
              <w:rPr>
                <w:rFonts w:ascii="Arial" w:hAnsi="Arial" w:cs="Arial"/>
                <w:position w:val="-2"/>
                <w:sz w:val="16"/>
                <w:szCs w:val="16"/>
              </w:rPr>
            </w:pPr>
          </w:p>
          <w:p w14:paraId="712C0FD5" w14:textId="77777777" w:rsidR="00147CC9" w:rsidRDefault="00147CC9" w:rsidP="006D4AE2">
            <w:pPr>
              <w:jc w:val="both"/>
              <w:rPr>
                <w:rFonts w:ascii="Arial" w:hAnsi="Arial" w:cs="Arial"/>
                <w:position w:val="-2"/>
                <w:sz w:val="16"/>
                <w:szCs w:val="16"/>
              </w:rPr>
            </w:pPr>
          </w:p>
          <w:p w14:paraId="578D9141" w14:textId="77777777" w:rsidR="00F126C0" w:rsidRDefault="00F126C0" w:rsidP="006D4AE2">
            <w:pPr>
              <w:jc w:val="both"/>
              <w:rPr>
                <w:rFonts w:ascii="Arial" w:hAnsi="Arial" w:cs="Arial"/>
                <w:position w:val="-2"/>
                <w:sz w:val="16"/>
                <w:szCs w:val="16"/>
              </w:rPr>
            </w:pPr>
          </w:p>
          <w:p w14:paraId="69664598" w14:textId="4D27C6C7" w:rsidR="00D03915" w:rsidRPr="00523EBD" w:rsidRDefault="00D03915" w:rsidP="006D4AE2">
            <w:pPr>
              <w:jc w:val="both"/>
              <w:rPr>
                <w:rFonts w:ascii="Arial" w:hAnsi="Arial" w:cs="Arial"/>
                <w:sz w:val="16"/>
                <w:szCs w:val="16"/>
              </w:rPr>
            </w:pPr>
            <w:r w:rsidRPr="00523EBD">
              <w:rPr>
                <w:rFonts w:ascii="Arial" w:hAnsi="Arial" w:cs="Arial"/>
                <w:position w:val="-2"/>
                <w:sz w:val="16"/>
                <w:szCs w:val="16"/>
              </w:rPr>
              <w:t>Kraj in datum:</w:t>
            </w:r>
          </w:p>
        </w:tc>
        <w:tc>
          <w:tcPr>
            <w:tcW w:w="0" w:type="auto"/>
            <w:hideMark/>
          </w:tcPr>
          <w:p w14:paraId="2D2657AE" w14:textId="77777777" w:rsidR="00E61D4C" w:rsidRDefault="00E61D4C" w:rsidP="006D4AE2">
            <w:pPr>
              <w:jc w:val="both"/>
              <w:rPr>
                <w:rFonts w:ascii="Arial" w:hAnsi="Arial" w:cs="Arial"/>
                <w:position w:val="-2"/>
                <w:sz w:val="16"/>
                <w:szCs w:val="16"/>
              </w:rPr>
            </w:pPr>
          </w:p>
          <w:p w14:paraId="5080C2D9" w14:textId="77777777" w:rsidR="00F126C0" w:rsidRDefault="00F126C0" w:rsidP="006D4AE2">
            <w:pPr>
              <w:jc w:val="both"/>
              <w:rPr>
                <w:rFonts w:ascii="Arial" w:hAnsi="Arial" w:cs="Arial"/>
                <w:position w:val="-2"/>
                <w:sz w:val="16"/>
                <w:szCs w:val="16"/>
              </w:rPr>
            </w:pPr>
            <w:r>
              <w:rPr>
                <w:rFonts w:ascii="Arial" w:hAnsi="Arial" w:cs="Arial"/>
                <w:position w:val="-2"/>
                <w:sz w:val="16"/>
                <w:szCs w:val="16"/>
              </w:rPr>
              <w:t xml:space="preserve">           </w:t>
            </w:r>
          </w:p>
          <w:p w14:paraId="39910569" w14:textId="77777777" w:rsidR="00147CC9" w:rsidRDefault="00F126C0" w:rsidP="006D4AE2">
            <w:pPr>
              <w:jc w:val="both"/>
              <w:rPr>
                <w:rFonts w:ascii="Arial" w:hAnsi="Arial" w:cs="Arial"/>
                <w:position w:val="-2"/>
                <w:sz w:val="16"/>
                <w:szCs w:val="16"/>
              </w:rPr>
            </w:pPr>
            <w:r>
              <w:rPr>
                <w:rFonts w:ascii="Arial" w:hAnsi="Arial" w:cs="Arial"/>
                <w:position w:val="-2"/>
                <w:sz w:val="16"/>
                <w:szCs w:val="16"/>
              </w:rPr>
              <w:t xml:space="preserve">          </w:t>
            </w:r>
          </w:p>
          <w:p w14:paraId="3018908A" w14:textId="77777777" w:rsidR="00147CC9" w:rsidRDefault="00147CC9" w:rsidP="006D4AE2">
            <w:pPr>
              <w:jc w:val="both"/>
              <w:rPr>
                <w:rFonts w:ascii="Arial" w:hAnsi="Arial" w:cs="Arial"/>
                <w:position w:val="-2"/>
                <w:sz w:val="16"/>
                <w:szCs w:val="16"/>
              </w:rPr>
            </w:pPr>
          </w:p>
          <w:p w14:paraId="1388D2A8" w14:textId="396DD9FF" w:rsidR="00D03915" w:rsidRPr="00523EBD" w:rsidRDefault="00F126C0" w:rsidP="006D4AE2">
            <w:pPr>
              <w:jc w:val="both"/>
              <w:rPr>
                <w:rFonts w:ascii="Arial" w:hAnsi="Arial" w:cs="Arial"/>
                <w:sz w:val="16"/>
                <w:szCs w:val="16"/>
              </w:rPr>
            </w:pPr>
            <w:r>
              <w:rPr>
                <w:rFonts w:ascii="Arial" w:hAnsi="Arial" w:cs="Arial"/>
                <w:position w:val="-2"/>
                <w:sz w:val="16"/>
                <w:szCs w:val="16"/>
              </w:rPr>
              <w:t xml:space="preserve">   </w:t>
            </w:r>
            <w:r w:rsidR="00D03915" w:rsidRPr="00523EBD">
              <w:rPr>
                <w:rFonts w:ascii="Arial" w:hAnsi="Arial" w:cs="Arial"/>
                <w:position w:val="-2"/>
                <w:sz w:val="16"/>
                <w:szCs w:val="16"/>
              </w:rPr>
              <w:t>Naziv:____________________________________</w:t>
            </w:r>
          </w:p>
        </w:tc>
      </w:tr>
      <w:bookmarkEnd w:id="17"/>
      <w:tr w:rsidR="00D03915" w:rsidRPr="00906C92" w14:paraId="3413F97E" w14:textId="77777777" w:rsidTr="006D4AE2">
        <w:tc>
          <w:tcPr>
            <w:tcW w:w="2500" w:type="pct"/>
            <w:hideMark/>
          </w:tcPr>
          <w:p w14:paraId="1D745C18"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13FDB61A"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4DF25DA6" w14:textId="3E224C65" w:rsidR="000D34A5" w:rsidRDefault="00D03915" w:rsidP="006D4AE2">
            <w:pPr>
              <w:jc w:val="both"/>
              <w:rPr>
                <w:rFonts w:ascii="Arial" w:hAnsi="Arial" w:cs="Arial"/>
                <w:position w:val="-2"/>
                <w:sz w:val="16"/>
                <w:szCs w:val="16"/>
              </w:rPr>
            </w:pPr>
            <w:r w:rsidRPr="00906C92">
              <w:rPr>
                <w:rFonts w:ascii="Arial" w:hAnsi="Arial" w:cs="Arial"/>
                <w:position w:val="-2"/>
                <w:sz w:val="16"/>
                <w:szCs w:val="16"/>
              </w:rPr>
              <w:t xml:space="preserve">          (Ime in priimek ter podpis)</w:t>
            </w:r>
          </w:p>
          <w:p w14:paraId="15B03B9E" w14:textId="77777777" w:rsidR="000D34A5" w:rsidRDefault="000D34A5" w:rsidP="006D4AE2">
            <w:pPr>
              <w:jc w:val="both"/>
              <w:rPr>
                <w:rFonts w:ascii="Arial" w:hAnsi="Arial" w:cs="Arial"/>
                <w:position w:val="-2"/>
                <w:sz w:val="16"/>
                <w:szCs w:val="16"/>
              </w:rPr>
            </w:pPr>
          </w:p>
          <w:p w14:paraId="073FC277" w14:textId="43211A2D" w:rsidR="000D34A5" w:rsidRPr="00906C92" w:rsidRDefault="000D34A5" w:rsidP="006D4AE2">
            <w:pPr>
              <w:jc w:val="both"/>
              <w:rPr>
                <w:rFonts w:ascii="Arial" w:hAnsi="Arial" w:cs="Arial"/>
                <w:sz w:val="16"/>
                <w:szCs w:val="16"/>
              </w:rPr>
            </w:pPr>
          </w:p>
        </w:tc>
      </w:tr>
      <w:tr w:rsidR="00D03915" w:rsidRPr="00906C92" w14:paraId="1E332859" w14:textId="77777777" w:rsidTr="006D4AE2">
        <w:trPr>
          <w:trHeight w:val="74"/>
        </w:trPr>
        <w:tc>
          <w:tcPr>
            <w:tcW w:w="2500" w:type="pct"/>
          </w:tcPr>
          <w:p w14:paraId="7D571B54" w14:textId="77777777" w:rsidR="00D03915" w:rsidRPr="00906C92" w:rsidRDefault="00D03915" w:rsidP="006D4AE2">
            <w:pPr>
              <w:jc w:val="both"/>
              <w:rPr>
                <w:rFonts w:ascii="Arial" w:hAnsi="Arial" w:cs="Arial"/>
                <w:position w:val="-2"/>
                <w:sz w:val="16"/>
                <w:szCs w:val="16"/>
              </w:rPr>
            </w:pPr>
          </w:p>
        </w:tc>
        <w:tc>
          <w:tcPr>
            <w:tcW w:w="0" w:type="auto"/>
          </w:tcPr>
          <w:p w14:paraId="11C06D70" w14:textId="77777777" w:rsidR="00D03915" w:rsidRPr="00906C92" w:rsidRDefault="00D03915" w:rsidP="006D4AE2">
            <w:pPr>
              <w:jc w:val="both"/>
              <w:rPr>
                <w:rFonts w:ascii="Arial" w:hAnsi="Arial" w:cs="Arial"/>
                <w:position w:val="-2"/>
                <w:sz w:val="16"/>
                <w:szCs w:val="16"/>
              </w:rPr>
            </w:pPr>
          </w:p>
        </w:tc>
      </w:tr>
    </w:tbl>
    <w:p w14:paraId="6C1EFB2B" w14:textId="77777777" w:rsidR="00147CC9" w:rsidRDefault="00147CC9" w:rsidP="003C0B57">
      <w:pPr>
        <w:spacing w:after="0"/>
        <w:jc w:val="both"/>
        <w:rPr>
          <w:rFonts w:ascii="Arial" w:hAnsi="Arial" w:cs="Arial"/>
          <w:i/>
          <w:sz w:val="20"/>
          <w:szCs w:val="20"/>
        </w:rPr>
      </w:pPr>
    </w:p>
    <w:p w14:paraId="5B59FF32" w14:textId="77777777" w:rsidR="00147CC9" w:rsidRDefault="00147CC9" w:rsidP="003C0B57">
      <w:pPr>
        <w:spacing w:after="0"/>
        <w:jc w:val="both"/>
        <w:rPr>
          <w:rFonts w:ascii="Arial" w:hAnsi="Arial" w:cs="Arial"/>
          <w:i/>
          <w:sz w:val="20"/>
          <w:szCs w:val="20"/>
        </w:rPr>
      </w:pPr>
    </w:p>
    <w:p w14:paraId="4D5470F0" w14:textId="77777777" w:rsidR="00147CC9" w:rsidRDefault="00147CC9" w:rsidP="003C0B57">
      <w:pPr>
        <w:spacing w:after="0"/>
        <w:jc w:val="both"/>
        <w:rPr>
          <w:rFonts w:ascii="Arial" w:hAnsi="Arial" w:cs="Arial"/>
          <w:i/>
          <w:sz w:val="20"/>
          <w:szCs w:val="20"/>
        </w:rPr>
      </w:pPr>
    </w:p>
    <w:p w14:paraId="7D9FE9AF" w14:textId="77777777" w:rsidR="00C955BE" w:rsidRDefault="00C955BE" w:rsidP="003C0B57">
      <w:pPr>
        <w:spacing w:after="0"/>
        <w:jc w:val="both"/>
        <w:rPr>
          <w:rFonts w:ascii="Arial" w:hAnsi="Arial" w:cs="Arial"/>
          <w:i/>
          <w:sz w:val="20"/>
          <w:szCs w:val="20"/>
        </w:rPr>
      </w:pPr>
    </w:p>
    <w:p w14:paraId="706622CF" w14:textId="509EF814" w:rsidR="003C0B57" w:rsidRPr="00D53D96" w:rsidRDefault="003C0B57" w:rsidP="003C0B57">
      <w:pPr>
        <w:spacing w:after="0"/>
        <w:jc w:val="both"/>
        <w:rPr>
          <w:rFonts w:ascii="Arial" w:hAnsi="Arial" w:cs="Arial"/>
          <w:i/>
          <w:sz w:val="20"/>
          <w:szCs w:val="20"/>
        </w:rPr>
      </w:pPr>
      <w:r w:rsidRPr="00D53D96">
        <w:rPr>
          <w:rFonts w:ascii="Arial" w:hAnsi="Arial" w:cs="Arial"/>
          <w:i/>
          <w:sz w:val="20"/>
          <w:szCs w:val="20"/>
        </w:rPr>
        <w:lastRenderedPageBreak/>
        <w:t>Obrazec št: 1</w:t>
      </w:r>
      <w:r w:rsidR="00D03915">
        <w:rPr>
          <w:rFonts w:ascii="Arial" w:hAnsi="Arial" w:cs="Arial"/>
          <w:i/>
          <w:sz w:val="20"/>
          <w:szCs w:val="20"/>
        </w:rPr>
        <w:t>1</w:t>
      </w:r>
    </w:p>
    <w:p w14:paraId="0E61F896" w14:textId="77777777" w:rsidR="00857949" w:rsidRPr="006A3C14" w:rsidRDefault="00857949" w:rsidP="000F1D4D">
      <w:pPr>
        <w:spacing w:after="0"/>
        <w:jc w:val="both"/>
        <w:rPr>
          <w:rFonts w:ascii="Arial" w:hAnsi="Arial" w:cs="Arial"/>
          <w:i/>
          <w:sz w:val="20"/>
          <w:szCs w:val="20"/>
        </w:rPr>
      </w:pPr>
    </w:p>
    <w:p w14:paraId="2D91F694" w14:textId="47106817" w:rsidR="00BD3413" w:rsidRPr="00BD3413" w:rsidRDefault="00BD3413" w:rsidP="00BD3413">
      <w:pPr>
        <w:pStyle w:val="Naslov3"/>
        <w:jc w:val="center"/>
        <w:rPr>
          <w:rFonts w:ascii="Arial" w:hAnsi="Arial" w:cs="Arial"/>
          <w:color w:val="auto"/>
          <w:sz w:val="28"/>
          <w:szCs w:val="28"/>
          <w:u w:val="single"/>
        </w:rPr>
      </w:pPr>
      <w:bookmarkStart w:id="21" w:name="_Toc71611570"/>
      <w:r w:rsidRPr="00BD3413">
        <w:rPr>
          <w:rFonts w:ascii="Arial" w:hAnsi="Arial" w:cs="Arial"/>
          <w:color w:val="auto"/>
          <w:sz w:val="28"/>
          <w:szCs w:val="28"/>
          <w:u w:val="single"/>
        </w:rPr>
        <w:t>IZJAV</w:t>
      </w:r>
      <w:r>
        <w:rPr>
          <w:rFonts w:ascii="Arial" w:hAnsi="Arial" w:cs="Arial"/>
          <w:color w:val="auto"/>
          <w:sz w:val="28"/>
          <w:szCs w:val="28"/>
          <w:u w:val="single"/>
        </w:rPr>
        <w:t>A</w:t>
      </w:r>
      <w:r w:rsidRPr="00BD3413">
        <w:rPr>
          <w:rFonts w:ascii="Arial" w:hAnsi="Arial" w:cs="Arial"/>
          <w:color w:val="auto"/>
          <w:sz w:val="28"/>
          <w:szCs w:val="28"/>
          <w:u w:val="single"/>
        </w:rPr>
        <w:t xml:space="preserve"> O UDELEŽBI FIZIČNIH IN PRAVIH OSEB V LASTNIŠTVU PONUDNIKA</w:t>
      </w:r>
      <w:bookmarkEnd w:id="21"/>
    </w:p>
    <w:p w14:paraId="4F633FC3" w14:textId="77777777" w:rsidR="00BD3413" w:rsidRPr="00BD3413" w:rsidRDefault="00BD3413" w:rsidP="000F1D4D">
      <w:pPr>
        <w:spacing w:after="0"/>
        <w:jc w:val="both"/>
        <w:rPr>
          <w:rFonts w:ascii="Arial" w:hAnsi="Arial" w:cs="Arial"/>
          <w:iCs/>
          <w:sz w:val="20"/>
          <w:szCs w:val="20"/>
        </w:rPr>
      </w:pPr>
    </w:p>
    <w:p w14:paraId="4D7D1F1B" w14:textId="77777777" w:rsidR="0004057D" w:rsidRPr="002C7981" w:rsidRDefault="005D30CE" w:rsidP="0004057D">
      <w:pPr>
        <w:rPr>
          <w:rFonts w:ascii="Arial" w:hAnsi="Arial" w:cs="Arial"/>
        </w:rPr>
      </w:pPr>
      <w:r w:rsidRPr="002C7981">
        <w:rPr>
          <w:rFonts w:ascii="Arial" w:hAnsi="Arial" w:cs="Arial"/>
        </w:rPr>
        <w:t xml:space="preserve">Za javno naročilo </w:t>
      </w:r>
      <w:r w:rsidR="0004057D" w:rsidRPr="002C7981">
        <w:rPr>
          <w:rFonts w:ascii="Arial" w:hAnsi="Arial" w:cs="Arial"/>
          <w:b/>
        </w:rPr>
        <w:t>»Tehnološka prenova TPP 050 «</w:t>
      </w:r>
    </w:p>
    <w:p w14:paraId="7BCDA7CA" w14:textId="77777777" w:rsidR="00674447" w:rsidRPr="00674447" w:rsidRDefault="00674447" w:rsidP="00674447">
      <w:pPr>
        <w:rPr>
          <w:rFonts w:ascii="Arial" w:hAnsi="Arial" w:cs="Arial"/>
        </w:rPr>
      </w:pPr>
    </w:p>
    <w:p w14:paraId="2B4DCFC1" w14:textId="77777777" w:rsidR="003920CF" w:rsidRPr="00633FE5" w:rsidRDefault="003920CF" w:rsidP="003920CF">
      <w:pPr>
        <w:widowControl w:val="0"/>
        <w:autoSpaceDE w:val="0"/>
        <w:autoSpaceDN w:val="0"/>
        <w:adjustRightInd w:val="0"/>
        <w:spacing w:before="73" w:after="0" w:line="240" w:lineRule="auto"/>
        <w:jc w:val="both"/>
        <w:rPr>
          <w:rFonts w:ascii="Arial" w:hAnsi="Arial" w:cs="Arial"/>
        </w:rPr>
      </w:pPr>
      <w:r w:rsidRPr="00633FE5">
        <w:rPr>
          <w:rFonts w:ascii="Arial" w:hAnsi="Arial" w:cs="Arial"/>
        </w:rPr>
        <w:t>Za</w:t>
      </w:r>
      <w:r w:rsidRPr="00633FE5">
        <w:rPr>
          <w:rFonts w:ascii="Arial" w:hAnsi="Arial" w:cs="Arial"/>
          <w:spacing w:val="1"/>
        </w:rPr>
        <w:t>r</w:t>
      </w:r>
      <w:r w:rsidRPr="00633FE5">
        <w:rPr>
          <w:rFonts w:ascii="Arial" w:hAnsi="Arial" w:cs="Arial"/>
        </w:rPr>
        <w:t>adi</w:t>
      </w:r>
      <w:r w:rsidRPr="00633FE5">
        <w:rPr>
          <w:rFonts w:ascii="Arial" w:hAnsi="Arial" w:cs="Arial"/>
          <w:spacing w:val="5"/>
        </w:rPr>
        <w:t xml:space="preserve"> </w:t>
      </w:r>
      <w:r w:rsidRPr="00633FE5">
        <w:rPr>
          <w:rFonts w:ascii="Arial" w:hAnsi="Arial" w:cs="Arial"/>
        </w:rPr>
        <w:t>na</w:t>
      </w:r>
      <w:r w:rsidRPr="00633FE5">
        <w:rPr>
          <w:rFonts w:ascii="Arial" w:hAnsi="Arial" w:cs="Arial"/>
          <w:spacing w:val="1"/>
        </w:rPr>
        <w:t>m</w:t>
      </w:r>
      <w:r w:rsidRPr="00633FE5">
        <w:rPr>
          <w:rFonts w:ascii="Arial" w:hAnsi="Arial" w:cs="Arial"/>
        </w:rPr>
        <w:t>ena</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z</w:t>
      </w:r>
      <w:r w:rsidRPr="00633FE5">
        <w:rPr>
          <w:rFonts w:ascii="Arial" w:hAnsi="Arial" w:cs="Arial"/>
          <w:spacing w:val="4"/>
        </w:rPr>
        <w:t xml:space="preserve"> </w:t>
      </w:r>
      <w:r w:rsidRPr="00633FE5">
        <w:rPr>
          <w:rFonts w:ascii="Arial" w:hAnsi="Arial" w:cs="Arial"/>
        </w:rPr>
        <w:t>šes</w:t>
      </w:r>
      <w:r w:rsidRPr="00633FE5">
        <w:rPr>
          <w:rFonts w:ascii="Arial" w:hAnsi="Arial" w:cs="Arial"/>
          <w:spacing w:val="1"/>
        </w:rPr>
        <w:t>t</w:t>
      </w:r>
      <w:r w:rsidRPr="00633FE5">
        <w:rPr>
          <w:rFonts w:ascii="Arial" w:hAnsi="Arial" w:cs="Arial"/>
        </w:rPr>
        <w:t>e</w:t>
      </w:r>
      <w:r w:rsidRPr="00633FE5">
        <w:rPr>
          <w:rFonts w:ascii="Arial" w:hAnsi="Arial" w:cs="Arial"/>
          <w:spacing w:val="2"/>
        </w:rPr>
        <w:t>g</w:t>
      </w:r>
      <w:r w:rsidRPr="00633FE5">
        <w:rPr>
          <w:rFonts w:ascii="Arial" w:hAnsi="Arial" w:cs="Arial"/>
        </w:rPr>
        <w:t>a</w:t>
      </w:r>
      <w:r w:rsidRPr="00633FE5">
        <w:rPr>
          <w:rFonts w:ascii="Arial" w:hAnsi="Arial" w:cs="Arial"/>
          <w:spacing w:val="6"/>
        </w:rPr>
        <w:t xml:space="preserve"> </w:t>
      </w:r>
      <w:r w:rsidRPr="00633FE5">
        <w:rPr>
          <w:rFonts w:ascii="Arial" w:hAnsi="Arial" w:cs="Arial"/>
        </w:rPr>
        <w:t>ods</w:t>
      </w:r>
      <w:r w:rsidRPr="00633FE5">
        <w:rPr>
          <w:rFonts w:ascii="Arial" w:hAnsi="Arial" w:cs="Arial"/>
          <w:spacing w:val="1"/>
        </w:rPr>
        <w:t>t</w:t>
      </w:r>
      <w:r w:rsidRPr="00633FE5">
        <w:rPr>
          <w:rFonts w:ascii="Arial" w:hAnsi="Arial" w:cs="Arial"/>
        </w:rPr>
        <w:t>a</w:t>
      </w:r>
      <w:r w:rsidRPr="00633FE5">
        <w:rPr>
          <w:rFonts w:ascii="Arial" w:hAnsi="Arial" w:cs="Arial"/>
          <w:spacing w:val="-2"/>
        </w:rPr>
        <w:t>v</w:t>
      </w:r>
      <w:r w:rsidRPr="00633FE5">
        <w:rPr>
          <w:rFonts w:ascii="Arial" w:hAnsi="Arial" w:cs="Arial"/>
          <w:spacing w:val="2"/>
        </w:rPr>
        <w:t>k</w:t>
      </w:r>
      <w:r w:rsidRPr="00633FE5">
        <w:rPr>
          <w:rFonts w:ascii="Arial" w:hAnsi="Arial" w:cs="Arial"/>
        </w:rPr>
        <w:t>a</w:t>
      </w:r>
      <w:r w:rsidRPr="00633FE5">
        <w:rPr>
          <w:rFonts w:ascii="Arial" w:hAnsi="Arial" w:cs="Arial"/>
          <w:spacing w:val="6"/>
        </w:rPr>
        <w:t xml:space="preserve"> </w:t>
      </w:r>
      <w:r w:rsidRPr="00633FE5">
        <w:rPr>
          <w:rFonts w:ascii="Arial" w:hAnsi="Arial" w:cs="Arial"/>
        </w:rPr>
        <w:t>14.</w:t>
      </w:r>
      <w:r w:rsidRPr="00633FE5">
        <w:rPr>
          <w:rFonts w:ascii="Arial" w:hAnsi="Arial" w:cs="Arial"/>
          <w:spacing w:val="7"/>
        </w:rPr>
        <w:t xml:space="preserve"> </w:t>
      </w:r>
      <w:r w:rsidRPr="00633FE5">
        <w:rPr>
          <w:rFonts w:ascii="Arial" w:hAnsi="Arial" w:cs="Arial"/>
        </w:rPr>
        <w:t>č</w:t>
      </w:r>
      <w:r w:rsidRPr="00633FE5">
        <w:rPr>
          <w:rFonts w:ascii="Arial" w:hAnsi="Arial" w:cs="Arial"/>
          <w:spacing w:val="-1"/>
        </w:rPr>
        <w:t>l</w:t>
      </w:r>
      <w:r w:rsidRPr="00633FE5">
        <w:rPr>
          <w:rFonts w:ascii="Arial" w:hAnsi="Arial" w:cs="Arial"/>
        </w:rPr>
        <w:t>ena</w:t>
      </w:r>
      <w:r w:rsidRPr="00633FE5">
        <w:rPr>
          <w:rFonts w:ascii="Arial" w:hAnsi="Arial" w:cs="Arial"/>
          <w:spacing w:val="6"/>
        </w:rPr>
        <w:t xml:space="preserve"> </w:t>
      </w:r>
      <w:r w:rsidRPr="00633FE5">
        <w:rPr>
          <w:rFonts w:ascii="Arial" w:hAnsi="Arial" w:cs="Arial"/>
        </w:rPr>
        <w:t>Za</w:t>
      </w:r>
      <w:r w:rsidRPr="00633FE5">
        <w:rPr>
          <w:rFonts w:ascii="Arial" w:hAnsi="Arial" w:cs="Arial"/>
          <w:spacing w:val="2"/>
        </w:rPr>
        <w:t>k</w:t>
      </w:r>
      <w:r w:rsidRPr="00633FE5">
        <w:rPr>
          <w:rFonts w:ascii="Arial" w:hAnsi="Arial" w:cs="Arial"/>
        </w:rPr>
        <w:t>ona</w:t>
      </w:r>
      <w:r w:rsidRPr="00633FE5">
        <w:rPr>
          <w:rFonts w:ascii="Arial" w:hAnsi="Arial" w:cs="Arial"/>
          <w:spacing w:val="6"/>
        </w:rPr>
        <w:t xml:space="preserve"> </w:t>
      </w:r>
      <w:r w:rsidRPr="00633FE5">
        <w:rPr>
          <w:rFonts w:ascii="Arial" w:hAnsi="Arial" w:cs="Arial"/>
        </w:rPr>
        <w:t>o</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1"/>
        </w:rPr>
        <w:t>t</w:t>
      </w:r>
      <w:r w:rsidRPr="00633FE5">
        <w:rPr>
          <w:rFonts w:ascii="Arial" w:hAnsi="Arial" w:cs="Arial"/>
          <w:spacing w:val="-3"/>
        </w:rPr>
        <w:t>e</w:t>
      </w:r>
      <w:r w:rsidRPr="00633FE5">
        <w:rPr>
          <w:rFonts w:ascii="Arial" w:hAnsi="Arial" w:cs="Arial"/>
          <w:spacing w:val="2"/>
        </w:rPr>
        <w:t>g</w:t>
      </w:r>
      <w:r w:rsidRPr="00633FE5">
        <w:rPr>
          <w:rFonts w:ascii="Arial" w:hAnsi="Arial" w:cs="Arial"/>
          <w:spacing w:val="1"/>
        </w:rPr>
        <w:t>r</w:t>
      </w:r>
      <w:r w:rsidRPr="00633FE5">
        <w:rPr>
          <w:rFonts w:ascii="Arial" w:hAnsi="Arial" w:cs="Arial"/>
          <w:spacing w:val="-1"/>
        </w:rPr>
        <w:t>i</w:t>
      </w:r>
      <w:r w:rsidRPr="00633FE5">
        <w:rPr>
          <w:rFonts w:ascii="Arial" w:hAnsi="Arial" w:cs="Arial"/>
          <w:spacing w:val="1"/>
        </w:rPr>
        <w:t>t</w:t>
      </w:r>
      <w:r w:rsidRPr="00633FE5">
        <w:rPr>
          <w:rFonts w:ascii="Arial" w:hAnsi="Arial" w:cs="Arial"/>
          <w:spacing w:val="-3"/>
        </w:rPr>
        <w:t>e</w:t>
      </w:r>
      <w:r w:rsidRPr="00633FE5">
        <w:rPr>
          <w:rFonts w:ascii="Arial" w:hAnsi="Arial" w:cs="Arial"/>
          <w:spacing w:val="1"/>
        </w:rPr>
        <w:t>t</w:t>
      </w:r>
      <w:r w:rsidRPr="00633FE5">
        <w:rPr>
          <w:rFonts w:ascii="Arial" w:hAnsi="Arial" w:cs="Arial"/>
        </w:rPr>
        <w:t>i</w:t>
      </w:r>
      <w:r w:rsidRPr="00633FE5">
        <w:rPr>
          <w:rFonts w:ascii="Arial" w:hAnsi="Arial" w:cs="Arial"/>
          <w:spacing w:val="5"/>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6"/>
        </w:rPr>
        <w:t xml:space="preserve"> </w:t>
      </w:r>
      <w:r w:rsidRPr="00633FE5">
        <w:rPr>
          <w:rFonts w:ascii="Arial" w:hAnsi="Arial" w:cs="Arial"/>
        </w:rPr>
        <w:t>p</w:t>
      </w:r>
      <w:r w:rsidRPr="00633FE5">
        <w:rPr>
          <w:rFonts w:ascii="Arial" w:hAnsi="Arial" w:cs="Arial"/>
          <w:spacing w:val="1"/>
        </w:rPr>
        <w:t>r</w:t>
      </w:r>
      <w:r w:rsidRPr="00633FE5">
        <w:rPr>
          <w:rFonts w:ascii="Arial" w:hAnsi="Arial" w:cs="Arial"/>
        </w:rPr>
        <w:t>ep</w:t>
      </w:r>
      <w:r w:rsidRPr="00633FE5">
        <w:rPr>
          <w:rFonts w:ascii="Arial" w:hAnsi="Arial" w:cs="Arial"/>
          <w:spacing w:val="1"/>
        </w:rPr>
        <w:t>r</w:t>
      </w:r>
      <w:r w:rsidRPr="00633FE5">
        <w:rPr>
          <w:rFonts w:ascii="Arial" w:hAnsi="Arial" w:cs="Arial"/>
        </w:rPr>
        <w:t>eče</w:t>
      </w:r>
      <w:r w:rsidRPr="00633FE5">
        <w:rPr>
          <w:rFonts w:ascii="Arial" w:hAnsi="Arial" w:cs="Arial"/>
          <w:spacing w:val="-2"/>
        </w:rPr>
        <w:t>v</w:t>
      </w:r>
      <w:r w:rsidRPr="00633FE5">
        <w:rPr>
          <w:rFonts w:ascii="Arial" w:hAnsi="Arial" w:cs="Arial"/>
        </w:rPr>
        <w:t>an</w:t>
      </w:r>
      <w:r w:rsidRPr="00633FE5">
        <w:rPr>
          <w:rFonts w:ascii="Arial" w:hAnsi="Arial" w:cs="Arial"/>
          <w:spacing w:val="1"/>
        </w:rPr>
        <w:t>j</w:t>
      </w:r>
      <w:r w:rsidRPr="00633FE5">
        <w:rPr>
          <w:rFonts w:ascii="Arial" w:hAnsi="Arial" w:cs="Arial"/>
        </w:rPr>
        <w:t>u</w:t>
      </w:r>
      <w:r w:rsidRPr="00633FE5">
        <w:rPr>
          <w:rFonts w:ascii="Arial" w:hAnsi="Arial" w:cs="Arial"/>
          <w:spacing w:val="6"/>
        </w:rPr>
        <w:t xml:space="preserve"> </w:t>
      </w:r>
      <w:r w:rsidRPr="00633FE5">
        <w:rPr>
          <w:rFonts w:ascii="Arial" w:hAnsi="Arial" w:cs="Arial"/>
          <w:spacing w:val="2"/>
        </w:rPr>
        <w:t>k</w:t>
      </w:r>
      <w:r w:rsidRPr="00633FE5">
        <w:rPr>
          <w:rFonts w:ascii="Arial" w:hAnsi="Arial" w:cs="Arial"/>
        </w:rPr>
        <w:t>o</w:t>
      </w:r>
      <w:r w:rsidRPr="00633FE5">
        <w:rPr>
          <w:rFonts w:ascii="Arial" w:hAnsi="Arial" w:cs="Arial"/>
          <w:spacing w:val="1"/>
        </w:rPr>
        <w:t>r</w:t>
      </w:r>
      <w:r w:rsidRPr="00633FE5">
        <w:rPr>
          <w:rFonts w:ascii="Arial" w:hAnsi="Arial" w:cs="Arial"/>
        </w:rPr>
        <w:t>u</w:t>
      </w:r>
      <w:r w:rsidRPr="00633FE5">
        <w:rPr>
          <w:rFonts w:ascii="Arial" w:hAnsi="Arial" w:cs="Arial"/>
          <w:spacing w:val="-3"/>
        </w:rPr>
        <w:t>p</w:t>
      </w:r>
      <w:r w:rsidRPr="00633FE5">
        <w:rPr>
          <w:rFonts w:ascii="Arial" w:hAnsi="Arial" w:cs="Arial"/>
        </w:rPr>
        <w:t>c</w:t>
      </w:r>
      <w:r w:rsidRPr="00633FE5">
        <w:rPr>
          <w:rFonts w:ascii="Arial" w:hAnsi="Arial" w:cs="Arial"/>
          <w:spacing w:val="-1"/>
        </w:rPr>
        <w:t>ij</w:t>
      </w:r>
      <w:r w:rsidRPr="00633FE5">
        <w:rPr>
          <w:rFonts w:ascii="Arial" w:hAnsi="Arial" w:cs="Arial"/>
        </w:rPr>
        <w:t xml:space="preserve">e </w:t>
      </w:r>
      <w:r w:rsidRPr="00633FE5">
        <w:rPr>
          <w:rFonts w:ascii="Arial" w:hAnsi="Arial" w:cs="Arial"/>
          <w:spacing w:val="1"/>
        </w:rPr>
        <w:t>(</w:t>
      </w:r>
      <w:r w:rsidRPr="00633FE5">
        <w:rPr>
          <w:rFonts w:ascii="Arial" w:hAnsi="Arial" w:cs="Arial"/>
          <w:spacing w:val="-1"/>
        </w:rPr>
        <w:t>U</w:t>
      </w:r>
      <w:r w:rsidRPr="00633FE5">
        <w:rPr>
          <w:rFonts w:ascii="Arial" w:hAnsi="Arial" w:cs="Arial"/>
          <w:spacing w:val="1"/>
        </w:rPr>
        <w:t>r.</w:t>
      </w:r>
      <w:r w:rsidRPr="00633FE5">
        <w:rPr>
          <w:rFonts w:ascii="Arial" w:hAnsi="Arial" w:cs="Arial"/>
        </w:rPr>
        <w:t xml:space="preserve"> </w:t>
      </w:r>
      <w:r w:rsidRPr="00633FE5">
        <w:rPr>
          <w:rFonts w:ascii="Arial" w:hAnsi="Arial" w:cs="Arial"/>
          <w:spacing w:val="-1"/>
        </w:rPr>
        <w:t>l.</w:t>
      </w:r>
      <w:r w:rsidRPr="00633FE5">
        <w:rPr>
          <w:rFonts w:ascii="Arial" w:hAnsi="Arial" w:cs="Arial"/>
          <w:spacing w:val="3"/>
        </w:rPr>
        <w:t xml:space="preserve"> </w:t>
      </w:r>
      <w:r w:rsidRPr="00633FE5">
        <w:rPr>
          <w:rFonts w:ascii="Arial" w:hAnsi="Arial" w:cs="Arial"/>
          <w:spacing w:val="-1"/>
        </w:rPr>
        <w:t>R</w:t>
      </w:r>
      <w:r w:rsidRPr="00633FE5">
        <w:rPr>
          <w:rFonts w:ascii="Arial" w:hAnsi="Arial" w:cs="Arial"/>
          <w:spacing w:val="-3"/>
        </w:rPr>
        <w:t>S</w:t>
      </w:r>
      <w:r w:rsidRPr="00633FE5">
        <w:rPr>
          <w:rFonts w:ascii="Arial" w:hAnsi="Arial" w:cs="Arial"/>
        </w:rPr>
        <w:t>,</w:t>
      </w:r>
      <w:r w:rsidRPr="00633FE5">
        <w:rPr>
          <w:rFonts w:ascii="Arial" w:hAnsi="Arial" w:cs="Arial"/>
          <w:spacing w:val="3"/>
        </w:rPr>
        <w:t xml:space="preserve"> </w:t>
      </w:r>
      <w:r w:rsidRPr="00633FE5">
        <w:rPr>
          <w:rFonts w:ascii="Arial" w:hAnsi="Arial" w:cs="Arial"/>
          <w:spacing w:val="-2"/>
        </w:rPr>
        <w:t>š</w:t>
      </w:r>
      <w:r w:rsidRPr="00633FE5">
        <w:rPr>
          <w:rFonts w:ascii="Arial" w:hAnsi="Arial" w:cs="Arial"/>
          <w:spacing w:val="1"/>
        </w:rPr>
        <w:t>t</w:t>
      </w:r>
      <w:r w:rsidRPr="00633FE5">
        <w:rPr>
          <w:rFonts w:ascii="Arial" w:hAnsi="Arial" w:cs="Arial"/>
        </w:rPr>
        <w:t>. 45</w:t>
      </w:r>
      <w:r w:rsidRPr="00633FE5">
        <w:rPr>
          <w:rFonts w:ascii="Arial" w:hAnsi="Arial" w:cs="Arial"/>
          <w:spacing w:val="1"/>
        </w:rPr>
        <w:t>/</w:t>
      </w:r>
      <w:r w:rsidRPr="00633FE5">
        <w:rPr>
          <w:rFonts w:ascii="Arial" w:hAnsi="Arial" w:cs="Arial"/>
        </w:rPr>
        <w:t>10</w:t>
      </w:r>
      <w:r w:rsidRPr="00633FE5">
        <w:rPr>
          <w:rFonts w:ascii="Arial" w:hAnsi="Arial" w:cs="Arial"/>
          <w:spacing w:val="-4"/>
        </w:rPr>
        <w:t xml:space="preserve"> </w:t>
      </w:r>
      <w:r w:rsidRPr="00633FE5">
        <w:rPr>
          <w:rFonts w:ascii="Arial" w:hAnsi="Arial" w:cs="Arial"/>
        </w:rPr>
        <w:t>s</w:t>
      </w:r>
      <w:r w:rsidRPr="00633FE5">
        <w:rPr>
          <w:rFonts w:ascii="Arial" w:hAnsi="Arial" w:cs="Arial"/>
          <w:spacing w:val="2"/>
        </w:rPr>
        <w:t xml:space="preserve"> </w:t>
      </w:r>
      <w:r w:rsidRPr="00633FE5">
        <w:rPr>
          <w:rFonts w:ascii="Arial" w:hAnsi="Arial" w:cs="Arial"/>
        </w:rPr>
        <w:t>sp</w:t>
      </w:r>
      <w:r w:rsidRPr="00633FE5">
        <w:rPr>
          <w:rFonts w:ascii="Arial" w:hAnsi="Arial" w:cs="Arial"/>
          <w:spacing w:val="1"/>
        </w:rPr>
        <w:t>r</w:t>
      </w:r>
      <w:r w:rsidRPr="00633FE5">
        <w:rPr>
          <w:rFonts w:ascii="Arial" w:hAnsi="Arial" w:cs="Arial"/>
          <w:spacing w:val="-3"/>
        </w:rPr>
        <w:t>e</w:t>
      </w:r>
      <w:r w:rsidRPr="00633FE5">
        <w:rPr>
          <w:rFonts w:ascii="Arial" w:hAnsi="Arial" w:cs="Arial"/>
          <w:spacing w:val="1"/>
        </w:rPr>
        <w:t>m</w:t>
      </w:r>
      <w:r w:rsidRPr="00633FE5">
        <w:rPr>
          <w:rFonts w:ascii="Arial" w:hAnsi="Arial" w:cs="Arial"/>
          <w:spacing w:val="-3"/>
        </w:rPr>
        <w:t>e</w:t>
      </w:r>
      <w:r w:rsidRPr="00633FE5">
        <w:rPr>
          <w:rFonts w:ascii="Arial" w:hAnsi="Arial" w:cs="Arial"/>
          <w:spacing w:val="1"/>
        </w:rPr>
        <w:t>m</w:t>
      </w:r>
      <w:r w:rsidRPr="00633FE5">
        <w:rPr>
          <w:rFonts w:ascii="Arial" w:hAnsi="Arial" w:cs="Arial"/>
        </w:rPr>
        <w:t>ba</w:t>
      </w:r>
      <w:r w:rsidRPr="00633FE5">
        <w:rPr>
          <w:rFonts w:ascii="Arial" w:hAnsi="Arial" w:cs="Arial"/>
          <w:spacing w:val="1"/>
        </w:rPr>
        <w:t>m</w:t>
      </w:r>
      <w:r w:rsidRPr="00633FE5">
        <w:rPr>
          <w:rFonts w:ascii="Arial" w:hAnsi="Arial" w:cs="Arial"/>
        </w:rPr>
        <w:t xml:space="preserve">i </w:t>
      </w:r>
      <w:r w:rsidRPr="00633FE5">
        <w:rPr>
          <w:rFonts w:ascii="Arial" w:hAnsi="Arial" w:cs="Arial"/>
          <w:spacing w:val="-1"/>
        </w:rPr>
        <w:t>i</w:t>
      </w:r>
      <w:r w:rsidRPr="00633FE5">
        <w:rPr>
          <w:rFonts w:ascii="Arial" w:hAnsi="Arial" w:cs="Arial"/>
        </w:rPr>
        <w:t>n</w:t>
      </w:r>
      <w:r w:rsidRPr="00633FE5">
        <w:rPr>
          <w:rFonts w:ascii="Arial" w:hAnsi="Arial" w:cs="Arial"/>
          <w:spacing w:val="-1"/>
        </w:rPr>
        <w:t xml:space="preserve"> </w:t>
      </w:r>
      <w:r w:rsidRPr="00633FE5">
        <w:rPr>
          <w:rFonts w:ascii="Arial" w:hAnsi="Arial" w:cs="Arial"/>
        </w:rPr>
        <w:t>dopo</w:t>
      </w:r>
      <w:r w:rsidRPr="00633FE5">
        <w:rPr>
          <w:rFonts w:ascii="Arial" w:hAnsi="Arial" w:cs="Arial"/>
          <w:spacing w:val="-1"/>
        </w:rPr>
        <w:t>l</w:t>
      </w:r>
      <w:r w:rsidRPr="00633FE5">
        <w:rPr>
          <w:rFonts w:ascii="Arial" w:hAnsi="Arial" w:cs="Arial"/>
        </w:rPr>
        <w:t>n</w:t>
      </w:r>
      <w:r w:rsidRPr="00633FE5">
        <w:rPr>
          <w:rFonts w:ascii="Arial" w:hAnsi="Arial" w:cs="Arial"/>
          <w:spacing w:val="-1"/>
        </w:rPr>
        <w:t>i</w:t>
      </w:r>
      <w:r w:rsidRPr="00633FE5">
        <w:rPr>
          <w:rFonts w:ascii="Arial" w:hAnsi="Arial" w:cs="Arial"/>
          <w:spacing w:val="1"/>
        </w:rPr>
        <w:t>t</w:t>
      </w:r>
      <w:r w:rsidRPr="00633FE5">
        <w:rPr>
          <w:rFonts w:ascii="Arial" w:hAnsi="Arial" w:cs="Arial"/>
          <w:spacing w:val="-2"/>
        </w:rPr>
        <w:t>v</w:t>
      </w:r>
      <w:r w:rsidRPr="00633FE5">
        <w:rPr>
          <w:rFonts w:ascii="Arial" w:hAnsi="Arial" w:cs="Arial"/>
        </w:rPr>
        <w:t>a</w:t>
      </w:r>
      <w:r w:rsidRPr="00633FE5">
        <w:rPr>
          <w:rFonts w:ascii="Arial" w:hAnsi="Arial" w:cs="Arial"/>
          <w:spacing w:val="1"/>
        </w:rPr>
        <w:t>m</w:t>
      </w:r>
      <w:r w:rsidRPr="00633FE5">
        <w:rPr>
          <w:rFonts w:ascii="Arial" w:hAnsi="Arial" w:cs="Arial"/>
          <w:spacing w:val="-1"/>
        </w:rPr>
        <w:t>i</w:t>
      </w:r>
      <w:r w:rsidRPr="00633FE5">
        <w:rPr>
          <w:rFonts w:ascii="Arial" w:hAnsi="Arial" w:cs="Arial"/>
        </w:rPr>
        <w:t>), to je zaradi zagotovitve transparentnosti posla in preprečitve korupcijskih tveganj pri sklepanju pravnih poslov</w:t>
      </w:r>
      <w:r w:rsidRPr="00633FE5">
        <w:rPr>
          <w:rFonts w:ascii="Arial" w:hAnsi="Arial" w:cs="Arial"/>
          <w:spacing w:val="2"/>
        </w:rPr>
        <w:t xml:space="preserve"> </w:t>
      </w:r>
      <w:r w:rsidRPr="00633FE5">
        <w:rPr>
          <w:rFonts w:ascii="Arial" w:hAnsi="Arial" w:cs="Arial"/>
        </w:rPr>
        <w:t xml:space="preserve">kot zakoniti zastopnik ponudnika v postopku javnega naročanja podajam naslednjo </w:t>
      </w:r>
    </w:p>
    <w:p w14:paraId="6327D895" w14:textId="77777777" w:rsidR="003920CF" w:rsidRPr="00633FE5"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633FE5" w:rsidRDefault="003920CF" w:rsidP="003920CF">
      <w:pPr>
        <w:widowControl w:val="0"/>
        <w:autoSpaceDE w:val="0"/>
        <w:autoSpaceDN w:val="0"/>
        <w:adjustRightInd w:val="0"/>
        <w:spacing w:before="40" w:after="0" w:line="240" w:lineRule="auto"/>
        <w:jc w:val="center"/>
        <w:rPr>
          <w:rFonts w:ascii="Arial" w:hAnsi="Arial" w:cs="Arial"/>
          <w:b/>
          <w:bCs/>
        </w:rPr>
      </w:pP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2"/>
        </w:rPr>
        <w:t>J</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rPr>
        <w:t xml:space="preserve">O </w:t>
      </w:r>
      <w:r w:rsidRPr="00633FE5">
        <w:rPr>
          <w:rFonts w:ascii="Arial" w:hAnsi="Arial" w:cs="Arial"/>
          <w:b/>
          <w:bCs/>
          <w:spacing w:val="-1"/>
        </w:rPr>
        <w:t>UDE</w:t>
      </w:r>
      <w:r w:rsidRPr="00633FE5">
        <w:rPr>
          <w:rFonts w:ascii="Arial" w:hAnsi="Arial" w:cs="Arial"/>
          <w:b/>
          <w:bCs/>
        </w:rPr>
        <w:t>L</w:t>
      </w:r>
      <w:r w:rsidRPr="00633FE5">
        <w:rPr>
          <w:rFonts w:ascii="Arial" w:hAnsi="Arial" w:cs="Arial"/>
          <w:b/>
          <w:bCs/>
          <w:spacing w:val="-1"/>
        </w:rPr>
        <w:t>E</w:t>
      </w:r>
      <w:r w:rsidRPr="00633FE5">
        <w:rPr>
          <w:rFonts w:ascii="Arial" w:hAnsi="Arial" w:cs="Arial"/>
          <w:b/>
          <w:bCs/>
        </w:rPr>
        <w:t>Ž</w:t>
      </w:r>
      <w:r w:rsidRPr="00633FE5">
        <w:rPr>
          <w:rFonts w:ascii="Arial" w:hAnsi="Arial" w:cs="Arial"/>
          <w:b/>
          <w:bCs/>
          <w:spacing w:val="-1"/>
        </w:rPr>
        <w:t>B</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F</w:t>
      </w: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1"/>
        </w:rPr>
        <w:t>IČI</w:t>
      </w:r>
      <w:r w:rsidRPr="00633FE5">
        <w:rPr>
          <w:rFonts w:ascii="Arial" w:hAnsi="Arial" w:cs="Arial"/>
          <w:b/>
          <w:bCs/>
        </w:rPr>
        <w:t>H</w:t>
      </w:r>
      <w:r w:rsidRPr="00633FE5">
        <w:rPr>
          <w:rFonts w:ascii="Arial" w:hAnsi="Arial" w:cs="Arial"/>
          <w:b/>
          <w:bCs/>
          <w:spacing w:val="-2"/>
        </w:rPr>
        <w:t xml:space="preserve"> </w:t>
      </w:r>
      <w:r w:rsidRPr="00633FE5">
        <w:rPr>
          <w:rFonts w:ascii="Arial" w:hAnsi="Arial" w:cs="Arial"/>
          <w:b/>
          <w:bCs/>
          <w:spacing w:val="1"/>
        </w:rPr>
        <w:t>I</w:t>
      </w:r>
      <w:r w:rsidRPr="00633FE5">
        <w:rPr>
          <w:rFonts w:ascii="Arial" w:hAnsi="Arial" w:cs="Arial"/>
          <w:b/>
          <w:bCs/>
        </w:rPr>
        <w:t xml:space="preserve">N </w:t>
      </w:r>
      <w:r w:rsidRPr="00633FE5">
        <w:rPr>
          <w:rFonts w:ascii="Arial" w:hAnsi="Arial" w:cs="Arial"/>
          <w:b/>
          <w:bCs/>
          <w:spacing w:val="-1"/>
        </w:rPr>
        <w:t>P</w:t>
      </w:r>
      <w:r w:rsidRPr="00633FE5">
        <w:rPr>
          <w:rFonts w:ascii="Arial" w:hAnsi="Arial" w:cs="Arial"/>
          <w:b/>
          <w:bCs/>
          <w:spacing w:val="1"/>
        </w:rPr>
        <w:t>R</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spacing w:val="1"/>
        </w:rPr>
        <w:t>I</w:t>
      </w:r>
      <w:r w:rsidRPr="00633FE5">
        <w:rPr>
          <w:rFonts w:ascii="Arial" w:hAnsi="Arial" w:cs="Arial"/>
          <w:b/>
          <w:bCs/>
        </w:rPr>
        <w:t xml:space="preserve">H </w:t>
      </w:r>
      <w:r w:rsidRPr="00633FE5">
        <w:rPr>
          <w:rFonts w:ascii="Arial" w:hAnsi="Arial" w:cs="Arial"/>
          <w:b/>
          <w:bCs/>
          <w:spacing w:val="1"/>
        </w:rPr>
        <w:t>O</w:t>
      </w:r>
      <w:r w:rsidRPr="00633FE5">
        <w:rPr>
          <w:rFonts w:ascii="Arial" w:hAnsi="Arial" w:cs="Arial"/>
          <w:b/>
          <w:bCs/>
          <w:spacing w:val="-1"/>
        </w:rPr>
        <w:t>SE</w:t>
      </w:r>
      <w:r w:rsidRPr="00633FE5">
        <w:rPr>
          <w:rFonts w:ascii="Arial" w:hAnsi="Arial" w:cs="Arial"/>
          <w:b/>
          <w:bCs/>
        </w:rPr>
        <w:t>B V</w:t>
      </w:r>
      <w:r w:rsidRPr="00633FE5">
        <w:rPr>
          <w:rFonts w:ascii="Arial" w:hAnsi="Arial" w:cs="Arial"/>
          <w:b/>
          <w:bCs/>
          <w:spacing w:val="1"/>
        </w:rPr>
        <w:t xml:space="preserve"> </w:t>
      </w:r>
      <w:r w:rsidRPr="00633FE5">
        <w:rPr>
          <w:rFonts w:ascii="Arial" w:hAnsi="Arial" w:cs="Arial"/>
          <w:b/>
          <w:bCs/>
          <w:spacing w:val="2"/>
        </w:rPr>
        <w:t>L</w:t>
      </w:r>
      <w:r w:rsidRPr="00633FE5">
        <w:rPr>
          <w:rFonts w:ascii="Arial" w:hAnsi="Arial" w:cs="Arial"/>
          <w:b/>
          <w:bCs/>
          <w:spacing w:val="-6"/>
        </w:rPr>
        <w:t>A</w:t>
      </w:r>
      <w:r w:rsidRPr="00633FE5">
        <w:rPr>
          <w:rFonts w:ascii="Arial" w:hAnsi="Arial" w:cs="Arial"/>
          <w:b/>
          <w:bCs/>
          <w:spacing w:val="2"/>
        </w:rPr>
        <w:t>S</w:t>
      </w:r>
      <w:r w:rsidRPr="00633FE5">
        <w:rPr>
          <w:rFonts w:ascii="Arial" w:hAnsi="Arial" w:cs="Arial"/>
          <w:b/>
          <w:bCs/>
          <w:spacing w:val="-3"/>
        </w:rPr>
        <w:t>T</w:t>
      </w:r>
      <w:r w:rsidRPr="00633FE5">
        <w:rPr>
          <w:rFonts w:ascii="Arial" w:hAnsi="Arial" w:cs="Arial"/>
          <w:b/>
          <w:bCs/>
          <w:spacing w:val="-1"/>
        </w:rPr>
        <w:t>N</w:t>
      </w:r>
      <w:r w:rsidRPr="00633FE5">
        <w:rPr>
          <w:rFonts w:ascii="Arial" w:hAnsi="Arial" w:cs="Arial"/>
          <w:b/>
          <w:bCs/>
          <w:spacing w:val="1"/>
        </w:rPr>
        <w:t>I</w:t>
      </w:r>
      <w:r w:rsidRPr="00633FE5">
        <w:rPr>
          <w:rFonts w:ascii="Arial" w:hAnsi="Arial" w:cs="Arial"/>
          <w:b/>
          <w:bCs/>
          <w:spacing w:val="-1"/>
        </w:rPr>
        <w:t>Š</w:t>
      </w:r>
      <w:r w:rsidRPr="00633FE5">
        <w:rPr>
          <w:rFonts w:ascii="Arial" w:hAnsi="Arial" w:cs="Arial"/>
          <w:b/>
          <w:bCs/>
        </w:rPr>
        <w:t>T</w:t>
      </w:r>
      <w:r w:rsidRPr="00633FE5">
        <w:rPr>
          <w:rFonts w:ascii="Arial" w:hAnsi="Arial" w:cs="Arial"/>
          <w:b/>
          <w:bCs/>
          <w:spacing w:val="-1"/>
        </w:rPr>
        <w:t>V</w:t>
      </w:r>
      <w:r w:rsidRPr="00633FE5">
        <w:rPr>
          <w:rFonts w:ascii="Arial" w:hAnsi="Arial" w:cs="Arial"/>
          <w:b/>
          <w:bCs/>
        </w:rPr>
        <w:t xml:space="preserve">U </w:t>
      </w:r>
      <w:r w:rsidRPr="00633FE5">
        <w:rPr>
          <w:rFonts w:ascii="Arial" w:hAnsi="Arial" w:cs="Arial"/>
          <w:b/>
          <w:bCs/>
          <w:spacing w:val="-1"/>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IK</w:t>
      </w:r>
      <w:r w:rsidRPr="00633FE5">
        <w:rPr>
          <w:rFonts w:ascii="Arial" w:hAnsi="Arial" w:cs="Arial"/>
          <w:b/>
          <w:bCs/>
        </w:rPr>
        <w:t>A</w:t>
      </w:r>
    </w:p>
    <w:p w14:paraId="1E3C77B0"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r w:rsidRPr="00633FE5">
        <w:rPr>
          <w:rFonts w:ascii="Arial" w:hAnsi="Arial" w:cs="Arial"/>
          <w:b/>
          <w:bCs/>
          <w:spacing w:val="-1"/>
        </w:rPr>
        <w:t>P</w:t>
      </w:r>
      <w:r w:rsidRPr="00633FE5">
        <w:rPr>
          <w:rFonts w:ascii="Arial" w:hAnsi="Arial" w:cs="Arial"/>
          <w:b/>
          <w:bCs/>
          <w:spacing w:val="1"/>
        </w:rPr>
        <w:t>OD</w:t>
      </w:r>
      <w:r w:rsidRPr="00633FE5">
        <w:rPr>
          <w:rFonts w:ascii="Arial" w:hAnsi="Arial" w:cs="Arial"/>
          <w:b/>
          <w:bCs/>
          <w:spacing w:val="-6"/>
        </w:rPr>
        <w:t>A</w:t>
      </w:r>
      <w:r w:rsidRPr="00633FE5">
        <w:rPr>
          <w:rFonts w:ascii="Arial" w:hAnsi="Arial" w:cs="Arial"/>
          <w:b/>
          <w:bCs/>
        </w:rPr>
        <w:t>T</w:t>
      </w:r>
      <w:r w:rsidRPr="00633FE5">
        <w:rPr>
          <w:rFonts w:ascii="Arial" w:hAnsi="Arial" w:cs="Arial"/>
          <w:b/>
          <w:bCs/>
          <w:spacing w:val="-1"/>
        </w:rPr>
        <w:t>K</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spacing w:val="-3"/>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w:t>
      </w:r>
      <w:r w:rsidRPr="00633FE5">
        <w:rPr>
          <w:rFonts w:ascii="Arial" w:hAnsi="Arial" w:cs="Arial"/>
          <w:b/>
          <w:bCs/>
          <w:spacing w:val="-1"/>
        </w:rPr>
        <w:t>KU</w:t>
      </w:r>
      <w:r w:rsidRPr="00633FE5">
        <w:rPr>
          <w:rFonts w:ascii="Arial" w:hAnsi="Arial" w:cs="Arial"/>
          <w:b/>
          <w:bCs/>
        </w:rPr>
        <w:t>:</w:t>
      </w:r>
    </w:p>
    <w:p w14:paraId="72354A7E" w14:textId="77777777" w:rsidR="003920CF" w:rsidRPr="003920CF"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22"/>
          <w:sz w:val="18"/>
          <w:szCs w:val="18"/>
        </w:rPr>
        <w:t xml:space="preserve"> </w:t>
      </w:r>
      <w:r w:rsidRPr="003920CF">
        <w:rPr>
          <w:rFonts w:ascii="Arial" w:hAnsi="Arial" w:cs="Arial"/>
          <w:i/>
          <w:iCs/>
          <w:spacing w:val="1"/>
          <w:sz w:val="18"/>
          <w:szCs w:val="18"/>
        </w:rPr>
        <w:t>v</w:t>
      </w:r>
      <w:r w:rsidRPr="003920CF">
        <w:rPr>
          <w:rFonts w:ascii="Arial" w:hAnsi="Arial" w:cs="Arial"/>
          <w:i/>
          <w:iCs/>
          <w:spacing w:val="2"/>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ati</w:t>
      </w:r>
      <w:r w:rsidRPr="003920CF">
        <w:rPr>
          <w:rFonts w:ascii="Arial" w:hAnsi="Arial" w:cs="Arial"/>
          <w:i/>
          <w:iCs/>
          <w:spacing w:val="24"/>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odat</w:t>
      </w:r>
      <w:r w:rsidRPr="003920CF">
        <w:rPr>
          <w:rFonts w:ascii="Arial" w:hAnsi="Arial" w:cs="Arial"/>
          <w:i/>
          <w:iCs/>
          <w:spacing w:val="1"/>
          <w:sz w:val="18"/>
          <w:szCs w:val="18"/>
        </w:rPr>
        <w:t>k</w:t>
      </w:r>
      <w:r w:rsidRPr="003920CF">
        <w:rPr>
          <w:rFonts w:ascii="Arial" w:hAnsi="Arial" w:cs="Arial"/>
          <w:i/>
          <w:iCs/>
          <w:sz w:val="18"/>
          <w:szCs w:val="18"/>
        </w:rPr>
        <w:t>e</w:t>
      </w:r>
      <w:r w:rsidRPr="003920CF">
        <w:rPr>
          <w:rFonts w:ascii="Arial" w:hAnsi="Arial" w:cs="Arial"/>
          <w:i/>
          <w:iCs/>
          <w:spacing w:val="25"/>
          <w:sz w:val="18"/>
          <w:szCs w:val="18"/>
        </w:rPr>
        <w:t xml:space="preserve"> </w:t>
      </w:r>
      <w:r w:rsidRPr="003920CF">
        <w:rPr>
          <w:rFonts w:ascii="Arial" w:hAnsi="Arial" w:cs="Arial"/>
          <w:i/>
          <w:iCs/>
          <w:sz w:val="18"/>
          <w:szCs w:val="18"/>
        </w:rPr>
        <w:t>o</w:t>
      </w:r>
      <w:r w:rsidRPr="003920CF">
        <w:rPr>
          <w:rFonts w:ascii="Arial" w:hAnsi="Arial" w:cs="Arial"/>
          <w:i/>
          <w:iCs/>
          <w:spacing w:val="25"/>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bi</w:t>
      </w:r>
      <w:r w:rsidRPr="003920CF">
        <w:rPr>
          <w:rFonts w:ascii="Arial" w:hAnsi="Arial" w:cs="Arial"/>
          <w:i/>
          <w:iCs/>
          <w:spacing w:val="24"/>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4"/>
          <w:sz w:val="18"/>
          <w:szCs w:val="18"/>
        </w:rPr>
        <w:t>s</w:t>
      </w:r>
      <w:r w:rsidRPr="003920CF">
        <w:rPr>
          <w:rFonts w:ascii="Arial" w:hAnsi="Arial" w:cs="Arial"/>
          <w:i/>
          <w:iCs/>
          <w:sz w:val="18"/>
          <w:szCs w:val="18"/>
        </w:rPr>
        <w:t>eb</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5"/>
          <w:sz w:val="18"/>
          <w:szCs w:val="18"/>
        </w:rPr>
        <w:t xml:space="preserve"> </w:t>
      </w:r>
      <w:r w:rsidRPr="003920CF">
        <w:rPr>
          <w:rFonts w:ascii="Arial" w:hAnsi="Arial" w:cs="Arial"/>
          <w:i/>
          <w:iCs/>
          <w:spacing w:val="2"/>
          <w:sz w:val="18"/>
          <w:szCs w:val="18"/>
        </w:rPr>
        <w:t>a</w:t>
      </w:r>
      <w:r w:rsidRPr="003920CF">
        <w:rPr>
          <w:rFonts w:ascii="Arial" w:hAnsi="Arial" w:cs="Arial"/>
          <w:i/>
          <w:iCs/>
          <w:spacing w:val="-1"/>
          <w:sz w:val="18"/>
          <w:szCs w:val="18"/>
        </w:rPr>
        <w:t>l</w:t>
      </w:r>
      <w:r w:rsidRPr="003920CF">
        <w:rPr>
          <w:rFonts w:ascii="Arial" w:hAnsi="Arial" w:cs="Arial"/>
          <w:i/>
          <w:iCs/>
          <w:sz w:val="18"/>
          <w:szCs w:val="18"/>
        </w:rPr>
        <w:t>i</w:t>
      </w:r>
      <w:r w:rsidRPr="003920CF">
        <w:rPr>
          <w:rFonts w:ascii="Arial" w:hAnsi="Arial" w:cs="Arial"/>
          <w:i/>
          <w:iCs/>
          <w:spacing w:val="2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6"/>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a,</w:t>
      </w:r>
      <w:r w:rsidRPr="003920CF">
        <w:rPr>
          <w:rFonts w:ascii="Arial" w:hAnsi="Arial" w:cs="Arial"/>
          <w:i/>
          <w:iCs/>
          <w:spacing w:val="25"/>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ebi</w:t>
      </w:r>
      <w:r w:rsidRPr="003920CF">
        <w:rPr>
          <w:rFonts w:ascii="Arial" w:hAnsi="Arial" w:cs="Arial"/>
          <w:i/>
          <w:iCs/>
          <w:spacing w:val="24"/>
          <w:sz w:val="18"/>
          <w:szCs w:val="18"/>
        </w:rPr>
        <w:t xml:space="preserve"> </w:t>
      </w:r>
      <w:r w:rsidRPr="003920CF">
        <w:rPr>
          <w:rFonts w:ascii="Arial" w:hAnsi="Arial" w:cs="Arial"/>
          <w:i/>
          <w:iCs/>
          <w:sz w:val="18"/>
          <w:szCs w:val="18"/>
        </w:rPr>
        <w:t xml:space="preserve">– </w:t>
      </w:r>
      <w:r w:rsidRPr="003920CF">
        <w:rPr>
          <w:rFonts w:ascii="Arial" w:hAnsi="Arial" w:cs="Arial"/>
          <w:i/>
          <w:iCs/>
          <w:spacing w:val="48"/>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to</w:t>
      </w:r>
      <w:r w:rsidRPr="003920CF">
        <w:rPr>
          <w:rFonts w:ascii="Arial" w:hAnsi="Arial" w:cs="Arial"/>
          <w:i/>
          <w:iCs/>
          <w:spacing w:val="1"/>
          <w:sz w:val="18"/>
          <w:szCs w:val="18"/>
        </w:rPr>
        <w:t>j</w:t>
      </w:r>
      <w:r w:rsidRPr="003920CF">
        <w:rPr>
          <w:rFonts w:ascii="Arial" w:hAnsi="Arial" w:cs="Arial"/>
          <w:i/>
          <w:iCs/>
          <w:sz w:val="18"/>
          <w:szCs w:val="18"/>
        </w:rPr>
        <w:t>nem po</w:t>
      </w:r>
      <w:r w:rsidRPr="003920CF">
        <w:rPr>
          <w:rFonts w:ascii="Arial" w:hAnsi="Arial" w:cs="Arial"/>
          <w:i/>
          <w:iCs/>
          <w:spacing w:val="2"/>
          <w:sz w:val="18"/>
          <w:szCs w:val="18"/>
        </w:rPr>
        <w:t>d</w:t>
      </w:r>
      <w:r w:rsidRPr="003920CF">
        <w:rPr>
          <w:rFonts w:ascii="Arial" w:hAnsi="Arial" w:cs="Arial"/>
          <w:i/>
          <w:iCs/>
          <w:spacing w:val="-1"/>
          <w:sz w:val="18"/>
          <w:szCs w:val="18"/>
        </w:rPr>
        <w:t>j</w:t>
      </w:r>
      <w:r w:rsidRPr="003920CF">
        <w:rPr>
          <w:rFonts w:ascii="Arial" w:hAnsi="Arial" w:cs="Arial"/>
          <w:i/>
          <w:iCs/>
          <w:sz w:val="18"/>
          <w:szCs w:val="18"/>
        </w:rPr>
        <w:t>et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u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me</w:t>
      </w:r>
      <w:r w:rsidRPr="003920CF">
        <w:rPr>
          <w:rFonts w:ascii="Arial" w:hAnsi="Arial" w:cs="Arial"/>
          <w:i/>
          <w:iCs/>
          <w:spacing w:val="-1"/>
          <w:sz w:val="18"/>
          <w:szCs w:val="18"/>
        </w:rPr>
        <w:t>z</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z w:val="18"/>
          <w:szCs w:val="18"/>
        </w:rPr>
        <w:t>u</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z w:val="18"/>
          <w:szCs w:val="18"/>
        </w:rPr>
        <w:t>e</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u,…</w:t>
      </w:r>
    </w:p>
    <w:p w14:paraId="0177B75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3920CF"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3920CF">
        <w:rPr>
          <w:rFonts w:ascii="Arial" w:hAnsi="Arial" w:cs="Arial"/>
          <w:spacing w:val="-1"/>
          <w:position w:val="-1"/>
          <w:sz w:val="20"/>
          <w:szCs w:val="20"/>
        </w:rPr>
        <w:t>N</w:t>
      </w:r>
      <w:r w:rsidRPr="003920CF">
        <w:rPr>
          <w:rFonts w:ascii="Arial" w:hAnsi="Arial" w:cs="Arial"/>
          <w:position w:val="-1"/>
          <w:sz w:val="20"/>
          <w:szCs w:val="20"/>
        </w:rPr>
        <w:t>a</w:t>
      </w:r>
      <w:r w:rsidRPr="003920CF">
        <w:rPr>
          <w:rFonts w:ascii="Arial" w:hAnsi="Arial" w:cs="Arial"/>
          <w:spacing w:val="-2"/>
          <w:position w:val="-1"/>
          <w:sz w:val="20"/>
          <w:szCs w:val="20"/>
        </w:rPr>
        <w:t>z</w:t>
      </w:r>
      <w:r w:rsidRPr="003920CF">
        <w:rPr>
          <w:rFonts w:ascii="Arial" w:hAnsi="Arial" w:cs="Arial"/>
          <w:spacing w:val="1"/>
          <w:position w:val="-1"/>
          <w:sz w:val="20"/>
          <w:szCs w:val="20"/>
        </w:rPr>
        <w:t>i</w:t>
      </w:r>
      <w:r w:rsidRPr="003920CF">
        <w:rPr>
          <w:rFonts w:ascii="Arial" w:hAnsi="Arial" w:cs="Arial"/>
          <w:spacing w:val="-2"/>
          <w:position w:val="-1"/>
          <w:sz w:val="20"/>
          <w:szCs w:val="20"/>
        </w:rPr>
        <w:t>v</w:t>
      </w:r>
      <w:r w:rsidRPr="003920CF">
        <w:rPr>
          <w:rFonts w:ascii="Arial" w:hAnsi="Arial" w:cs="Arial"/>
          <w:position w:val="-1"/>
          <w:sz w:val="20"/>
          <w:szCs w:val="20"/>
        </w:rPr>
        <w:t>:</w:t>
      </w:r>
      <w:r w:rsidRPr="003920CF">
        <w:rPr>
          <w:rFonts w:ascii="Arial" w:hAnsi="Arial" w:cs="Arial"/>
          <w:position w:val="-1"/>
          <w:sz w:val="20"/>
          <w:szCs w:val="20"/>
          <w:u w:val="single"/>
        </w:rPr>
        <w:tab/>
      </w:r>
    </w:p>
    <w:p w14:paraId="359CD662"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3920CF"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Pr>
          <w:rFonts w:ascii="Arial" w:hAnsi="Arial" w:cs="Arial"/>
          <w:spacing w:val="-1"/>
          <w:position w:val="-1"/>
          <w:sz w:val="20"/>
          <w:szCs w:val="20"/>
        </w:rPr>
        <w:t>Naslov</w:t>
      </w:r>
      <w:r w:rsidR="003920CF" w:rsidRPr="003920CF">
        <w:rPr>
          <w:rFonts w:ascii="Arial" w:hAnsi="Arial" w:cs="Arial"/>
          <w:position w:val="-1"/>
          <w:sz w:val="20"/>
          <w:szCs w:val="20"/>
        </w:rPr>
        <w:t>:</w:t>
      </w:r>
      <w:r w:rsidR="003920CF" w:rsidRPr="003920CF">
        <w:rPr>
          <w:rFonts w:ascii="Arial" w:hAnsi="Arial" w:cs="Arial"/>
          <w:position w:val="-1"/>
          <w:sz w:val="20"/>
          <w:szCs w:val="20"/>
          <w:u w:val="single"/>
        </w:rPr>
        <w:tab/>
      </w:r>
    </w:p>
    <w:p w14:paraId="17572310"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3920CF"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3920CF">
        <w:rPr>
          <w:rFonts w:ascii="Arial" w:hAnsi="Arial" w:cs="Arial"/>
          <w:spacing w:val="-4"/>
          <w:position w:val="-1"/>
          <w:sz w:val="20"/>
          <w:szCs w:val="20"/>
        </w:rPr>
        <w:t>M</w:t>
      </w:r>
      <w:r w:rsidRPr="003920CF">
        <w:rPr>
          <w:rFonts w:ascii="Arial" w:hAnsi="Arial" w:cs="Arial"/>
          <w:position w:val="-1"/>
          <w:sz w:val="20"/>
          <w:szCs w:val="20"/>
        </w:rPr>
        <w:t>a</w:t>
      </w:r>
      <w:r w:rsidRPr="003920CF">
        <w:rPr>
          <w:rFonts w:ascii="Arial" w:hAnsi="Arial" w:cs="Arial"/>
          <w:spacing w:val="1"/>
          <w:position w:val="-1"/>
          <w:sz w:val="20"/>
          <w:szCs w:val="20"/>
        </w:rPr>
        <w:t>t</w:t>
      </w:r>
      <w:r w:rsidRPr="003920CF">
        <w:rPr>
          <w:rFonts w:ascii="Arial" w:hAnsi="Arial" w:cs="Arial"/>
          <w:spacing w:val="-1"/>
          <w:position w:val="-1"/>
          <w:sz w:val="20"/>
          <w:szCs w:val="20"/>
        </w:rPr>
        <w:t>i</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7157E664"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3920CF"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3920CF">
        <w:rPr>
          <w:rFonts w:ascii="Arial" w:hAnsi="Arial" w:cs="Arial"/>
          <w:spacing w:val="1"/>
          <w:position w:val="-1"/>
          <w:sz w:val="20"/>
          <w:szCs w:val="20"/>
        </w:rPr>
        <w:t>I</w:t>
      </w:r>
      <w:r w:rsidRPr="003920CF">
        <w:rPr>
          <w:rFonts w:ascii="Arial" w:hAnsi="Arial" w:cs="Arial"/>
          <w:position w:val="-1"/>
          <w:sz w:val="20"/>
          <w:szCs w:val="20"/>
        </w:rPr>
        <w:t xml:space="preserve">D </w:t>
      </w:r>
      <w:r w:rsidRPr="003920CF">
        <w:rPr>
          <w:rFonts w:ascii="Arial" w:hAnsi="Arial" w:cs="Arial"/>
          <w:spacing w:val="-2"/>
          <w:position w:val="-1"/>
          <w:sz w:val="20"/>
          <w:szCs w:val="20"/>
        </w:rPr>
        <w:t>z</w:t>
      </w:r>
      <w:r w:rsidRPr="003920CF">
        <w:rPr>
          <w:rFonts w:ascii="Arial" w:hAnsi="Arial" w:cs="Arial"/>
          <w:position w:val="-1"/>
          <w:sz w:val="20"/>
          <w:szCs w:val="20"/>
        </w:rPr>
        <w:t>a</w:t>
      </w:r>
      <w:r w:rsidRPr="003920CF">
        <w:rPr>
          <w:rFonts w:ascii="Arial" w:hAnsi="Arial" w:cs="Arial"/>
          <w:spacing w:val="1"/>
          <w:position w:val="-1"/>
          <w:sz w:val="20"/>
          <w:szCs w:val="20"/>
        </w:rPr>
        <w:t xml:space="preserve"> </w:t>
      </w:r>
      <w:r w:rsidRPr="003920CF">
        <w:rPr>
          <w:rFonts w:ascii="Arial" w:hAnsi="Arial" w:cs="Arial"/>
          <w:spacing w:val="-1"/>
          <w:position w:val="-1"/>
          <w:sz w:val="20"/>
          <w:szCs w:val="20"/>
        </w:rPr>
        <w:t>DD</w:t>
      </w:r>
      <w:r w:rsidRPr="003920CF">
        <w:rPr>
          <w:rFonts w:ascii="Arial" w:hAnsi="Arial" w:cs="Arial"/>
          <w:position w:val="-1"/>
          <w:sz w:val="20"/>
          <w:szCs w:val="20"/>
        </w:rPr>
        <w:t>V</w:t>
      </w:r>
      <w:r w:rsidRPr="003920CF">
        <w:rPr>
          <w:rFonts w:ascii="Arial" w:hAnsi="Arial" w:cs="Arial"/>
          <w:spacing w:val="1"/>
          <w:position w:val="-1"/>
          <w:sz w:val="20"/>
          <w:szCs w:val="20"/>
        </w:rPr>
        <w:t xml:space="preserve"> </w:t>
      </w:r>
      <w:r w:rsidRPr="003920CF">
        <w:rPr>
          <w:rFonts w:ascii="Arial" w:hAnsi="Arial" w:cs="Arial"/>
          <w:position w:val="-1"/>
          <w:sz w:val="20"/>
          <w:szCs w:val="20"/>
        </w:rPr>
        <w:t>a</w:t>
      </w:r>
      <w:r w:rsidRPr="003920CF">
        <w:rPr>
          <w:rFonts w:ascii="Arial" w:hAnsi="Arial" w:cs="Arial"/>
          <w:spacing w:val="-1"/>
          <w:position w:val="-1"/>
          <w:sz w:val="20"/>
          <w:szCs w:val="20"/>
        </w:rPr>
        <w:t>l</w:t>
      </w:r>
      <w:r w:rsidRPr="003920CF">
        <w:rPr>
          <w:rFonts w:ascii="Arial" w:hAnsi="Arial" w:cs="Arial"/>
          <w:position w:val="-1"/>
          <w:sz w:val="20"/>
          <w:szCs w:val="20"/>
        </w:rPr>
        <w:t>i da</w:t>
      </w:r>
      <w:r w:rsidRPr="003920CF">
        <w:rPr>
          <w:rFonts w:ascii="Arial" w:hAnsi="Arial" w:cs="Arial"/>
          <w:spacing w:val="-2"/>
          <w:position w:val="-1"/>
          <w:sz w:val="20"/>
          <w:szCs w:val="20"/>
        </w:rPr>
        <w:t>v</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spacing w:val="-3"/>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w:t>
      </w:r>
      <w:r w:rsidRPr="003920CF">
        <w:rPr>
          <w:rFonts w:ascii="Arial" w:hAnsi="Arial" w:cs="Arial"/>
          <w:spacing w:val="-1"/>
          <w:position w:val="-1"/>
          <w:sz w:val="20"/>
          <w:szCs w:val="20"/>
        </w:rPr>
        <w:t>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158B978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3920CF" w:rsidRDefault="003920CF" w:rsidP="003920CF">
      <w:pPr>
        <w:widowControl w:val="0"/>
        <w:autoSpaceDE w:val="0"/>
        <w:autoSpaceDN w:val="0"/>
        <w:adjustRightInd w:val="0"/>
        <w:spacing w:before="32" w:after="0" w:line="240" w:lineRule="auto"/>
        <w:rPr>
          <w:rFonts w:ascii="Arial" w:hAnsi="Arial" w:cs="Arial"/>
          <w:sz w:val="20"/>
          <w:szCs w:val="20"/>
        </w:rPr>
      </w:pPr>
      <w:r w:rsidRPr="003920CF">
        <w:rPr>
          <w:rFonts w:ascii="Arial" w:hAnsi="Arial" w:cs="Arial"/>
          <w:b/>
          <w:bCs/>
          <w:spacing w:val="-1"/>
          <w:sz w:val="20"/>
          <w:szCs w:val="20"/>
        </w:rPr>
        <w:t>UDE</w:t>
      </w:r>
      <w:r w:rsidRPr="003920CF">
        <w:rPr>
          <w:rFonts w:ascii="Arial" w:hAnsi="Arial" w:cs="Arial"/>
          <w:b/>
          <w:bCs/>
          <w:sz w:val="20"/>
          <w:szCs w:val="20"/>
        </w:rPr>
        <w:t>L</w:t>
      </w:r>
      <w:r w:rsidRPr="003920CF">
        <w:rPr>
          <w:rFonts w:ascii="Arial" w:hAnsi="Arial" w:cs="Arial"/>
          <w:b/>
          <w:bCs/>
          <w:spacing w:val="-1"/>
          <w:sz w:val="20"/>
          <w:szCs w:val="20"/>
        </w:rPr>
        <w:t>E</w:t>
      </w:r>
      <w:r w:rsidRPr="003920CF">
        <w:rPr>
          <w:rFonts w:ascii="Arial" w:hAnsi="Arial" w:cs="Arial"/>
          <w:b/>
          <w:bCs/>
          <w:sz w:val="20"/>
          <w:szCs w:val="20"/>
        </w:rPr>
        <w:t>Ž</w:t>
      </w:r>
      <w:r w:rsidRPr="003920CF">
        <w:rPr>
          <w:rFonts w:ascii="Arial" w:hAnsi="Arial" w:cs="Arial"/>
          <w:b/>
          <w:bCs/>
          <w:spacing w:val="4"/>
          <w:sz w:val="20"/>
          <w:szCs w:val="20"/>
        </w:rPr>
        <w:t>B</w:t>
      </w:r>
      <w:r w:rsidRPr="003920CF">
        <w:rPr>
          <w:rFonts w:ascii="Arial" w:hAnsi="Arial" w:cs="Arial"/>
          <w:b/>
          <w:bCs/>
          <w:sz w:val="20"/>
          <w:szCs w:val="20"/>
        </w:rPr>
        <w:t>A</w:t>
      </w:r>
      <w:r w:rsidRPr="003920CF">
        <w:rPr>
          <w:rFonts w:ascii="Arial" w:hAnsi="Arial" w:cs="Arial"/>
          <w:b/>
          <w:bCs/>
          <w:spacing w:val="-4"/>
          <w:sz w:val="20"/>
          <w:szCs w:val="20"/>
        </w:rPr>
        <w:t xml:space="preserve"> </w:t>
      </w:r>
      <w:r w:rsidRPr="003920CF">
        <w:rPr>
          <w:rFonts w:ascii="Arial" w:hAnsi="Arial" w:cs="Arial"/>
          <w:b/>
          <w:bCs/>
          <w:sz w:val="20"/>
          <w:szCs w:val="20"/>
        </w:rPr>
        <w:t>F</w:t>
      </w:r>
      <w:r w:rsidRPr="003920CF">
        <w:rPr>
          <w:rFonts w:ascii="Arial" w:hAnsi="Arial" w:cs="Arial"/>
          <w:b/>
          <w:bCs/>
          <w:spacing w:val="1"/>
          <w:sz w:val="20"/>
          <w:szCs w:val="20"/>
        </w:rPr>
        <w:t>I</w:t>
      </w:r>
      <w:r w:rsidRPr="003920CF">
        <w:rPr>
          <w:rFonts w:ascii="Arial" w:hAnsi="Arial" w:cs="Arial"/>
          <w:b/>
          <w:bCs/>
          <w:sz w:val="20"/>
          <w:szCs w:val="20"/>
        </w:rPr>
        <w:t>Z</w:t>
      </w:r>
      <w:r w:rsidRPr="003920CF">
        <w:rPr>
          <w:rFonts w:ascii="Arial" w:hAnsi="Arial" w:cs="Arial"/>
          <w:b/>
          <w:bCs/>
          <w:spacing w:val="1"/>
          <w:sz w:val="20"/>
          <w:szCs w:val="20"/>
        </w:rPr>
        <w:t>IČNI</w:t>
      </w:r>
      <w:r w:rsidRPr="003920CF">
        <w:rPr>
          <w:rFonts w:ascii="Arial" w:hAnsi="Arial" w:cs="Arial"/>
          <w:b/>
          <w:bCs/>
          <w:sz w:val="20"/>
          <w:szCs w:val="20"/>
        </w:rPr>
        <w:t xml:space="preserve">H </w:t>
      </w:r>
      <w:r w:rsidRPr="003920CF">
        <w:rPr>
          <w:rFonts w:ascii="Arial" w:hAnsi="Arial" w:cs="Arial"/>
          <w:b/>
          <w:bCs/>
          <w:spacing w:val="-1"/>
          <w:sz w:val="20"/>
          <w:szCs w:val="20"/>
        </w:rPr>
        <w:t>I</w:t>
      </w:r>
      <w:r w:rsidRPr="003920CF">
        <w:rPr>
          <w:rFonts w:ascii="Arial" w:hAnsi="Arial" w:cs="Arial"/>
          <w:b/>
          <w:bCs/>
          <w:sz w:val="20"/>
          <w:szCs w:val="20"/>
        </w:rPr>
        <w:t xml:space="preserve">N </w:t>
      </w:r>
      <w:r w:rsidRPr="003920CF">
        <w:rPr>
          <w:rFonts w:ascii="Arial" w:hAnsi="Arial" w:cs="Arial"/>
          <w:b/>
          <w:bCs/>
          <w:spacing w:val="-1"/>
          <w:sz w:val="20"/>
          <w:szCs w:val="20"/>
        </w:rPr>
        <w:t>P</w:t>
      </w:r>
      <w:r w:rsidRPr="003920CF">
        <w:rPr>
          <w:rFonts w:ascii="Arial" w:hAnsi="Arial" w:cs="Arial"/>
          <w:b/>
          <w:bCs/>
          <w:spacing w:val="1"/>
          <w:sz w:val="20"/>
          <w:szCs w:val="20"/>
        </w:rPr>
        <w:t>R</w:t>
      </w:r>
      <w:r w:rsidRPr="003920CF">
        <w:rPr>
          <w:rFonts w:ascii="Arial" w:hAnsi="Arial" w:cs="Arial"/>
          <w:b/>
          <w:bCs/>
          <w:spacing w:val="-6"/>
          <w:sz w:val="20"/>
          <w:szCs w:val="20"/>
        </w:rPr>
        <w:t>A</w:t>
      </w:r>
      <w:r w:rsidRPr="003920CF">
        <w:rPr>
          <w:rFonts w:ascii="Arial" w:hAnsi="Arial" w:cs="Arial"/>
          <w:b/>
          <w:bCs/>
          <w:spacing w:val="2"/>
          <w:sz w:val="20"/>
          <w:szCs w:val="20"/>
        </w:rPr>
        <w:t>V</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z w:val="20"/>
          <w:szCs w:val="20"/>
        </w:rPr>
        <w:t xml:space="preserve">H </w:t>
      </w:r>
      <w:r w:rsidRPr="003920CF">
        <w:rPr>
          <w:rFonts w:ascii="Arial" w:hAnsi="Arial" w:cs="Arial"/>
          <w:b/>
          <w:bCs/>
          <w:spacing w:val="1"/>
          <w:sz w:val="20"/>
          <w:szCs w:val="20"/>
        </w:rPr>
        <w:t>O</w:t>
      </w:r>
      <w:r w:rsidRPr="003920CF">
        <w:rPr>
          <w:rFonts w:ascii="Arial" w:hAnsi="Arial" w:cs="Arial"/>
          <w:b/>
          <w:bCs/>
          <w:spacing w:val="-1"/>
          <w:sz w:val="20"/>
          <w:szCs w:val="20"/>
        </w:rPr>
        <w:t>SE</w:t>
      </w:r>
      <w:r w:rsidRPr="003920CF">
        <w:rPr>
          <w:rFonts w:ascii="Arial" w:hAnsi="Arial" w:cs="Arial"/>
          <w:b/>
          <w:bCs/>
          <w:sz w:val="20"/>
          <w:szCs w:val="20"/>
        </w:rPr>
        <w:t>B V</w:t>
      </w:r>
      <w:r w:rsidRPr="003920CF">
        <w:rPr>
          <w:rFonts w:ascii="Arial" w:hAnsi="Arial" w:cs="Arial"/>
          <w:b/>
          <w:bCs/>
          <w:spacing w:val="1"/>
          <w:sz w:val="20"/>
          <w:szCs w:val="20"/>
        </w:rPr>
        <w:t xml:space="preserve"> </w:t>
      </w:r>
      <w:r w:rsidRPr="003920CF">
        <w:rPr>
          <w:rFonts w:ascii="Arial" w:hAnsi="Arial" w:cs="Arial"/>
          <w:b/>
          <w:bCs/>
          <w:spacing w:val="-3"/>
          <w:sz w:val="20"/>
          <w:szCs w:val="20"/>
        </w:rPr>
        <w:t>L</w:t>
      </w:r>
      <w:r w:rsidRPr="003920CF">
        <w:rPr>
          <w:rFonts w:ascii="Arial" w:hAnsi="Arial" w:cs="Arial"/>
          <w:b/>
          <w:bCs/>
          <w:spacing w:val="-6"/>
          <w:sz w:val="20"/>
          <w:szCs w:val="20"/>
        </w:rPr>
        <w:t>A</w:t>
      </w:r>
      <w:r w:rsidRPr="003920CF">
        <w:rPr>
          <w:rFonts w:ascii="Arial" w:hAnsi="Arial" w:cs="Arial"/>
          <w:b/>
          <w:bCs/>
          <w:spacing w:val="2"/>
          <w:sz w:val="20"/>
          <w:szCs w:val="20"/>
        </w:rPr>
        <w:t>S</w:t>
      </w:r>
      <w:r w:rsidRPr="003920CF">
        <w:rPr>
          <w:rFonts w:ascii="Arial" w:hAnsi="Arial" w:cs="Arial"/>
          <w:b/>
          <w:bCs/>
          <w:sz w:val="20"/>
          <w:szCs w:val="20"/>
        </w:rPr>
        <w:t>T</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pacing w:val="2"/>
          <w:sz w:val="20"/>
          <w:szCs w:val="20"/>
        </w:rPr>
        <w:t>Š</w:t>
      </w:r>
      <w:r w:rsidRPr="003920CF">
        <w:rPr>
          <w:rFonts w:ascii="Arial" w:hAnsi="Arial" w:cs="Arial"/>
          <w:b/>
          <w:bCs/>
          <w:spacing w:val="-3"/>
          <w:sz w:val="20"/>
          <w:szCs w:val="20"/>
        </w:rPr>
        <w:t>T</w:t>
      </w:r>
      <w:r w:rsidRPr="003920CF">
        <w:rPr>
          <w:rFonts w:ascii="Arial" w:hAnsi="Arial" w:cs="Arial"/>
          <w:b/>
          <w:bCs/>
          <w:spacing w:val="2"/>
          <w:sz w:val="20"/>
          <w:szCs w:val="20"/>
        </w:rPr>
        <w:t>V</w:t>
      </w:r>
      <w:r w:rsidRPr="003920CF">
        <w:rPr>
          <w:rFonts w:ascii="Arial" w:hAnsi="Arial" w:cs="Arial"/>
          <w:b/>
          <w:bCs/>
          <w:sz w:val="20"/>
          <w:szCs w:val="20"/>
        </w:rPr>
        <w:t xml:space="preserve">U </w:t>
      </w:r>
      <w:r w:rsidRPr="003920CF">
        <w:rPr>
          <w:rFonts w:ascii="Arial" w:hAnsi="Arial" w:cs="Arial"/>
          <w:b/>
          <w:bCs/>
          <w:spacing w:val="-1"/>
          <w:sz w:val="20"/>
          <w:szCs w:val="20"/>
        </w:rPr>
        <w:t>P</w:t>
      </w:r>
      <w:r w:rsidRPr="003920CF">
        <w:rPr>
          <w:rFonts w:ascii="Arial" w:hAnsi="Arial" w:cs="Arial"/>
          <w:b/>
          <w:bCs/>
          <w:spacing w:val="1"/>
          <w:sz w:val="20"/>
          <w:szCs w:val="20"/>
        </w:rPr>
        <w:t>O</w:t>
      </w:r>
      <w:r w:rsidRPr="003920CF">
        <w:rPr>
          <w:rFonts w:ascii="Arial" w:hAnsi="Arial" w:cs="Arial"/>
          <w:b/>
          <w:bCs/>
          <w:spacing w:val="-1"/>
          <w:sz w:val="20"/>
          <w:szCs w:val="20"/>
        </w:rPr>
        <w:t>NUDN</w:t>
      </w:r>
      <w:r w:rsidRPr="003920CF">
        <w:rPr>
          <w:rFonts w:ascii="Arial" w:hAnsi="Arial" w:cs="Arial"/>
          <w:b/>
          <w:bCs/>
          <w:spacing w:val="1"/>
          <w:sz w:val="20"/>
          <w:szCs w:val="20"/>
        </w:rPr>
        <w:t>IK</w:t>
      </w:r>
      <w:r w:rsidRPr="003920CF">
        <w:rPr>
          <w:rFonts w:ascii="Arial" w:hAnsi="Arial" w:cs="Arial"/>
          <w:b/>
          <w:bCs/>
          <w:spacing w:val="-6"/>
          <w:sz w:val="20"/>
          <w:szCs w:val="20"/>
        </w:rPr>
        <w:t>A</w:t>
      </w:r>
      <w:r w:rsidRPr="003920CF">
        <w:rPr>
          <w:rFonts w:ascii="Arial" w:hAnsi="Arial" w:cs="Arial"/>
          <w:b/>
          <w:bCs/>
          <w:sz w:val="20"/>
          <w:szCs w:val="20"/>
        </w:rPr>
        <w:t>:</w:t>
      </w:r>
    </w:p>
    <w:p w14:paraId="1329CF5B" w14:textId="77777777" w:rsidR="003920CF" w:rsidRPr="003920CF"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 xml:space="preserve">a: </w:t>
      </w:r>
      <w:r w:rsidRPr="003920CF">
        <w:rPr>
          <w:rFonts w:ascii="Arial" w:hAnsi="Arial" w:cs="Arial"/>
          <w:i/>
          <w:iCs/>
          <w:spacing w:val="5"/>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z w:val="18"/>
          <w:szCs w:val="18"/>
        </w:rPr>
        <w:t xml:space="preserve">i </w:t>
      </w:r>
      <w:r w:rsidRPr="003920CF">
        <w:rPr>
          <w:rFonts w:ascii="Arial" w:hAnsi="Arial" w:cs="Arial"/>
          <w:i/>
          <w:iCs/>
          <w:spacing w:val="5"/>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7"/>
          <w:sz w:val="18"/>
          <w:szCs w:val="18"/>
        </w:rPr>
        <w:t xml:space="preserve"> </w:t>
      </w:r>
      <w:r w:rsidRPr="003920CF">
        <w:rPr>
          <w:rFonts w:ascii="Arial" w:hAnsi="Arial" w:cs="Arial"/>
          <w:i/>
          <w:iCs/>
          <w:sz w:val="18"/>
          <w:szCs w:val="18"/>
        </w:rPr>
        <w:t>pot</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 xml:space="preserve">bno </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dat</w:t>
      </w:r>
      <w:r w:rsidRPr="003920CF">
        <w:rPr>
          <w:rFonts w:ascii="Arial" w:hAnsi="Arial" w:cs="Arial"/>
          <w:i/>
          <w:iCs/>
          <w:spacing w:val="1"/>
          <w:sz w:val="18"/>
          <w:szCs w:val="18"/>
        </w:rPr>
        <w:t>k</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 xml:space="preserve">o </w:t>
      </w:r>
      <w:r w:rsidRPr="003920CF">
        <w:rPr>
          <w:rFonts w:ascii="Arial" w:hAnsi="Arial" w:cs="Arial"/>
          <w:i/>
          <w:iCs/>
          <w:spacing w:val="8"/>
          <w:sz w:val="18"/>
          <w:szCs w:val="18"/>
        </w:rPr>
        <w:t xml:space="preserve"> </w:t>
      </w:r>
      <w:r w:rsidRPr="003920CF">
        <w:rPr>
          <w:rFonts w:ascii="Arial" w:hAnsi="Arial" w:cs="Arial"/>
          <w:i/>
          <w:iCs/>
          <w:sz w:val="18"/>
          <w:szCs w:val="18"/>
        </w:rPr>
        <w:t>ude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pacing w:val="-1"/>
          <w:sz w:val="18"/>
          <w:szCs w:val="18"/>
        </w:rPr>
        <w:t>ž</w:t>
      </w:r>
      <w:r w:rsidRPr="003920CF">
        <w:rPr>
          <w:rFonts w:ascii="Arial" w:hAnsi="Arial" w:cs="Arial"/>
          <w:i/>
          <w:iCs/>
          <w:sz w:val="18"/>
          <w:szCs w:val="18"/>
        </w:rPr>
        <w:t xml:space="preserve">bi </w:t>
      </w:r>
      <w:r w:rsidRPr="003920CF">
        <w:rPr>
          <w:rFonts w:ascii="Arial" w:hAnsi="Arial" w:cs="Arial"/>
          <w:i/>
          <w:iCs/>
          <w:spacing w:val="3"/>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9"/>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 xml:space="preserve">b </w:t>
      </w:r>
      <w:r w:rsidRPr="003920CF">
        <w:rPr>
          <w:rFonts w:ascii="Arial" w:hAnsi="Arial" w:cs="Arial"/>
          <w:i/>
          <w:iCs/>
          <w:spacing w:val="6"/>
          <w:sz w:val="18"/>
          <w:szCs w:val="18"/>
        </w:rPr>
        <w:t xml:space="preserve"> </w:t>
      </w:r>
      <w:r w:rsidRPr="003920CF">
        <w:rPr>
          <w:rFonts w:ascii="Arial" w:hAnsi="Arial" w:cs="Arial"/>
          <w:i/>
          <w:iCs/>
          <w:sz w:val="18"/>
          <w:szCs w:val="18"/>
        </w:rPr>
        <w:t xml:space="preserve">v </w:t>
      </w:r>
      <w:r w:rsidRPr="003920CF">
        <w:rPr>
          <w:rFonts w:ascii="Arial" w:hAnsi="Arial" w:cs="Arial"/>
          <w:i/>
          <w:iCs/>
          <w:spacing w:val="7"/>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 pon</w:t>
      </w:r>
      <w:r w:rsidRPr="003920CF">
        <w:rPr>
          <w:rFonts w:ascii="Arial" w:hAnsi="Arial" w:cs="Arial"/>
          <w:i/>
          <w:iCs/>
          <w:spacing w:val="2"/>
          <w:sz w:val="18"/>
          <w:szCs w:val="18"/>
        </w:rPr>
        <w:t>u</w:t>
      </w:r>
      <w:r w:rsidRPr="003920CF">
        <w:rPr>
          <w:rFonts w:ascii="Arial" w:hAnsi="Arial" w:cs="Arial"/>
          <w:i/>
          <w:iCs/>
          <w:sz w:val="18"/>
          <w:szCs w:val="18"/>
        </w:rPr>
        <w:t>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p>
    <w:p w14:paraId="46048171" w14:textId="77777777" w:rsidR="003920CF" w:rsidRPr="003920CF" w:rsidRDefault="003920CF" w:rsidP="003920CF">
      <w:pPr>
        <w:widowControl w:val="0"/>
        <w:autoSpaceDE w:val="0"/>
        <w:autoSpaceDN w:val="0"/>
        <w:adjustRightInd w:val="0"/>
        <w:spacing w:before="11"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rii</w:t>
      </w:r>
      <w:r w:rsidRPr="003920CF">
        <w:rPr>
          <w:rFonts w:ascii="Arial" w:hAnsi="Arial" w:cs="Arial"/>
          <w:i/>
          <w:iCs/>
          <w:sz w:val="18"/>
          <w:szCs w:val="18"/>
        </w:rPr>
        <w:t>me</w:t>
      </w:r>
      <w:r w:rsidRPr="003920CF">
        <w:rPr>
          <w:rFonts w:ascii="Arial" w:hAnsi="Arial" w:cs="Arial"/>
          <w:i/>
          <w:iCs/>
          <w:spacing w:val="1"/>
          <w:sz w:val="18"/>
          <w:szCs w:val="18"/>
        </w:rPr>
        <w:t>k</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z w:val="18"/>
          <w:szCs w:val="18"/>
        </w:rPr>
        <w:t>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b</w:t>
      </w:r>
      <w:r w:rsidRPr="003920CF">
        <w:rPr>
          <w:rFonts w:ascii="Arial" w:hAnsi="Arial" w:cs="Arial"/>
          <w:i/>
          <w:iCs/>
          <w:spacing w:val="-1"/>
          <w:sz w:val="18"/>
          <w:szCs w:val="18"/>
        </w:rPr>
        <w:t>i</w:t>
      </w:r>
      <w:r w:rsidRPr="003920CF">
        <w:rPr>
          <w:rFonts w:ascii="Arial" w:hAnsi="Arial" w:cs="Arial"/>
          <w:i/>
          <w:iCs/>
          <w:spacing w:val="1"/>
          <w:sz w:val="18"/>
          <w:szCs w:val="18"/>
        </w:rPr>
        <w:t>v</w:t>
      </w:r>
      <w:r w:rsidRPr="003920CF">
        <w:rPr>
          <w:rFonts w:ascii="Arial" w:hAnsi="Arial" w:cs="Arial"/>
          <w:i/>
          <w:iCs/>
          <w:spacing w:val="2"/>
          <w:sz w:val="18"/>
          <w:szCs w:val="18"/>
        </w:rPr>
        <w:t>a</w:t>
      </w:r>
      <w:r w:rsidRPr="003920CF">
        <w:rPr>
          <w:rFonts w:ascii="Arial" w:hAnsi="Arial" w:cs="Arial"/>
          <w:i/>
          <w:iCs/>
          <w:spacing w:val="-1"/>
          <w:sz w:val="18"/>
          <w:szCs w:val="18"/>
        </w:rPr>
        <w:t>li</w:t>
      </w:r>
      <w:r w:rsidRPr="003920CF">
        <w:rPr>
          <w:rFonts w:ascii="Arial" w:hAnsi="Arial" w:cs="Arial"/>
          <w:i/>
          <w:iCs/>
          <w:spacing w:val="1"/>
          <w:sz w:val="18"/>
          <w:szCs w:val="18"/>
        </w:rPr>
        <w:t>š</w:t>
      </w:r>
      <w:r w:rsidRPr="003920CF">
        <w:rPr>
          <w:rFonts w:ascii="Arial" w:hAnsi="Arial" w:cs="Arial"/>
          <w:spacing w:val="1"/>
          <w:sz w:val="18"/>
          <w:szCs w:val="18"/>
        </w:rPr>
        <w:t>č</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5E6AC69" w14:textId="77777777" w:rsidR="003920CF" w:rsidRPr="003920CF" w:rsidRDefault="003920CF" w:rsidP="003920CF">
      <w:pPr>
        <w:widowControl w:val="0"/>
        <w:autoSpaceDE w:val="0"/>
        <w:autoSpaceDN w:val="0"/>
        <w:adjustRightInd w:val="0"/>
        <w:spacing w:before="12"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ebe:</w:t>
      </w:r>
      <w:r w:rsidRPr="003920CF">
        <w:rPr>
          <w:rFonts w:ascii="Arial" w:hAnsi="Arial" w:cs="Arial"/>
          <w:i/>
          <w:iCs/>
          <w:spacing w:val="1"/>
          <w:sz w:val="18"/>
          <w:szCs w:val="18"/>
        </w:rPr>
        <w:t xml:space="preserve"> </w:t>
      </w: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v</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ov 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2"/>
          <w:sz w:val="18"/>
          <w:szCs w:val="18"/>
        </w:rPr>
        <w:t>d</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2"/>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6D71023F" w14:textId="77777777" w:rsidR="003920CF" w:rsidRPr="003920CF"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3920CF" w:rsidRDefault="003920CF" w:rsidP="003920CF">
      <w:pPr>
        <w:widowControl w:val="0"/>
        <w:autoSpaceDE w:val="0"/>
        <w:autoSpaceDN w:val="0"/>
        <w:adjustRightInd w:val="0"/>
        <w:spacing w:after="0" w:line="240" w:lineRule="auto"/>
        <w:ind w:right="299"/>
        <w:rPr>
          <w:rFonts w:ascii="Arial" w:hAnsi="Arial" w:cs="Arial"/>
          <w:sz w:val="18"/>
          <w:szCs w:val="18"/>
        </w:rPr>
      </w:pPr>
      <w:r w:rsidRPr="003920CF">
        <w:rPr>
          <w:rFonts w:ascii="Arial" w:hAnsi="Arial" w:cs="Arial"/>
          <w:i/>
          <w:iCs/>
          <w:sz w:val="18"/>
          <w:szCs w:val="18"/>
        </w:rPr>
        <w:t>V</w:t>
      </w:r>
      <w:r w:rsidRPr="003920CF">
        <w:rPr>
          <w:rFonts w:ascii="Arial" w:hAnsi="Arial" w:cs="Arial"/>
          <w:i/>
          <w:iCs/>
          <w:spacing w:val="53"/>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or</w:t>
      </w:r>
      <w:r w:rsidRPr="003920CF">
        <w:rPr>
          <w:rFonts w:ascii="Arial" w:hAnsi="Arial" w:cs="Arial"/>
          <w:i/>
          <w:iCs/>
          <w:spacing w:val="5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2"/>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eb</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54"/>
          <w:sz w:val="18"/>
          <w:szCs w:val="18"/>
        </w:rPr>
        <w:t xml:space="preserve"> </w:t>
      </w:r>
      <w:r w:rsidRPr="003920CF">
        <w:rPr>
          <w:rFonts w:ascii="Arial" w:hAnsi="Arial" w:cs="Arial"/>
          <w:i/>
          <w:iCs/>
          <w:sz w:val="18"/>
          <w:szCs w:val="18"/>
        </w:rPr>
        <w:t>pon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r w:rsidRPr="003920CF">
        <w:rPr>
          <w:rFonts w:ascii="Arial" w:hAnsi="Arial" w:cs="Arial"/>
          <w:i/>
          <w:iCs/>
          <w:spacing w:val="54"/>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e</w:t>
      </w:r>
      <w:r w:rsidRPr="003920CF">
        <w:rPr>
          <w:rFonts w:ascii="Arial" w:hAnsi="Arial" w:cs="Arial"/>
          <w:spacing w:val="1"/>
          <w:sz w:val="18"/>
          <w:szCs w:val="18"/>
        </w:rPr>
        <w:t>č</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i/>
          <w:iCs/>
          <w:sz w:val="18"/>
          <w:szCs w:val="18"/>
        </w:rPr>
        <w:t>do</w:t>
      </w:r>
      <w:r w:rsidRPr="003920CF">
        <w:rPr>
          <w:rFonts w:ascii="Arial" w:hAnsi="Arial" w:cs="Arial"/>
          <w:i/>
          <w:iCs/>
          <w:spacing w:val="2"/>
          <w:sz w:val="18"/>
          <w:szCs w:val="18"/>
        </w:rPr>
        <w:t>da</w:t>
      </w:r>
      <w:r w:rsidRPr="003920CF">
        <w:rPr>
          <w:rFonts w:ascii="Arial" w:hAnsi="Arial" w:cs="Arial"/>
          <w:i/>
          <w:iCs/>
          <w:spacing w:val="-1"/>
          <w:sz w:val="18"/>
          <w:szCs w:val="18"/>
        </w:rPr>
        <w:t>j</w:t>
      </w:r>
      <w:r w:rsidRPr="003920CF">
        <w:rPr>
          <w:rFonts w:ascii="Arial" w:hAnsi="Arial" w:cs="Arial"/>
          <w:i/>
          <w:iCs/>
          <w:sz w:val="18"/>
          <w:szCs w:val="18"/>
        </w:rPr>
        <w:t>te</w:t>
      </w:r>
      <w:r w:rsidRPr="003920CF">
        <w:rPr>
          <w:rFonts w:ascii="Arial" w:hAnsi="Arial" w:cs="Arial"/>
          <w:i/>
          <w:iCs/>
          <w:spacing w:val="52"/>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w:t>
      </w:r>
      <w:r w:rsidRPr="003920CF">
        <w:rPr>
          <w:rFonts w:ascii="Arial" w:hAnsi="Arial" w:cs="Arial"/>
          <w:i/>
          <w:iCs/>
          <w:spacing w:val="-1"/>
          <w:sz w:val="18"/>
          <w:szCs w:val="18"/>
        </w:rPr>
        <w:t>i</w:t>
      </w:r>
      <w:r w:rsidRPr="003920CF">
        <w:rPr>
          <w:rFonts w:ascii="Arial" w:hAnsi="Arial" w:cs="Arial"/>
          <w:i/>
          <w:iCs/>
          <w:spacing w:val="1"/>
          <w:sz w:val="18"/>
          <w:szCs w:val="18"/>
        </w:rPr>
        <w:t>c</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z w:val="18"/>
          <w:szCs w:val="18"/>
        </w:rPr>
        <w:t>ta</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spacing w:val="1"/>
          <w:sz w:val="18"/>
          <w:szCs w:val="18"/>
        </w:rPr>
        <w:t>č</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pacing w:val="2"/>
          <w:sz w:val="18"/>
          <w:szCs w:val="18"/>
        </w:rPr>
        <w:t>ob</w:t>
      </w:r>
      <w:r w:rsidRPr="003920CF">
        <w:rPr>
          <w:rFonts w:ascii="Arial" w:hAnsi="Arial" w:cs="Arial"/>
          <w:i/>
          <w:iCs/>
          <w:spacing w:val="1"/>
          <w:sz w:val="18"/>
          <w:szCs w:val="18"/>
        </w:rPr>
        <w:t>r</w:t>
      </w:r>
      <w:r w:rsidRPr="003920CF">
        <w:rPr>
          <w:rFonts w:ascii="Arial" w:hAnsi="Arial" w:cs="Arial"/>
          <w:i/>
          <w:iCs/>
          <w:spacing w:val="2"/>
          <w:sz w:val="18"/>
          <w:szCs w:val="18"/>
        </w:rPr>
        <w:t>a</w:t>
      </w:r>
      <w:r w:rsidRPr="003920CF">
        <w:rPr>
          <w:rFonts w:ascii="Arial" w:hAnsi="Arial" w:cs="Arial"/>
          <w:i/>
          <w:iCs/>
          <w:spacing w:val="-4"/>
          <w:sz w:val="18"/>
          <w:szCs w:val="18"/>
        </w:rPr>
        <w:t>z</w:t>
      </w:r>
      <w:r w:rsidRPr="003920CF">
        <w:rPr>
          <w:rFonts w:ascii="Arial" w:hAnsi="Arial" w:cs="Arial"/>
          <w:i/>
          <w:iCs/>
          <w:sz w:val="18"/>
          <w:szCs w:val="18"/>
        </w:rPr>
        <w:t>ec</w:t>
      </w:r>
      <w:r w:rsidRPr="003920CF">
        <w:rPr>
          <w:rFonts w:ascii="Arial" w:hAnsi="Arial" w:cs="Arial"/>
          <w:i/>
          <w:iCs/>
          <w:spacing w:val="5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pacing w:val="2"/>
          <w:sz w:val="18"/>
          <w:szCs w:val="18"/>
        </w:rPr>
        <w:t>u</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2"/>
          <w:sz w:val="18"/>
          <w:szCs w:val="18"/>
        </w:rPr>
        <w:t>t</w:t>
      </w:r>
      <w:r w:rsidRPr="003920CF">
        <w:rPr>
          <w:rFonts w:ascii="Arial" w:hAnsi="Arial" w:cs="Arial"/>
          <w:i/>
          <w:iCs/>
          <w:sz w:val="18"/>
          <w:szCs w:val="18"/>
        </w:rPr>
        <w:t>e</w:t>
      </w:r>
      <w:r w:rsidRPr="003920CF">
        <w:rPr>
          <w:rFonts w:ascii="Arial" w:hAnsi="Arial" w:cs="Arial"/>
          <w:i/>
          <w:iCs/>
          <w:spacing w:val="54"/>
          <w:sz w:val="18"/>
          <w:szCs w:val="18"/>
        </w:rPr>
        <w:t xml:space="preserve"> </w:t>
      </w:r>
      <w:r w:rsidRPr="003920CF">
        <w:rPr>
          <w:rFonts w:ascii="Arial" w:hAnsi="Arial" w:cs="Arial"/>
          <w:i/>
          <w:iCs/>
          <w:sz w:val="18"/>
          <w:szCs w:val="18"/>
        </w:rPr>
        <w:t>v e</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1"/>
          <w:sz w:val="18"/>
          <w:szCs w:val="18"/>
        </w:rPr>
        <w:t>k</w:t>
      </w:r>
      <w:r w:rsidRPr="003920CF">
        <w:rPr>
          <w:rFonts w:ascii="Arial" w:hAnsi="Arial" w:cs="Arial"/>
          <w:i/>
          <w:iCs/>
          <w:sz w:val="18"/>
          <w:szCs w:val="18"/>
        </w:rPr>
        <w:t>t</w:t>
      </w:r>
      <w:r w:rsidRPr="003920CF">
        <w:rPr>
          <w:rFonts w:ascii="Arial" w:hAnsi="Arial" w:cs="Arial"/>
          <w:i/>
          <w:iCs/>
          <w:spacing w:val="1"/>
          <w:sz w:val="18"/>
          <w:szCs w:val="18"/>
        </w:rPr>
        <w:t>r</w:t>
      </w:r>
      <w:r w:rsidRPr="003920CF">
        <w:rPr>
          <w:rFonts w:ascii="Arial" w:hAnsi="Arial" w:cs="Arial"/>
          <w:i/>
          <w:iCs/>
          <w:sz w:val="18"/>
          <w:szCs w:val="18"/>
        </w:rPr>
        <w:t>on</w:t>
      </w:r>
      <w:r w:rsidRPr="003920CF">
        <w:rPr>
          <w:rFonts w:ascii="Arial" w:hAnsi="Arial" w:cs="Arial"/>
          <w:i/>
          <w:iCs/>
          <w:spacing w:val="1"/>
          <w:sz w:val="18"/>
          <w:szCs w:val="18"/>
        </w:rPr>
        <w:t>sk</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ki</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2"/>
          <w:sz w:val="18"/>
          <w:szCs w:val="18"/>
        </w:rPr>
        <w:t>o</w:t>
      </w:r>
      <w:r w:rsidRPr="003920CF">
        <w:rPr>
          <w:rFonts w:ascii="Arial" w:hAnsi="Arial" w:cs="Arial"/>
          <w:i/>
          <w:iCs/>
          <w:spacing w:val="-1"/>
          <w:sz w:val="18"/>
          <w:szCs w:val="18"/>
        </w:rPr>
        <w:t>z</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1"/>
          <w:sz w:val="18"/>
          <w:szCs w:val="18"/>
        </w:rPr>
        <w:t>ji</w:t>
      </w:r>
      <w:r w:rsidRPr="003920CF">
        <w:rPr>
          <w:rFonts w:ascii="Arial" w:hAnsi="Arial" w:cs="Arial"/>
          <w:i/>
          <w:iCs/>
          <w:sz w:val="18"/>
          <w:szCs w:val="18"/>
        </w:rPr>
        <w:t>h</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ril</w:t>
      </w:r>
      <w:r w:rsidRPr="003920CF">
        <w:rPr>
          <w:rFonts w:ascii="Arial" w:hAnsi="Arial" w:cs="Arial"/>
          <w:i/>
          <w:iCs/>
          <w:spacing w:val="2"/>
          <w:sz w:val="18"/>
          <w:szCs w:val="18"/>
        </w:rPr>
        <w:t>o</w:t>
      </w:r>
      <w:r w:rsidRPr="003920CF">
        <w:rPr>
          <w:rFonts w:ascii="Arial" w:hAnsi="Arial" w:cs="Arial"/>
          <w:i/>
          <w:iCs/>
          <w:spacing w:val="-1"/>
          <w:sz w:val="18"/>
          <w:szCs w:val="18"/>
        </w:rPr>
        <w:t>ži</w:t>
      </w:r>
      <w:r w:rsidRPr="003920CF">
        <w:rPr>
          <w:rFonts w:ascii="Arial" w:hAnsi="Arial" w:cs="Arial"/>
          <w:i/>
          <w:iCs/>
          <w:sz w:val="18"/>
          <w:szCs w:val="18"/>
        </w:rPr>
        <w:t>te</w:t>
      </w:r>
      <w:r w:rsidRPr="003920CF">
        <w:rPr>
          <w:rFonts w:ascii="Arial" w:hAnsi="Arial" w:cs="Arial"/>
          <w:i/>
          <w:iCs/>
          <w:spacing w:val="1"/>
          <w:sz w:val="18"/>
          <w:szCs w:val="18"/>
        </w:rPr>
        <w:t xml:space="preserve"> i</w:t>
      </w:r>
      <w:r w:rsidRPr="003920CF">
        <w:rPr>
          <w:rFonts w:ascii="Arial" w:hAnsi="Arial" w:cs="Arial"/>
          <w:i/>
          <w:iCs/>
          <w:spacing w:val="-1"/>
          <w:sz w:val="18"/>
          <w:szCs w:val="18"/>
        </w:rPr>
        <w:t>zj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v 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z</w:t>
      </w:r>
      <w:r w:rsidRPr="003920CF">
        <w:rPr>
          <w:rFonts w:ascii="Arial" w:hAnsi="Arial" w:cs="Arial"/>
          <w:i/>
          <w:iCs/>
          <w:spacing w:val="-5"/>
          <w:sz w:val="18"/>
          <w:szCs w:val="18"/>
        </w:rPr>
        <w:t xml:space="preserve"> </w:t>
      </w:r>
      <w:r w:rsidRPr="003920CF">
        <w:rPr>
          <w:rFonts w:ascii="Arial" w:hAnsi="Arial" w:cs="Arial"/>
          <w:i/>
          <w:iCs/>
          <w:spacing w:val="1"/>
          <w:sz w:val="18"/>
          <w:szCs w:val="18"/>
        </w:rPr>
        <w:t>vs</w:t>
      </w:r>
      <w:r w:rsidRPr="003920CF">
        <w:rPr>
          <w:rFonts w:ascii="Arial" w:hAnsi="Arial" w:cs="Arial"/>
          <w:i/>
          <w:iCs/>
          <w:sz w:val="18"/>
          <w:szCs w:val="18"/>
        </w:rPr>
        <w:t>e</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ot</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mi po</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1F23DAB2" w14:textId="77777777" w:rsidR="003920CF" w:rsidRPr="003920CF"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920CF"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I</w:t>
            </w:r>
            <w:r w:rsidRPr="003920CF">
              <w:rPr>
                <w:rFonts w:ascii="Arial" w:hAnsi="Arial" w:cs="Arial"/>
                <w:spacing w:val="-4"/>
                <w:sz w:val="20"/>
                <w:szCs w:val="20"/>
              </w:rPr>
              <w:t>M</w:t>
            </w:r>
            <w:r w:rsidRPr="003920CF">
              <w:rPr>
                <w:rFonts w:ascii="Arial" w:hAnsi="Arial" w:cs="Arial"/>
                <w:sz w:val="20"/>
                <w:szCs w:val="20"/>
              </w:rPr>
              <w:t>E</w:t>
            </w:r>
            <w:r w:rsidRPr="003920CF">
              <w:rPr>
                <w:rFonts w:ascii="Arial" w:hAnsi="Arial" w:cs="Arial"/>
                <w:spacing w:val="1"/>
                <w:sz w:val="20"/>
                <w:szCs w:val="20"/>
              </w:rPr>
              <w:t xml:space="preserve"> I</w:t>
            </w:r>
            <w:r w:rsidRPr="003920CF">
              <w:rPr>
                <w:rFonts w:ascii="Arial" w:hAnsi="Arial" w:cs="Arial"/>
                <w:sz w:val="20"/>
                <w:szCs w:val="20"/>
              </w:rPr>
              <w:t xml:space="preserve">N </w:t>
            </w:r>
            <w:r w:rsidRPr="003920CF">
              <w:rPr>
                <w:rFonts w:ascii="Arial" w:hAnsi="Arial" w:cs="Arial"/>
                <w:spacing w:val="-1"/>
                <w:sz w:val="20"/>
                <w:szCs w:val="20"/>
              </w:rPr>
              <w:t>PR</w:t>
            </w:r>
            <w:r w:rsidRPr="003920CF">
              <w:rPr>
                <w:rFonts w:ascii="Arial" w:hAnsi="Arial" w:cs="Arial"/>
                <w:spacing w:val="1"/>
                <w:sz w:val="20"/>
                <w:szCs w:val="20"/>
              </w:rPr>
              <w:t>II</w:t>
            </w:r>
            <w:r w:rsidRPr="003920CF">
              <w:rPr>
                <w:rFonts w:ascii="Arial" w:hAnsi="Arial" w:cs="Arial"/>
                <w:spacing w:val="-4"/>
                <w:sz w:val="20"/>
                <w:szCs w:val="20"/>
              </w:rPr>
              <w:t>M</w:t>
            </w:r>
            <w:r w:rsidRPr="003920CF">
              <w:rPr>
                <w:rFonts w:ascii="Arial" w:hAnsi="Arial" w:cs="Arial"/>
                <w:spacing w:val="-1"/>
                <w:sz w:val="20"/>
                <w:szCs w:val="20"/>
              </w:rPr>
              <w:t>E</w:t>
            </w:r>
            <w:r w:rsidRPr="003920CF">
              <w:rPr>
                <w:rFonts w:ascii="Arial" w:hAnsi="Arial" w:cs="Arial"/>
                <w:sz w:val="20"/>
                <w:szCs w:val="20"/>
              </w:rPr>
              <w:t>K</w:t>
            </w:r>
            <w:r w:rsidRPr="003920CF">
              <w:rPr>
                <w:rFonts w:ascii="Arial" w:hAnsi="Arial" w:cs="Arial"/>
                <w:spacing w:val="1"/>
                <w:sz w:val="20"/>
                <w:szCs w:val="20"/>
              </w:rPr>
              <w:t xml:space="preserve"> </w:t>
            </w:r>
            <w:r w:rsidRPr="003920CF">
              <w:rPr>
                <w:rFonts w:ascii="Arial" w:hAnsi="Arial" w:cs="Arial"/>
                <w:sz w:val="20"/>
                <w:szCs w:val="20"/>
              </w:rPr>
              <w:t xml:space="preserve">/ </w:t>
            </w:r>
          </w:p>
          <w:p w14:paraId="09A3C8F4"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920CF"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3920CF">
              <w:rPr>
                <w:rFonts w:ascii="Arial" w:hAnsi="Arial" w:cs="Arial"/>
                <w:spacing w:val="-1"/>
                <w:sz w:val="20"/>
                <w:szCs w:val="20"/>
              </w:rPr>
              <w:t>NAS</w:t>
            </w:r>
            <w:r w:rsidRPr="003920CF">
              <w:rPr>
                <w:rFonts w:ascii="Arial" w:hAnsi="Arial" w:cs="Arial"/>
                <w:sz w:val="20"/>
                <w:szCs w:val="20"/>
              </w:rPr>
              <w:t>L</w:t>
            </w:r>
            <w:r w:rsidRPr="003920CF">
              <w:rPr>
                <w:rFonts w:ascii="Arial" w:hAnsi="Arial" w:cs="Arial"/>
                <w:spacing w:val="1"/>
                <w:sz w:val="20"/>
                <w:szCs w:val="20"/>
              </w:rPr>
              <w:t>O</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PREB</w:t>
            </w:r>
            <w:r w:rsidRPr="003920CF">
              <w:rPr>
                <w:rFonts w:ascii="Arial" w:hAnsi="Arial" w:cs="Arial"/>
                <w:spacing w:val="1"/>
                <w:sz w:val="20"/>
                <w:szCs w:val="20"/>
              </w:rPr>
              <w:t>I</w:t>
            </w:r>
            <w:r w:rsidRPr="003920CF">
              <w:rPr>
                <w:rFonts w:ascii="Arial" w:hAnsi="Arial" w:cs="Arial"/>
                <w:spacing w:val="-1"/>
                <w:sz w:val="20"/>
                <w:szCs w:val="20"/>
              </w:rPr>
              <w:t>VA</w:t>
            </w:r>
            <w:r w:rsidRPr="003920CF">
              <w:rPr>
                <w:rFonts w:ascii="Arial" w:hAnsi="Arial" w:cs="Arial"/>
                <w:sz w:val="20"/>
                <w:szCs w:val="20"/>
              </w:rPr>
              <w:t>L</w:t>
            </w:r>
            <w:r w:rsidRPr="003920CF">
              <w:rPr>
                <w:rFonts w:ascii="Arial" w:hAnsi="Arial" w:cs="Arial"/>
                <w:spacing w:val="1"/>
                <w:sz w:val="20"/>
                <w:szCs w:val="20"/>
              </w:rPr>
              <w:t>I</w:t>
            </w:r>
            <w:r w:rsidRPr="003920CF">
              <w:rPr>
                <w:rFonts w:ascii="Arial" w:hAnsi="Arial" w:cs="Arial"/>
                <w:spacing w:val="-1"/>
                <w:sz w:val="20"/>
                <w:szCs w:val="20"/>
              </w:rPr>
              <w:t>ŠČ</w:t>
            </w:r>
            <w:r w:rsidRPr="003920CF">
              <w:rPr>
                <w:rFonts w:ascii="Arial" w:hAnsi="Arial" w:cs="Arial"/>
                <w:sz w:val="20"/>
                <w:szCs w:val="20"/>
              </w:rPr>
              <w:t>A</w:t>
            </w:r>
            <w:r w:rsidRPr="003920CF">
              <w:rPr>
                <w:rFonts w:ascii="Arial" w:hAnsi="Arial" w:cs="Arial"/>
                <w:spacing w:val="1"/>
                <w:sz w:val="20"/>
                <w:szCs w:val="20"/>
              </w:rPr>
              <w:t xml:space="preserve"> </w:t>
            </w:r>
            <w:r w:rsidRPr="003920CF">
              <w:rPr>
                <w:rFonts w:ascii="Arial" w:hAnsi="Arial" w:cs="Arial"/>
                <w:sz w:val="20"/>
                <w:szCs w:val="20"/>
              </w:rPr>
              <w:t xml:space="preserve">/ </w:t>
            </w:r>
            <w:r w:rsidRPr="003920CF">
              <w:rPr>
                <w:rFonts w:ascii="Arial" w:hAnsi="Arial" w:cs="Arial"/>
                <w:spacing w:val="-1"/>
                <w:sz w:val="20"/>
                <w:szCs w:val="20"/>
              </w:rPr>
              <w:t>SEDE</w:t>
            </w:r>
            <w:r w:rsidRPr="003920CF">
              <w:rPr>
                <w:rFonts w:ascii="Arial" w:hAnsi="Arial" w:cs="Arial"/>
                <w:sz w:val="20"/>
                <w:szCs w:val="20"/>
              </w:rPr>
              <w:t>Ž</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920CF"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6014" w:rsidRDefault="003920CF" w:rsidP="00690DE1">
      <w:pPr>
        <w:widowControl w:val="0"/>
        <w:autoSpaceDE w:val="0"/>
        <w:autoSpaceDN w:val="0"/>
        <w:adjustRightInd w:val="0"/>
        <w:spacing w:before="71" w:after="0" w:line="240" w:lineRule="auto"/>
        <w:ind w:right="5526"/>
        <w:jc w:val="both"/>
        <w:rPr>
          <w:rFonts w:ascii="Arial" w:hAnsi="Arial" w:cs="Arial"/>
        </w:rPr>
      </w:pPr>
      <w:r w:rsidRPr="00426014">
        <w:rPr>
          <w:rFonts w:ascii="Arial" w:hAnsi="Arial" w:cs="Arial"/>
          <w:b/>
          <w:bCs/>
          <w:spacing w:val="1"/>
        </w:rPr>
        <w:lastRenderedPageBreak/>
        <w:t>PO</w:t>
      </w:r>
      <w:r w:rsidRPr="00426014">
        <w:rPr>
          <w:rFonts w:ascii="Arial" w:hAnsi="Arial" w:cs="Arial"/>
          <w:b/>
          <w:bCs/>
          <w:spacing w:val="-1"/>
        </w:rPr>
        <w:t>VE</w:t>
      </w:r>
      <w:r w:rsidRPr="00426014">
        <w:rPr>
          <w:rFonts w:ascii="Arial" w:hAnsi="Arial" w:cs="Arial"/>
          <w:b/>
          <w:bCs/>
          <w:spacing w:val="2"/>
        </w:rPr>
        <w:t>Z</w:t>
      </w:r>
      <w:r w:rsidRPr="00426014">
        <w:rPr>
          <w:rFonts w:ascii="Arial" w:hAnsi="Arial" w:cs="Arial"/>
          <w:b/>
          <w:bCs/>
          <w:spacing w:val="-6"/>
        </w:rPr>
        <w:t>A</w:t>
      </w:r>
      <w:r w:rsidRPr="00426014">
        <w:rPr>
          <w:rFonts w:ascii="Arial" w:hAnsi="Arial" w:cs="Arial"/>
          <w:b/>
          <w:bCs/>
          <w:spacing w:val="-1"/>
        </w:rPr>
        <w:t>N</w:t>
      </w:r>
      <w:r w:rsidRPr="00426014">
        <w:rPr>
          <w:rFonts w:ascii="Arial" w:hAnsi="Arial" w:cs="Arial"/>
          <w:b/>
          <w:bCs/>
        </w:rPr>
        <w:t>E</w:t>
      </w:r>
      <w:r w:rsidR="00690DE1">
        <w:rPr>
          <w:rFonts w:ascii="Arial" w:hAnsi="Arial" w:cs="Arial"/>
          <w:b/>
          <w:bCs/>
          <w:spacing w:val="1"/>
        </w:rPr>
        <w:t xml:space="preserve"> </w:t>
      </w:r>
      <w:r w:rsidRPr="00426014">
        <w:rPr>
          <w:rFonts w:ascii="Arial" w:hAnsi="Arial" w:cs="Arial"/>
          <w:b/>
          <w:bCs/>
          <w:spacing w:val="-1"/>
        </w:rPr>
        <w:t>DRU</w:t>
      </w:r>
      <w:r w:rsidRPr="00426014">
        <w:rPr>
          <w:rFonts w:ascii="Arial" w:hAnsi="Arial" w:cs="Arial"/>
          <w:b/>
          <w:bCs/>
          <w:spacing w:val="2"/>
        </w:rPr>
        <w:t>Ž</w:t>
      </w:r>
      <w:r w:rsidRPr="00426014">
        <w:rPr>
          <w:rFonts w:ascii="Arial" w:hAnsi="Arial" w:cs="Arial"/>
          <w:b/>
          <w:bCs/>
          <w:spacing w:val="-1"/>
        </w:rPr>
        <w:t>B</w:t>
      </w:r>
      <w:r w:rsidRPr="00426014">
        <w:rPr>
          <w:rFonts w:ascii="Arial" w:hAnsi="Arial" w:cs="Arial"/>
          <w:b/>
          <w:bCs/>
        </w:rPr>
        <w:t>E</w:t>
      </w:r>
    </w:p>
    <w:p w14:paraId="3E7FD6BF" w14:textId="77777777" w:rsidR="003920CF" w:rsidRPr="003920CF"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v</w:t>
      </w:r>
      <w:r w:rsidRPr="003920CF">
        <w:rPr>
          <w:rFonts w:ascii="Arial" w:hAnsi="Arial" w:cs="Arial"/>
          <w:i/>
          <w:iCs/>
          <w:spacing w:val="7"/>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1"/>
          <w:sz w:val="18"/>
          <w:szCs w:val="18"/>
        </w:rPr>
        <w:t>r</w:t>
      </w:r>
      <w:r w:rsidRPr="003920CF">
        <w:rPr>
          <w:rFonts w:ascii="Arial" w:hAnsi="Arial" w:cs="Arial"/>
          <w:i/>
          <w:iCs/>
          <w:sz w:val="18"/>
          <w:szCs w:val="18"/>
        </w:rPr>
        <w:t>u,</w:t>
      </w:r>
      <w:r w:rsidRPr="003920CF">
        <w:rPr>
          <w:rFonts w:ascii="Arial" w:hAnsi="Arial" w:cs="Arial"/>
          <w:i/>
          <w:iCs/>
          <w:spacing w:val="4"/>
          <w:sz w:val="18"/>
          <w:szCs w:val="18"/>
        </w:rPr>
        <w:t xml:space="preserve"> </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5"/>
          <w:sz w:val="18"/>
          <w:szCs w:val="18"/>
        </w:rPr>
        <w:t xml:space="preserve"> </w:t>
      </w:r>
      <w:r w:rsidRPr="003920CF">
        <w:rPr>
          <w:rFonts w:ascii="Arial" w:hAnsi="Arial" w:cs="Arial"/>
          <w:i/>
          <w:iCs/>
          <w:sz w:val="18"/>
          <w:szCs w:val="18"/>
        </w:rPr>
        <w:t>s</w:t>
      </w:r>
      <w:r w:rsidRPr="003920CF">
        <w:rPr>
          <w:rFonts w:ascii="Arial" w:hAnsi="Arial" w:cs="Arial"/>
          <w:i/>
          <w:iCs/>
          <w:spacing w:val="7"/>
          <w:sz w:val="18"/>
          <w:szCs w:val="18"/>
        </w:rPr>
        <w:t xml:space="preserve"> </w:t>
      </w:r>
      <w:r w:rsidRPr="003920CF">
        <w:rPr>
          <w:rFonts w:ascii="Arial" w:hAnsi="Arial" w:cs="Arial"/>
          <w:i/>
          <w:iCs/>
          <w:sz w:val="18"/>
          <w:szCs w:val="18"/>
        </w:rPr>
        <w:t>ponud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om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ane</w:t>
      </w:r>
      <w:r w:rsidRPr="003920CF">
        <w:rPr>
          <w:rFonts w:ascii="Arial" w:hAnsi="Arial" w:cs="Arial"/>
          <w:i/>
          <w:iCs/>
          <w:spacing w:val="4"/>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7"/>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ate</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z w:val="18"/>
          <w:szCs w:val="18"/>
        </w:rPr>
        <w:t>g</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de</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do</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spacing w:val="1"/>
          <w:sz w:val="18"/>
          <w:szCs w:val="18"/>
        </w:rPr>
        <w:t>č</w:t>
      </w:r>
      <w:r w:rsidRPr="003920CF">
        <w:rPr>
          <w:rFonts w:ascii="Arial" w:hAnsi="Arial" w:cs="Arial"/>
          <w:i/>
          <w:iCs/>
          <w:sz w:val="18"/>
          <w:szCs w:val="18"/>
        </w:rPr>
        <w:t>be</w:t>
      </w:r>
      <w:r w:rsidRPr="003920CF">
        <w:rPr>
          <w:rFonts w:ascii="Arial" w:hAnsi="Arial" w:cs="Arial"/>
          <w:i/>
          <w:iCs/>
          <w:spacing w:val="6"/>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k</w:t>
      </w:r>
      <w:r w:rsidRPr="003920CF">
        <w:rPr>
          <w:rFonts w:ascii="Arial" w:hAnsi="Arial" w:cs="Arial"/>
          <w:i/>
          <w:iCs/>
          <w:sz w:val="18"/>
          <w:szCs w:val="18"/>
        </w:rPr>
        <w:t>ona,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i u</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go</w:t>
      </w:r>
      <w:r w:rsidRPr="003920CF">
        <w:rPr>
          <w:rFonts w:ascii="Arial" w:hAnsi="Arial" w:cs="Arial"/>
          <w:i/>
          <w:iCs/>
          <w:spacing w:val="1"/>
          <w:sz w:val="18"/>
          <w:szCs w:val="18"/>
        </w:rPr>
        <w:t>s</w:t>
      </w:r>
      <w:r w:rsidRPr="003920CF">
        <w:rPr>
          <w:rFonts w:ascii="Arial" w:hAnsi="Arial" w:cs="Arial"/>
          <w:i/>
          <w:iCs/>
          <w:spacing w:val="2"/>
          <w:sz w:val="18"/>
          <w:szCs w:val="18"/>
        </w:rPr>
        <w:t>p</w:t>
      </w:r>
      <w:r w:rsidRPr="003920CF">
        <w:rPr>
          <w:rFonts w:ascii="Arial" w:hAnsi="Arial" w:cs="Arial"/>
          <w:i/>
          <w:iCs/>
          <w:sz w:val="18"/>
          <w:szCs w:val="18"/>
        </w:rPr>
        <w:t>oda</w:t>
      </w:r>
      <w:r w:rsidRPr="003920CF">
        <w:rPr>
          <w:rFonts w:ascii="Arial" w:hAnsi="Arial" w:cs="Arial"/>
          <w:i/>
          <w:iCs/>
          <w:spacing w:val="1"/>
          <w:sz w:val="18"/>
          <w:szCs w:val="18"/>
        </w:rPr>
        <w:t>rsk</w:t>
      </w:r>
      <w:r w:rsidRPr="003920CF">
        <w:rPr>
          <w:rFonts w:ascii="Arial" w:hAnsi="Arial" w:cs="Arial"/>
          <w:i/>
          <w:iCs/>
          <w:sz w:val="18"/>
          <w:szCs w:val="18"/>
        </w:rPr>
        <w:t>e 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pacing w:val="1"/>
          <w:sz w:val="18"/>
          <w:szCs w:val="18"/>
        </w:rPr>
        <w:t>š</w:t>
      </w:r>
      <w:r w:rsidRPr="003920CF">
        <w:rPr>
          <w:rFonts w:ascii="Arial" w:hAnsi="Arial" w:cs="Arial"/>
          <w:i/>
          <w:iCs/>
          <w:sz w:val="18"/>
          <w:szCs w:val="18"/>
        </w:rPr>
        <w:t>te</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z w:val="18"/>
          <w:szCs w:val="18"/>
        </w:rPr>
        <w:t xml:space="preserve">da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3"/>
          <w:sz w:val="18"/>
          <w:szCs w:val="18"/>
        </w:rPr>
        <w:t xml:space="preserve"> </w:t>
      </w:r>
      <w:r w:rsidRPr="003920CF">
        <w:rPr>
          <w:rFonts w:ascii="Arial" w:hAnsi="Arial" w:cs="Arial"/>
          <w:i/>
          <w:iCs/>
          <w:sz w:val="18"/>
          <w:szCs w:val="18"/>
        </w:rPr>
        <w:t>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2"/>
          <w:sz w:val="18"/>
          <w:szCs w:val="18"/>
        </w:rPr>
        <w:t>n</w:t>
      </w:r>
      <w:r w:rsidRPr="003920CF">
        <w:rPr>
          <w:rFonts w:ascii="Arial" w:hAnsi="Arial" w:cs="Arial"/>
          <w:i/>
          <w:iCs/>
          <w:sz w:val="18"/>
          <w:szCs w:val="18"/>
        </w:rPr>
        <w:t>e 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s</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nu</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pacing w:val="2"/>
          <w:sz w:val="18"/>
          <w:szCs w:val="18"/>
        </w:rPr>
        <w:t>o</w:t>
      </w:r>
      <w:r w:rsidRPr="003920CF">
        <w:rPr>
          <w:rFonts w:ascii="Arial" w:hAnsi="Arial" w:cs="Arial"/>
          <w:i/>
          <w:iCs/>
          <w:sz w:val="18"/>
          <w:szCs w:val="18"/>
        </w:rPr>
        <w:t>m,</w:t>
      </w:r>
      <w:r w:rsidRPr="003920CF">
        <w:rPr>
          <w:rFonts w:ascii="Arial" w:hAnsi="Arial" w:cs="Arial"/>
          <w:i/>
          <w:iCs/>
          <w:spacing w:val="1"/>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z w:val="18"/>
          <w:szCs w:val="18"/>
        </w:rPr>
        <w:t>k</w:t>
      </w:r>
      <w:r w:rsidRPr="003920CF">
        <w:rPr>
          <w:rFonts w:ascii="Arial" w:hAnsi="Arial" w:cs="Arial"/>
          <w:i/>
          <w:iCs/>
          <w:spacing w:val="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z w:val="18"/>
          <w:szCs w:val="18"/>
        </w:rPr>
        <w:t>po</w:t>
      </w:r>
      <w:r w:rsidRPr="003920CF">
        <w:rPr>
          <w:rFonts w:ascii="Arial" w:hAnsi="Arial" w:cs="Arial"/>
          <w:i/>
          <w:iCs/>
          <w:spacing w:val="1"/>
          <w:sz w:val="18"/>
          <w:szCs w:val="18"/>
        </w:rPr>
        <w:t>l</w:t>
      </w:r>
      <w:r w:rsidRPr="003920CF">
        <w:rPr>
          <w:rFonts w:ascii="Arial" w:hAnsi="Arial" w:cs="Arial"/>
          <w:i/>
          <w:iCs/>
          <w:sz w:val="18"/>
          <w:szCs w:val="18"/>
        </w:rPr>
        <w:t>ni</w:t>
      </w:r>
      <w:r w:rsidRPr="003920CF">
        <w:rPr>
          <w:rFonts w:ascii="Arial" w:hAnsi="Arial" w:cs="Arial"/>
          <w:i/>
          <w:iCs/>
          <w:spacing w:val="1"/>
          <w:sz w:val="18"/>
          <w:szCs w:val="18"/>
        </w:rPr>
        <w:t xml:space="preserve"> s</w:t>
      </w:r>
      <w:r w:rsidRPr="003920CF">
        <w:rPr>
          <w:rFonts w:ascii="Arial" w:hAnsi="Arial" w:cs="Arial"/>
          <w:i/>
          <w:iCs/>
          <w:spacing w:val="2"/>
          <w:sz w:val="18"/>
          <w:szCs w:val="18"/>
        </w:rPr>
        <w:t>p</w:t>
      </w:r>
      <w:r w:rsidRPr="003920CF">
        <w:rPr>
          <w:rFonts w:ascii="Arial" w:hAnsi="Arial" w:cs="Arial"/>
          <w:i/>
          <w:iCs/>
          <w:sz w:val="18"/>
          <w:szCs w:val="18"/>
        </w:rPr>
        <w:t>od</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o tab</w:t>
      </w:r>
      <w:r w:rsidRPr="003920CF">
        <w:rPr>
          <w:rFonts w:ascii="Arial" w:hAnsi="Arial" w:cs="Arial"/>
          <w:i/>
          <w:iCs/>
          <w:spacing w:val="2"/>
          <w:sz w:val="18"/>
          <w:szCs w:val="18"/>
        </w:rPr>
        <w:t>e</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i/>
          <w:iCs/>
          <w:spacing w:val="2"/>
          <w:sz w:val="18"/>
          <w:szCs w:val="18"/>
        </w:rPr>
        <w:t xml:space="preserve"> </w:t>
      </w:r>
      <w:r w:rsidRPr="003920CF">
        <w:rPr>
          <w:rFonts w:ascii="Arial" w:hAnsi="Arial" w:cs="Arial"/>
          <w:i/>
          <w:iCs/>
          <w:sz w:val="18"/>
          <w:szCs w:val="18"/>
        </w:rPr>
        <w:t>z</w:t>
      </w:r>
      <w:r w:rsidRPr="003920CF">
        <w:rPr>
          <w:rFonts w:ascii="Arial" w:hAnsi="Arial" w:cs="Arial"/>
          <w:i/>
          <w:iCs/>
          <w:spacing w:val="-2"/>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dn</w:t>
      </w:r>
      <w:r w:rsidRPr="003920CF">
        <w:rPr>
          <w:rFonts w:ascii="Arial" w:hAnsi="Arial" w:cs="Arial"/>
          <w:i/>
          <w:iCs/>
          <w:spacing w:val="1"/>
          <w:sz w:val="18"/>
          <w:szCs w:val="18"/>
        </w:rPr>
        <w:t>j</w:t>
      </w:r>
      <w:r w:rsidRPr="003920CF">
        <w:rPr>
          <w:rFonts w:ascii="Arial" w:hAnsi="Arial" w:cs="Arial"/>
          <w:i/>
          <w:iCs/>
          <w:spacing w:val="-1"/>
          <w:sz w:val="18"/>
          <w:szCs w:val="18"/>
        </w:rPr>
        <w:t>i</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2"/>
          <w:sz w:val="18"/>
          <w:szCs w:val="18"/>
        </w:rPr>
        <w:t>d</w:t>
      </w:r>
      <w:r w:rsidRPr="003920CF">
        <w:rPr>
          <w:rFonts w:ascii="Arial" w:hAnsi="Arial" w:cs="Arial"/>
          <w:i/>
          <w:iCs/>
          <w:sz w:val="18"/>
          <w:szCs w:val="18"/>
        </w:rPr>
        <w:t>at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495E222C" w14:textId="77777777" w:rsidR="003920CF" w:rsidRPr="003920CF"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 xml:space="preserve">v </w:t>
      </w:r>
      <w:r w:rsidRPr="003920CF">
        <w:rPr>
          <w:rFonts w:ascii="Arial" w:hAnsi="Arial" w:cs="Arial"/>
          <w:i/>
          <w:iCs/>
          <w:spacing w:val="1"/>
          <w:sz w:val="18"/>
          <w:szCs w:val="18"/>
        </w:rPr>
        <w:t>i</w:t>
      </w:r>
      <w:r w:rsidRPr="003920CF">
        <w:rPr>
          <w:rFonts w:ascii="Arial" w:hAnsi="Arial" w:cs="Arial"/>
          <w:i/>
          <w:iCs/>
          <w:sz w:val="18"/>
          <w:szCs w:val="18"/>
        </w:rPr>
        <w:t>n 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ov/sedež po</w:t>
      </w:r>
      <w:r w:rsidRPr="003920CF">
        <w:rPr>
          <w:rFonts w:ascii="Arial" w:hAnsi="Arial" w:cs="Arial"/>
          <w:i/>
          <w:iCs/>
          <w:spacing w:val="4"/>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 xml:space="preserve">ane </w:t>
      </w:r>
      <w:r w:rsidRPr="003920CF">
        <w:rPr>
          <w:rFonts w:ascii="Arial" w:hAnsi="Arial" w:cs="Arial"/>
          <w:i/>
          <w:iCs/>
          <w:spacing w:val="2"/>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z w:val="18"/>
          <w:szCs w:val="18"/>
        </w:rPr>
        <w:t>b</w:t>
      </w:r>
      <w:r w:rsidRPr="003920CF">
        <w:rPr>
          <w:rFonts w:ascii="Arial" w:hAnsi="Arial" w:cs="Arial"/>
          <w:i/>
          <w:iCs/>
          <w:spacing w:val="2"/>
          <w:sz w:val="18"/>
          <w:szCs w:val="18"/>
        </w:rPr>
        <w:t>e</w:t>
      </w:r>
      <w:r w:rsidRPr="003920CF">
        <w:rPr>
          <w:rFonts w:ascii="Arial" w:hAnsi="Arial" w:cs="Arial"/>
          <w:i/>
          <w:iCs/>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ta 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4"/>
          <w:sz w:val="18"/>
          <w:szCs w:val="18"/>
        </w:rPr>
        <w:t>z</w:t>
      </w:r>
      <w:r w:rsidRPr="003920CF">
        <w:rPr>
          <w:rFonts w:ascii="Arial" w:hAnsi="Arial" w:cs="Arial"/>
          <w:i/>
          <w:iCs/>
          <w:sz w:val="18"/>
          <w:szCs w:val="18"/>
        </w:rPr>
        <w:t>a</w:t>
      </w:r>
      <w:r w:rsidRPr="003920CF">
        <w:rPr>
          <w:rFonts w:ascii="Arial" w:hAnsi="Arial" w:cs="Arial"/>
          <w:i/>
          <w:iCs/>
          <w:spacing w:val="4"/>
          <w:sz w:val="18"/>
          <w:szCs w:val="18"/>
        </w:rPr>
        <w:t>v</w:t>
      </w:r>
      <w:r w:rsidRPr="003920CF">
        <w:rPr>
          <w:rFonts w:ascii="Arial" w:hAnsi="Arial" w:cs="Arial"/>
          <w:i/>
          <w:iCs/>
          <w:sz w:val="18"/>
          <w:szCs w:val="18"/>
        </w:rPr>
        <w:t>e (527. čl. ZGD)</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1"/>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B51C215" w14:textId="77777777" w:rsidR="003920CF" w:rsidRPr="003920CF"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3920CF"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920CF"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920CF"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AN</w:t>
            </w:r>
            <w:r w:rsidRPr="003920CF">
              <w:rPr>
                <w:rFonts w:ascii="Arial" w:hAnsi="Arial" w:cs="Arial"/>
                <w:sz w:val="20"/>
                <w:szCs w:val="20"/>
              </w:rPr>
              <w:t xml:space="preserve">E </w:t>
            </w:r>
            <w:r w:rsidRPr="003920CF">
              <w:rPr>
                <w:rFonts w:ascii="Arial" w:hAnsi="Arial" w:cs="Arial"/>
                <w:spacing w:val="-1"/>
                <w:sz w:val="20"/>
                <w:szCs w:val="20"/>
              </w:rPr>
              <w:t>DRU</w:t>
            </w:r>
            <w:r w:rsidRPr="003920CF">
              <w:rPr>
                <w:rFonts w:ascii="Arial" w:hAnsi="Arial" w:cs="Arial"/>
                <w:sz w:val="20"/>
                <w:szCs w:val="20"/>
              </w:rPr>
              <w:t>Ž</w:t>
            </w:r>
            <w:r w:rsidRPr="003920CF">
              <w:rPr>
                <w:rFonts w:ascii="Arial" w:hAnsi="Arial" w:cs="Arial"/>
                <w:spacing w:val="-1"/>
                <w:sz w:val="20"/>
                <w:szCs w:val="20"/>
              </w:rPr>
              <w:t>B</w:t>
            </w:r>
            <w:r w:rsidRPr="003920CF">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920CF"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3920CF">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920CF"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3920CF">
              <w:rPr>
                <w:rFonts w:ascii="Arial" w:hAnsi="Arial" w:cs="Arial"/>
                <w:spacing w:val="-1"/>
                <w:sz w:val="20"/>
                <w:szCs w:val="20"/>
              </w:rPr>
              <w:t>VRS</w:t>
            </w:r>
            <w:r w:rsidRPr="003920CF">
              <w:rPr>
                <w:rFonts w:ascii="Arial" w:hAnsi="Arial" w:cs="Arial"/>
                <w:spacing w:val="2"/>
                <w:sz w:val="20"/>
                <w:szCs w:val="20"/>
              </w:rPr>
              <w:t>T</w:t>
            </w:r>
            <w:r w:rsidRPr="003920CF">
              <w:rPr>
                <w:rFonts w:ascii="Arial" w:hAnsi="Arial" w:cs="Arial"/>
                <w:sz w:val="20"/>
                <w:szCs w:val="20"/>
              </w:rPr>
              <w:t xml:space="preserve">A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AV</w:t>
            </w:r>
            <w:r w:rsidRPr="003920CF">
              <w:rPr>
                <w:rFonts w:ascii="Arial" w:hAnsi="Arial" w:cs="Arial"/>
                <w:sz w:val="20"/>
                <w:szCs w:val="20"/>
              </w:rPr>
              <w:t xml:space="preserve">E (527.čl.ZGD) </w:t>
            </w:r>
            <w:r w:rsidRPr="003920CF">
              <w:rPr>
                <w:rFonts w:ascii="Arial" w:hAnsi="Arial" w:cs="Arial"/>
                <w:spacing w:val="-2"/>
                <w:sz w:val="20"/>
                <w:szCs w:val="20"/>
              </w:rPr>
              <w:t>IN</w:t>
            </w:r>
            <w:r w:rsidRPr="003920CF">
              <w:rPr>
                <w:rFonts w:ascii="Arial" w:hAnsi="Arial" w:cs="Arial"/>
                <w:sz w:val="20"/>
                <w:szCs w:val="20"/>
              </w:rPr>
              <w:t xml:space="preserve"> </w:t>
            </w: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6014" w:rsidRDefault="003920CF" w:rsidP="003920CF">
      <w:pPr>
        <w:widowControl w:val="0"/>
        <w:autoSpaceDE w:val="0"/>
        <w:autoSpaceDN w:val="0"/>
        <w:adjustRightInd w:val="0"/>
        <w:spacing w:before="32" w:after="0" w:line="240" w:lineRule="auto"/>
        <w:rPr>
          <w:rFonts w:ascii="Arial" w:hAnsi="Arial" w:cs="Arial"/>
        </w:rPr>
      </w:pP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2"/>
        </w:rPr>
        <w:t>J</w:t>
      </w:r>
      <w:r w:rsidRPr="00426014">
        <w:rPr>
          <w:rFonts w:ascii="Arial" w:hAnsi="Arial" w:cs="Arial"/>
          <w:b/>
          <w:bCs/>
          <w:spacing w:val="-6"/>
        </w:rPr>
        <w:t>A</w:t>
      </w:r>
      <w:r w:rsidRPr="00426014">
        <w:rPr>
          <w:rFonts w:ascii="Arial" w:hAnsi="Arial" w:cs="Arial"/>
          <w:b/>
          <w:bCs/>
          <w:spacing w:val="4"/>
        </w:rPr>
        <w:t>V</w:t>
      </w:r>
      <w:r w:rsidRPr="00426014">
        <w:rPr>
          <w:rFonts w:ascii="Arial" w:hAnsi="Arial" w:cs="Arial"/>
          <w:b/>
          <w:bCs/>
          <w:spacing w:val="-8"/>
        </w:rPr>
        <w:t>A</w:t>
      </w:r>
      <w:r w:rsidRPr="00426014">
        <w:rPr>
          <w:rFonts w:ascii="Arial" w:hAnsi="Arial" w:cs="Arial"/>
          <w:b/>
          <w:bCs/>
        </w:rPr>
        <w:t>,</w:t>
      </w:r>
      <w:r w:rsidRPr="00426014">
        <w:rPr>
          <w:rFonts w:ascii="Arial" w:hAnsi="Arial" w:cs="Arial"/>
          <w:b/>
          <w:bCs/>
          <w:spacing w:val="3"/>
        </w:rPr>
        <w:t xml:space="preserve"> </w:t>
      </w:r>
      <w:r w:rsidRPr="00426014">
        <w:rPr>
          <w:rFonts w:ascii="Arial" w:hAnsi="Arial" w:cs="Arial"/>
          <w:b/>
          <w:bCs/>
          <w:spacing w:val="4"/>
        </w:rPr>
        <w:t>D</w:t>
      </w:r>
      <w:r w:rsidRPr="00426014">
        <w:rPr>
          <w:rFonts w:ascii="Arial" w:hAnsi="Arial" w:cs="Arial"/>
          <w:b/>
          <w:bCs/>
        </w:rPr>
        <w:t>A</w:t>
      </w:r>
      <w:r w:rsidRPr="00426014">
        <w:rPr>
          <w:rFonts w:ascii="Arial" w:hAnsi="Arial" w:cs="Arial"/>
          <w:b/>
          <w:bCs/>
          <w:spacing w:val="-4"/>
        </w:rPr>
        <w:t xml:space="preserve"> </w:t>
      </w:r>
      <w:r w:rsidRPr="00426014">
        <w:rPr>
          <w:rFonts w:ascii="Arial" w:hAnsi="Arial" w:cs="Arial"/>
          <w:b/>
          <w:bCs/>
          <w:spacing w:val="-1"/>
        </w:rPr>
        <w:t>N</w:t>
      </w:r>
      <w:r w:rsidRPr="00426014">
        <w:rPr>
          <w:rFonts w:ascii="Arial" w:hAnsi="Arial" w:cs="Arial"/>
          <w:b/>
          <w:bCs/>
        </w:rPr>
        <w:t>I</w:t>
      </w:r>
      <w:r w:rsidRPr="00426014">
        <w:rPr>
          <w:rFonts w:ascii="Arial" w:hAnsi="Arial" w:cs="Arial"/>
          <w:b/>
          <w:bCs/>
          <w:spacing w:val="3"/>
        </w:rPr>
        <w:t xml:space="preserve"> </w:t>
      </w:r>
      <w:r w:rsidRPr="00426014">
        <w:rPr>
          <w:rFonts w:ascii="Arial" w:hAnsi="Arial" w:cs="Arial"/>
          <w:b/>
          <w:bCs/>
          <w:spacing w:val="-1"/>
        </w:rPr>
        <w:t>P</w:t>
      </w:r>
      <w:r w:rsidRPr="00426014">
        <w:rPr>
          <w:rFonts w:ascii="Arial" w:hAnsi="Arial" w:cs="Arial"/>
          <w:b/>
          <w:bCs/>
          <w:spacing w:val="1"/>
        </w:rPr>
        <w:t>O</w:t>
      </w:r>
      <w:r w:rsidRPr="00426014">
        <w:rPr>
          <w:rFonts w:ascii="Arial" w:hAnsi="Arial" w:cs="Arial"/>
          <w:b/>
          <w:bCs/>
          <w:spacing w:val="-1"/>
        </w:rPr>
        <w:t>VE</w:t>
      </w:r>
      <w:r w:rsidRPr="00426014">
        <w:rPr>
          <w:rFonts w:ascii="Arial" w:hAnsi="Arial" w:cs="Arial"/>
          <w:b/>
          <w:bCs/>
        </w:rPr>
        <w:t>Z</w:t>
      </w:r>
      <w:r w:rsidRPr="00426014">
        <w:rPr>
          <w:rFonts w:ascii="Arial" w:hAnsi="Arial" w:cs="Arial"/>
          <w:b/>
          <w:bCs/>
          <w:spacing w:val="-6"/>
        </w:rPr>
        <w:t>A</w:t>
      </w:r>
      <w:r w:rsidRPr="00426014">
        <w:rPr>
          <w:rFonts w:ascii="Arial" w:hAnsi="Arial" w:cs="Arial"/>
          <w:b/>
          <w:bCs/>
          <w:spacing w:val="1"/>
        </w:rPr>
        <w:t>NI</w:t>
      </w:r>
      <w:r w:rsidRPr="00426014">
        <w:rPr>
          <w:rFonts w:ascii="Arial" w:hAnsi="Arial" w:cs="Arial"/>
          <w:b/>
          <w:bCs/>
        </w:rPr>
        <w:t xml:space="preserve">H </w:t>
      </w:r>
      <w:r w:rsidRPr="00426014">
        <w:rPr>
          <w:rFonts w:ascii="Arial" w:hAnsi="Arial" w:cs="Arial"/>
          <w:b/>
          <w:bCs/>
          <w:spacing w:val="-1"/>
        </w:rPr>
        <w:t>DRU</w:t>
      </w:r>
      <w:r w:rsidRPr="00426014">
        <w:rPr>
          <w:rFonts w:ascii="Arial" w:hAnsi="Arial" w:cs="Arial"/>
          <w:b/>
          <w:bCs/>
        </w:rPr>
        <w:t>ŽB</w:t>
      </w:r>
    </w:p>
    <w:p w14:paraId="3A23016B" w14:textId="77777777" w:rsidR="003920CF" w:rsidRPr="00426014" w:rsidRDefault="003920CF" w:rsidP="003920CF">
      <w:pPr>
        <w:widowControl w:val="0"/>
        <w:autoSpaceDE w:val="0"/>
        <w:autoSpaceDN w:val="0"/>
        <w:adjustRightInd w:val="0"/>
        <w:spacing w:after="0" w:line="229" w:lineRule="exact"/>
        <w:rPr>
          <w:rFonts w:ascii="Arial" w:hAnsi="Arial" w:cs="Arial"/>
        </w:rPr>
      </w:pPr>
      <w:r w:rsidRPr="00426014">
        <w:rPr>
          <w:rFonts w:ascii="Arial" w:hAnsi="Arial" w:cs="Arial"/>
          <w:i/>
          <w:iCs/>
          <w:spacing w:val="1"/>
        </w:rPr>
        <w:t>O</w:t>
      </w:r>
      <w:r w:rsidRPr="00426014">
        <w:rPr>
          <w:rFonts w:ascii="Arial" w:hAnsi="Arial" w:cs="Arial"/>
          <w:i/>
          <w:iCs/>
        </w:rPr>
        <w:t>pom</w:t>
      </w:r>
      <w:r w:rsidRPr="00426014">
        <w:rPr>
          <w:rFonts w:ascii="Arial" w:hAnsi="Arial" w:cs="Arial"/>
          <w:i/>
          <w:iCs/>
          <w:spacing w:val="2"/>
        </w:rPr>
        <w:t>b</w:t>
      </w:r>
      <w:r w:rsidRPr="00426014">
        <w:rPr>
          <w:rFonts w:ascii="Arial" w:hAnsi="Arial" w:cs="Arial"/>
          <w:i/>
          <w:iCs/>
        </w:rPr>
        <w:t>a:</w:t>
      </w:r>
      <w:r w:rsidRPr="00426014">
        <w:rPr>
          <w:rFonts w:ascii="Arial" w:hAnsi="Arial" w:cs="Arial"/>
          <w:i/>
          <w:iCs/>
          <w:spacing w:val="-2"/>
        </w:rPr>
        <w:t xml:space="preserve"> </w:t>
      </w:r>
      <w:r w:rsidRPr="00426014">
        <w:rPr>
          <w:rFonts w:ascii="Arial" w:hAnsi="Arial" w:cs="Arial"/>
          <w:i/>
          <w:iCs/>
        </w:rPr>
        <w:t>v p</w:t>
      </w:r>
      <w:r w:rsidRPr="00426014">
        <w:rPr>
          <w:rFonts w:ascii="Arial" w:hAnsi="Arial" w:cs="Arial"/>
          <w:i/>
          <w:iCs/>
          <w:spacing w:val="1"/>
        </w:rPr>
        <w:t>ri</w:t>
      </w:r>
      <w:r w:rsidRPr="00426014">
        <w:rPr>
          <w:rFonts w:ascii="Arial" w:hAnsi="Arial" w:cs="Arial"/>
          <w:i/>
          <w:iCs/>
        </w:rPr>
        <w:t>me</w:t>
      </w:r>
      <w:r w:rsidRPr="00426014">
        <w:rPr>
          <w:rFonts w:ascii="Arial" w:hAnsi="Arial" w:cs="Arial"/>
          <w:i/>
          <w:iCs/>
          <w:spacing w:val="1"/>
        </w:rPr>
        <w:t>r</w:t>
      </w:r>
      <w:r w:rsidRPr="00426014">
        <w:rPr>
          <w:rFonts w:ascii="Arial" w:hAnsi="Arial" w:cs="Arial"/>
          <w:i/>
          <w:iCs/>
        </w:rPr>
        <w:t>u,</w:t>
      </w:r>
      <w:r w:rsidRPr="00426014">
        <w:rPr>
          <w:rFonts w:ascii="Arial" w:hAnsi="Arial" w:cs="Arial"/>
          <w:i/>
          <w:iCs/>
          <w:spacing w:val="1"/>
        </w:rPr>
        <w:t xml:space="preserve"> </w:t>
      </w:r>
      <w:r w:rsidRPr="00426014">
        <w:rPr>
          <w:rFonts w:ascii="Arial" w:hAnsi="Arial" w:cs="Arial"/>
          <w:i/>
          <w:iCs/>
        </w:rPr>
        <w:t>da po</w:t>
      </w:r>
      <w:r w:rsidRPr="00426014">
        <w:rPr>
          <w:rFonts w:ascii="Arial" w:hAnsi="Arial" w:cs="Arial"/>
          <w:i/>
          <w:iCs/>
          <w:spacing w:val="4"/>
        </w:rPr>
        <w:t>v</w:t>
      </w:r>
      <w:r w:rsidRPr="00426014">
        <w:rPr>
          <w:rFonts w:ascii="Arial" w:hAnsi="Arial" w:cs="Arial"/>
          <w:i/>
          <w:iCs/>
          <w:spacing w:val="2"/>
        </w:rPr>
        <w:t>e</w:t>
      </w:r>
      <w:r w:rsidRPr="00426014">
        <w:rPr>
          <w:rFonts w:ascii="Arial" w:hAnsi="Arial" w:cs="Arial"/>
          <w:i/>
          <w:iCs/>
          <w:spacing w:val="-4"/>
        </w:rPr>
        <w:t>z</w:t>
      </w:r>
      <w:r w:rsidRPr="00426014">
        <w:rPr>
          <w:rFonts w:ascii="Arial" w:hAnsi="Arial" w:cs="Arial"/>
          <w:i/>
          <w:iCs/>
          <w:spacing w:val="2"/>
        </w:rPr>
        <w:t>a</w:t>
      </w:r>
      <w:r w:rsidRPr="00426014">
        <w:rPr>
          <w:rFonts w:ascii="Arial" w:hAnsi="Arial" w:cs="Arial"/>
          <w:i/>
          <w:iCs/>
        </w:rPr>
        <w:t>n</w:t>
      </w:r>
      <w:r w:rsidRPr="00426014">
        <w:rPr>
          <w:rFonts w:ascii="Arial" w:hAnsi="Arial" w:cs="Arial"/>
          <w:i/>
          <w:iCs/>
          <w:spacing w:val="1"/>
        </w:rPr>
        <w:t>i</w:t>
      </w:r>
      <w:r w:rsidRPr="00426014">
        <w:rPr>
          <w:rFonts w:ascii="Arial" w:hAnsi="Arial" w:cs="Arial"/>
          <w:i/>
          <w:iCs/>
        </w:rPr>
        <w:t>h</w:t>
      </w:r>
      <w:r w:rsidRPr="00426014">
        <w:rPr>
          <w:rFonts w:ascii="Arial" w:hAnsi="Arial" w:cs="Arial"/>
          <w:i/>
          <w:iCs/>
          <w:spacing w:val="-2"/>
        </w:rPr>
        <w:t xml:space="preserve"> </w:t>
      </w:r>
      <w:r w:rsidRPr="00426014">
        <w:rPr>
          <w:rFonts w:ascii="Arial" w:hAnsi="Arial" w:cs="Arial"/>
          <w:i/>
          <w:iCs/>
        </w:rPr>
        <w:t>d</w:t>
      </w:r>
      <w:r w:rsidRPr="00426014">
        <w:rPr>
          <w:rFonts w:ascii="Arial" w:hAnsi="Arial" w:cs="Arial"/>
          <w:i/>
          <w:iCs/>
          <w:spacing w:val="1"/>
        </w:rPr>
        <w:t>r</w:t>
      </w:r>
      <w:r w:rsidRPr="00426014">
        <w:rPr>
          <w:rFonts w:ascii="Arial" w:hAnsi="Arial" w:cs="Arial"/>
          <w:i/>
          <w:iCs/>
          <w:spacing w:val="2"/>
        </w:rPr>
        <w:t>u</w:t>
      </w:r>
      <w:r w:rsidRPr="00426014">
        <w:rPr>
          <w:rFonts w:ascii="Arial" w:hAnsi="Arial" w:cs="Arial"/>
          <w:i/>
          <w:iCs/>
          <w:spacing w:val="-1"/>
        </w:rPr>
        <w:t>ž</w:t>
      </w:r>
      <w:r w:rsidRPr="00426014">
        <w:rPr>
          <w:rFonts w:ascii="Arial" w:hAnsi="Arial" w:cs="Arial"/>
          <w:i/>
          <w:iCs/>
        </w:rPr>
        <w:t>b</w:t>
      </w:r>
      <w:r w:rsidRPr="00426014">
        <w:rPr>
          <w:rFonts w:ascii="Arial" w:hAnsi="Arial" w:cs="Arial"/>
          <w:i/>
          <w:iCs/>
          <w:spacing w:val="-1"/>
        </w:rPr>
        <w:t xml:space="preserve"> </w:t>
      </w:r>
      <w:r w:rsidRPr="00426014">
        <w:rPr>
          <w:rFonts w:ascii="Arial" w:hAnsi="Arial" w:cs="Arial"/>
          <w:i/>
          <w:iCs/>
        </w:rPr>
        <w:t>s</w:t>
      </w:r>
      <w:r w:rsidRPr="00426014">
        <w:rPr>
          <w:rFonts w:ascii="Arial" w:hAnsi="Arial" w:cs="Arial"/>
          <w:i/>
          <w:iCs/>
          <w:spacing w:val="2"/>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spacing w:val="1"/>
        </w:rPr>
        <w:t>k</w:t>
      </w:r>
      <w:r w:rsidRPr="00426014">
        <w:rPr>
          <w:rFonts w:ascii="Arial" w:hAnsi="Arial" w:cs="Arial"/>
          <w:i/>
          <w:iCs/>
        </w:rPr>
        <w:t>om n</w:t>
      </w:r>
      <w:r w:rsidRPr="00426014">
        <w:rPr>
          <w:rFonts w:ascii="Arial" w:hAnsi="Arial" w:cs="Arial"/>
          <w:i/>
          <w:iCs/>
          <w:spacing w:val="-1"/>
        </w:rPr>
        <w:t>i</w:t>
      </w:r>
      <w:r w:rsidRPr="00426014">
        <w:rPr>
          <w:rFonts w:ascii="Arial" w:hAnsi="Arial" w:cs="Arial"/>
          <w:i/>
          <w:iCs/>
        </w:rPr>
        <w:t>,</w:t>
      </w:r>
      <w:r w:rsidRPr="00426014">
        <w:rPr>
          <w:rFonts w:ascii="Arial" w:hAnsi="Arial" w:cs="Arial"/>
          <w:i/>
          <w:iCs/>
          <w:spacing w:val="1"/>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rPr>
        <w:t>k</w:t>
      </w:r>
      <w:r w:rsidRPr="00426014">
        <w:rPr>
          <w:rFonts w:ascii="Arial" w:hAnsi="Arial" w:cs="Arial"/>
          <w:i/>
          <w:iCs/>
          <w:spacing w:val="-1"/>
        </w:rPr>
        <w:t xml:space="preserve"> </w:t>
      </w:r>
      <w:r w:rsidRPr="00426014">
        <w:rPr>
          <w:rFonts w:ascii="Arial" w:hAnsi="Arial" w:cs="Arial"/>
          <w:i/>
          <w:iCs/>
        </w:rPr>
        <w:t>p</w:t>
      </w:r>
      <w:r w:rsidRPr="00426014">
        <w:rPr>
          <w:rFonts w:ascii="Arial" w:hAnsi="Arial" w:cs="Arial"/>
          <w:i/>
          <w:iCs/>
          <w:spacing w:val="2"/>
        </w:rPr>
        <w:t>o</w:t>
      </w:r>
      <w:r w:rsidRPr="00426014">
        <w:rPr>
          <w:rFonts w:ascii="Arial" w:hAnsi="Arial" w:cs="Arial"/>
          <w:i/>
          <w:iCs/>
        </w:rPr>
        <w:t>da</w:t>
      </w:r>
      <w:r w:rsidRPr="00426014">
        <w:rPr>
          <w:rFonts w:ascii="Arial" w:hAnsi="Arial" w:cs="Arial"/>
          <w:i/>
          <w:iCs/>
          <w:spacing w:val="1"/>
        </w:rPr>
        <w:t xml:space="preserve"> i</w:t>
      </w:r>
      <w:r w:rsidRPr="00426014">
        <w:rPr>
          <w:rFonts w:ascii="Arial" w:hAnsi="Arial" w:cs="Arial"/>
          <w:i/>
          <w:iCs/>
          <w:spacing w:val="-1"/>
        </w:rPr>
        <w:t>zj</w:t>
      </w:r>
      <w:r w:rsidRPr="00426014">
        <w:rPr>
          <w:rFonts w:ascii="Arial" w:hAnsi="Arial" w:cs="Arial"/>
          <w:i/>
          <w:iCs/>
        </w:rPr>
        <w:t>a</w:t>
      </w:r>
      <w:r w:rsidRPr="00426014">
        <w:rPr>
          <w:rFonts w:ascii="Arial" w:hAnsi="Arial" w:cs="Arial"/>
          <w:i/>
          <w:iCs/>
          <w:spacing w:val="1"/>
        </w:rPr>
        <w:t>v</w:t>
      </w:r>
      <w:r w:rsidRPr="00426014">
        <w:rPr>
          <w:rFonts w:ascii="Arial" w:hAnsi="Arial" w:cs="Arial"/>
          <w:i/>
          <w:iCs/>
          <w:spacing w:val="2"/>
        </w:rPr>
        <w:t>o</w:t>
      </w:r>
      <w:r w:rsidRPr="00426014">
        <w:rPr>
          <w:rFonts w:ascii="Arial" w:hAnsi="Arial" w:cs="Arial"/>
          <w:i/>
          <w:iCs/>
        </w:rPr>
        <w:t>:</w:t>
      </w:r>
    </w:p>
    <w:p w14:paraId="6BFA2E53" w14:textId="77777777" w:rsidR="003920CF" w:rsidRPr="00426014"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6014" w:rsidRDefault="003920CF" w:rsidP="003920CF">
      <w:pPr>
        <w:widowControl w:val="0"/>
        <w:tabs>
          <w:tab w:val="left" w:pos="9160"/>
        </w:tabs>
        <w:autoSpaceDE w:val="0"/>
        <w:autoSpaceDN w:val="0"/>
        <w:adjustRightInd w:val="0"/>
        <w:spacing w:after="0" w:line="250" w:lineRule="exact"/>
        <w:rPr>
          <w:rFonts w:ascii="Arial" w:hAnsi="Arial" w:cs="Arial"/>
        </w:rPr>
      </w:pPr>
      <w:r w:rsidRPr="00426014">
        <w:rPr>
          <w:rFonts w:ascii="Arial" w:hAnsi="Arial" w:cs="Arial"/>
          <w:spacing w:val="1"/>
          <w:position w:val="-1"/>
        </w:rPr>
        <w:t>I</w:t>
      </w:r>
      <w:r w:rsidRPr="00426014">
        <w:rPr>
          <w:rFonts w:ascii="Arial" w:hAnsi="Arial" w:cs="Arial"/>
          <w:spacing w:val="-2"/>
          <w:position w:val="-1"/>
        </w:rPr>
        <w:t>z</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2"/>
          <w:position w:val="-1"/>
        </w:rPr>
        <w:t>v</w:t>
      </w:r>
      <w:r w:rsidRPr="00426014">
        <w:rPr>
          <w:rFonts w:ascii="Arial" w:hAnsi="Arial" w:cs="Arial"/>
          <w:spacing w:val="-1"/>
          <w:position w:val="-1"/>
        </w:rPr>
        <w:t>l</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1"/>
          <w:position w:val="-1"/>
        </w:rPr>
        <w:t>m</w:t>
      </w:r>
      <w:r w:rsidRPr="00426014">
        <w:rPr>
          <w:rFonts w:ascii="Arial" w:hAnsi="Arial" w:cs="Arial"/>
          <w:position w:val="-1"/>
        </w:rPr>
        <w:t>, da</w:t>
      </w:r>
      <w:r w:rsidRPr="00426014">
        <w:rPr>
          <w:rFonts w:ascii="Arial" w:hAnsi="Arial" w:cs="Arial"/>
          <w:spacing w:val="1"/>
          <w:position w:val="-1"/>
        </w:rPr>
        <w:t xml:space="preserve"> </w:t>
      </w:r>
      <w:r w:rsidRPr="00426014">
        <w:rPr>
          <w:rFonts w:ascii="Arial" w:hAnsi="Arial" w:cs="Arial"/>
          <w:position w:val="-1"/>
        </w:rPr>
        <w:t>s</w:t>
      </w:r>
      <w:r w:rsidRPr="00426014">
        <w:rPr>
          <w:rFonts w:ascii="Arial" w:hAnsi="Arial" w:cs="Arial"/>
          <w:spacing w:val="-1"/>
          <w:position w:val="-1"/>
        </w:rPr>
        <w:t xml:space="preserve"> </w:t>
      </w:r>
      <w:r w:rsidRPr="00426014">
        <w:rPr>
          <w:rFonts w:ascii="Arial" w:hAnsi="Arial" w:cs="Arial"/>
          <w:position w:val="-1"/>
        </w:rPr>
        <w:t>ponudn</w:t>
      </w:r>
      <w:r w:rsidRPr="00426014">
        <w:rPr>
          <w:rFonts w:ascii="Arial" w:hAnsi="Arial" w:cs="Arial"/>
          <w:spacing w:val="-1"/>
          <w:position w:val="-1"/>
        </w:rPr>
        <w:t>i</w:t>
      </w:r>
      <w:r w:rsidRPr="00426014">
        <w:rPr>
          <w:rFonts w:ascii="Arial" w:hAnsi="Arial" w:cs="Arial"/>
          <w:spacing w:val="2"/>
          <w:position w:val="-1"/>
        </w:rPr>
        <w:t>k</w:t>
      </w:r>
      <w:r w:rsidRPr="00426014">
        <w:rPr>
          <w:rFonts w:ascii="Arial" w:hAnsi="Arial" w:cs="Arial"/>
          <w:spacing w:val="-3"/>
          <w:position w:val="-1"/>
        </w:rPr>
        <w:t>o</w:t>
      </w:r>
      <w:r w:rsidRPr="00426014">
        <w:rPr>
          <w:rFonts w:ascii="Arial" w:hAnsi="Arial" w:cs="Arial"/>
          <w:position w:val="-1"/>
        </w:rPr>
        <w:t>m</w:t>
      </w:r>
      <w:r w:rsidRPr="00426014">
        <w:rPr>
          <w:rFonts w:ascii="Arial" w:hAnsi="Arial" w:cs="Arial"/>
          <w:spacing w:val="2"/>
          <w:position w:val="-1"/>
        </w:rPr>
        <w:t xml:space="preserve"> ________________________________________________</w:t>
      </w:r>
      <w:r w:rsidRPr="00426014">
        <w:rPr>
          <w:rFonts w:ascii="Arial" w:hAnsi="Arial" w:cs="Arial"/>
          <w:spacing w:val="-1"/>
        </w:rPr>
        <w:t>(n</w:t>
      </w:r>
      <w:r w:rsidRPr="00426014">
        <w:rPr>
          <w:rFonts w:ascii="Arial" w:hAnsi="Arial" w:cs="Arial"/>
          <w:spacing w:val="2"/>
        </w:rPr>
        <w:t>a</w:t>
      </w:r>
      <w:r w:rsidRPr="00426014">
        <w:rPr>
          <w:rFonts w:ascii="Arial" w:hAnsi="Arial" w:cs="Arial"/>
        </w:rPr>
        <w:t>ziv in</w:t>
      </w:r>
      <w:r w:rsidRPr="00426014">
        <w:rPr>
          <w:rFonts w:ascii="Arial" w:hAnsi="Arial" w:cs="Arial"/>
          <w:spacing w:val="-1"/>
        </w:rPr>
        <w:t xml:space="preserve"> </w:t>
      </w:r>
      <w:r w:rsidRPr="00426014">
        <w:rPr>
          <w:rFonts w:ascii="Arial" w:hAnsi="Arial" w:cs="Arial"/>
        </w:rPr>
        <w:t>s</w:t>
      </w:r>
      <w:r w:rsidRPr="00426014">
        <w:rPr>
          <w:rFonts w:ascii="Arial" w:hAnsi="Arial" w:cs="Arial"/>
          <w:spacing w:val="2"/>
        </w:rPr>
        <w:t>e</w:t>
      </w:r>
      <w:r w:rsidRPr="00426014">
        <w:rPr>
          <w:rFonts w:ascii="Arial" w:hAnsi="Arial" w:cs="Arial"/>
          <w:spacing w:val="-1"/>
        </w:rPr>
        <w:t>d</w:t>
      </w:r>
      <w:r w:rsidRPr="00426014">
        <w:rPr>
          <w:rFonts w:ascii="Arial" w:hAnsi="Arial" w:cs="Arial"/>
          <w:spacing w:val="2"/>
        </w:rPr>
        <w:t>e</w:t>
      </w:r>
      <w:r w:rsidRPr="00426014">
        <w:rPr>
          <w:rFonts w:ascii="Arial" w:hAnsi="Arial" w:cs="Arial"/>
        </w:rPr>
        <w:t>ž</w:t>
      </w:r>
      <w:r w:rsidRPr="00426014">
        <w:rPr>
          <w:rFonts w:ascii="Arial" w:hAnsi="Arial" w:cs="Arial"/>
          <w:spacing w:val="-1"/>
        </w:rPr>
        <w:t xml:space="preserve"> p</w:t>
      </w:r>
      <w:r w:rsidRPr="00426014">
        <w:rPr>
          <w:rFonts w:ascii="Arial" w:hAnsi="Arial" w:cs="Arial"/>
          <w:spacing w:val="2"/>
        </w:rPr>
        <w:t>o</w:t>
      </w:r>
      <w:r w:rsidRPr="00426014">
        <w:rPr>
          <w:rFonts w:ascii="Arial" w:hAnsi="Arial" w:cs="Arial"/>
          <w:spacing w:val="-1"/>
        </w:rPr>
        <w:t>n</w:t>
      </w:r>
      <w:r w:rsidRPr="00426014">
        <w:rPr>
          <w:rFonts w:ascii="Arial" w:hAnsi="Arial" w:cs="Arial"/>
          <w:spacing w:val="2"/>
        </w:rPr>
        <w:t>u</w:t>
      </w:r>
      <w:r w:rsidRPr="00426014">
        <w:rPr>
          <w:rFonts w:ascii="Arial" w:hAnsi="Arial" w:cs="Arial"/>
          <w:spacing w:val="-1"/>
        </w:rPr>
        <w:t>dn</w:t>
      </w:r>
      <w:r w:rsidRPr="00426014">
        <w:rPr>
          <w:rFonts w:ascii="Arial" w:hAnsi="Arial" w:cs="Arial"/>
        </w:rPr>
        <w:t>i</w:t>
      </w:r>
      <w:r w:rsidRPr="00426014">
        <w:rPr>
          <w:rFonts w:ascii="Arial" w:hAnsi="Arial" w:cs="Arial"/>
          <w:spacing w:val="2"/>
        </w:rPr>
        <w:t>k</w:t>
      </w:r>
      <w:r w:rsidRPr="00426014">
        <w:rPr>
          <w:rFonts w:ascii="Arial" w:hAnsi="Arial" w:cs="Arial"/>
          <w:spacing w:val="-1"/>
        </w:rPr>
        <w:t>a</w:t>
      </w:r>
      <w:r w:rsidRPr="00426014">
        <w:rPr>
          <w:rFonts w:ascii="Arial" w:hAnsi="Arial" w:cs="Arial"/>
        </w:rPr>
        <w:t>)</w:t>
      </w:r>
    </w:p>
    <w:p w14:paraId="0553FA4B" w14:textId="77777777" w:rsidR="003920CF" w:rsidRPr="00426014"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6014" w:rsidRDefault="003920CF" w:rsidP="00AC7E2C">
      <w:pPr>
        <w:widowControl w:val="0"/>
        <w:autoSpaceDE w:val="0"/>
        <w:autoSpaceDN w:val="0"/>
        <w:adjustRightInd w:val="0"/>
        <w:spacing w:before="32" w:after="0" w:line="241" w:lineRule="auto"/>
        <w:ind w:right="74"/>
        <w:jc w:val="both"/>
        <w:rPr>
          <w:rFonts w:ascii="Arial" w:hAnsi="Arial" w:cs="Arial"/>
        </w:rPr>
      </w:pPr>
      <w:r w:rsidRPr="00426014">
        <w:rPr>
          <w:rFonts w:ascii="Arial" w:hAnsi="Arial" w:cs="Arial"/>
          <w:b/>
          <w:bCs/>
        </w:rPr>
        <w:t>ni</w:t>
      </w:r>
      <w:r w:rsidRPr="00426014">
        <w:rPr>
          <w:rFonts w:ascii="Arial" w:hAnsi="Arial" w:cs="Arial"/>
          <w:b/>
          <w:bCs/>
          <w:spacing w:val="52"/>
        </w:rPr>
        <w:t xml:space="preserve"> </w:t>
      </w:r>
      <w:r w:rsidRPr="00426014">
        <w:rPr>
          <w:rFonts w:ascii="Arial" w:hAnsi="Arial" w:cs="Arial"/>
          <w:b/>
          <w:bCs/>
        </w:rPr>
        <w:t>po</w:t>
      </w:r>
      <w:r w:rsidRPr="00426014">
        <w:rPr>
          <w:rFonts w:ascii="Arial" w:hAnsi="Arial" w:cs="Arial"/>
          <w:b/>
          <w:bCs/>
          <w:spacing w:val="-3"/>
        </w:rPr>
        <w:t>v</w:t>
      </w:r>
      <w:r w:rsidRPr="00426014">
        <w:rPr>
          <w:rFonts w:ascii="Arial" w:hAnsi="Arial" w:cs="Arial"/>
          <w:b/>
          <w:bCs/>
        </w:rPr>
        <w:t>ezan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55"/>
        </w:rPr>
        <w:t xml:space="preserve"> </w:t>
      </w:r>
      <w:r w:rsidRPr="00426014">
        <w:rPr>
          <w:rFonts w:ascii="Arial" w:hAnsi="Arial" w:cs="Arial"/>
          <w:b/>
          <w:bCs/>
          <w:spacing w:val="-3"/>
        </w:rPr>
        <w:t>d</w:t>
      </w:r>
      <w:r w:rsidRPr="00426014">
        <w:rPr>
          <w:rFonts w:ascii="Arial" w:hAnsi="Arial" w:cs="Arial"/>
          <w:b/>
          <w:bCs/>
          <w:spacing w:val="1"/>
        </w:rPr>
        <w:t>r</w:t>
      </w:r>
      <w:r w:rsidRPr="00426014">
        <w:rPr>
          <w:rFonts w:ascii="Arial" w:hAnsi="Arial" w:cs="Arial"/>
          <w:b/>
          <w:bCs/>
        </w:rPr>
        <w:t>užb,</w:t>
      </w:r>
      <w:r w:rsidRPr="00426014">
        <w:rPr>
          <w:rFonts w:ascii="Arial" w:hAnsi="Arial" w:cs="Arial"/>
          <w:b/>
          <w:bCs/>
          <w:spacing w:val="54"/>
        </w:rPr>
        <w:t xml:space="preserve"> </w:t>
      </w:r>
      <w:r w:rsidRPr="00426014">
        <w:rPr>
          <w:rFonts w:ascii="Arial" w:hAnsi="Arial" w:cs="Arial"/>
          <w:b/>
          <w:bCs/>
          <w:spacing w:val="-2"/>
        </w:rPr>
        <w:t>z</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ka</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53"/>
        </w:rPr>
        <w:t xml:space="preserve"> </w:t>
      </w:r>
      <w:r w:rsidRPr="00426014">
        <w:rPr>
          <w:rFonts w:ascii="Arial" w:hAnsi="Arial" w:cs="Arial"/>
          <w:b/>
          <w:bCs/>
        </w:rPr>
        <w:t xml:space="preserve">se  </w:t>
      </w:r>
      <w:r w:rsidRPr="00426014">
        <w:rPr>
          <w:rFonts w:ascii="Arial" w:hAnsi="Arial" w:cs="Arial"/>
          <w:b/>
          <w:bCs/>
          <w:spacing w:val="-3"/>
        </w:rPr>
        <w:t>g</w:t>
      </w:r>
      <w:r w:rsidRPr="00426014">
        <w:rPr>
          <w:rFonts w:ascii="Arial" w:hAnsi="Arial" w:cs="Arial"/>
          <w:b/>
          <w:bCs/>
          <w:spacing w:val="1"/>
        </w:rPr>
        <w:t>l</w:t>
      </w:r>
      <w:r w:rsidRPr="00426014">
        <w:rPr>
          <w:rFonts w:ascii="Arial" w:hAnsi="Arial" w:cs="Arial"/>
          <w:b/>
          <w:bCs/>
        </w:rPr>
        <w:t>ede  na</w:t>
      </w:r>
      <w:r w:rsidRPr="00426014">
        <w:rPr>
          <w:rFonts w:ascii="Arial" w:hAnsi="Arial" w:cs="Arial"/>
          <w:b/>
          <w:bCs/>
          <w:spacing w:val="50"/>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očbe </w:t>
      </w:r>
      <w:r w:rsidRPr="00426014">
        <w:rPr>
          <w:rFonts w:ascii="Arial" w:hAnsi="Arial" w:cs="Arial"/>
          <w:b/>
          <w:bCs/>
          <w:spacing w:val="11"/>
        </w:rPr>
        <w:t xml:space="preserve"> </w:t>
      </w:r>
      <w:r w:rsidRPr="00426014">
        <w:rPr>
          <w:rFonts w:ascii="Arial" w:hAnsi="Arial" w:cs="Arial"/>
          <w:b/>
          <w:bCs/>
        </w:rPr>
        <w:t>zakon</w:t>
      </w:r>
      <w:r w:rsidRPr="00426014">
        <w:rPr>
          <w:rFonts w:ascii="Arial" w:hAnsi="Arial" w:cs="Arial"/>
          <w:b/>
          <w:bCs/>
          <w:spacing w:val="-3"/>
        </w:rPr>
        <w:t>a</w:t>
      </w:r>
      <w:r w:rsidRPr="00426014">
        <w:rPr>
          <w:rFonts w:ascii="Arial" w:hAnsi="Arial" w:cs="Arial"/>
          <w:b/>
          <w:bCs/>
        </w:rPr>
        <w:t xml:space="preserve">, </w:t>
      </w:r>
      <w:r w:rsidRPr="00426014">
        <w:rPr>
          <w:rFonts w:ascii="Arial" w:hAnsi="Arial" w:cs="Arial"/>
          <w:b/>
          <w:bCs/>
          <w:spacing w:val="2"/>
        </w:rPr>
        <w:t xml:space="preserve"> </w:t>
      </w:r>
      <w:r w:rsidRPr="00426014">
        <w:rPr>
          <w:rFonts w:ascii="Arial" w:hAnsi="Arial" w:cs="Arial"/>
          <w:b/>
          <w:bCs/>
          <w:spacing w:val="-3"/>
        </w:rPr>
        <w:t>k</w:t>
      </w:r>
      <w:r w:rsidRPr="00426014">
        <w:rPr>
          <w:rFonts w:ascii="Arial" w:hAnsi="Arial" w:cs="Arial"/>
          <w:b/>
          <w:bCs/>
        </w:rPr>
        <w:t xml:space="preserve">i </w:t>
      </w:r>
      <w:r w:rsidRPr="00426014">
        <w:rPr>
          <w:rFonts w:ascii="Arial" w:hAnsi="Arial" w:cs="Arial"/>
          <w:b/>
          <w:bCs/>
          <w:spacing w:val="2"/>
        </w:rPr>
        <w:t xml:space="preserve"> </w:t>
      </w:r>
      <w:r w:rsidRPr="00426014">
        <w:rPr>
          <w:rFonts w:ascii="Arial" w:hAnsi="Arial" w:cs="Arial"/>
          <w:b/>
          <w:bCs/>
          <w:spacing w:val="-3"/>
        </w:rPr>
        <w:t>u</w:t>
      </w:r>
      <w:r w:rsidRPr="00426014">
        <w:rPr>
          <w:rFonts w:ascii="Arial" w:hAnsi="Arial" w:cs="Arial"/>
          <w:b/>
          <w:bCs/>
          <w:spacing w:val="-2"/>
        </w:rPr>
        <w:t>r</w:t>
      </w:r>
      <w:r w:rsidRPr="00426014">
        <w:rPr>
          <w:rFonts w:ascii="Arial" w:hAnsi="Arial" w:cs="Arial"/>
          <w:b/>
          <w:bCs/>
        </w:rPr>
        <w:t>e</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gospoda</w:t>
      </w:r>
      <w:r w:rsidRPr="00426014">
        <w:rPr>
          <w:rFonts w:ascii="Arial" w:hAnsi="Arial" w:cs="Arial"/>
          <w:b/>
          <w:bCs/>
          <w:spacing w:val="1"/>
        </w:rPr>
        <w:t>r</w:t>
      </w:r>
      <w:r w:rsidRPr="00426014">
        <w:rPr>
          <w:rFonts w:ascii="Arial" w:hAnsi="Arial" w:cs="Arial"/>
          <w:b/>
          <w:bCs/>
        </w:rPr>
        <w:t>ske d</w:t>
      </w:r>
      <w:r w:rsidRPr="00426014">
        <w:rPr>
          <w:rFonts w:ascii="Arial" w:hAnsi="Arial" w:cs="Arial"/>
          <w:b/>
          <w:bCs/>
          <w:spacing w:val="1"/>
        </w:rPr>
        <w:t>r</w:t>
      </w:r>
      <w:r w:rsidRPr="00426014">
        <w:rPr>
          <w:rFonts w:ascii="Arial" w:hAnsi="Arial" w:cs="Arial"/>
          <w:b/>
          <w:bCs/>
        </w:rPr>
        <w:t>užbe, š</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j</w:t>
      </w:r>
      <w:r w:rsidRPr="00426014">
        <w:rPr>
          <w:rFonts w:ascii="Arial" w:hAnsi="Arial" w:cs="Arial"/>
          <w:b/>
          <w:bCs/>
        </w:rPr>
        <w:t>e, da</w:t>
      </w:r>
      <w:r w:rsidRPr="00426014">
        <w:rPr>
          <w:rFonts w:ascii="Arial" w:hAnsi="Arial" w:cs="Arial"/>
          <w:b/>
          <w:bCs/>
          <w:spacing w:val="1"/>
        </w:rPr>
        <w:t xml:space="preserve"> </w:t>
      </w:r>
      <w:r w:rsidRPr="00426014">
        <w:rPr>
          <w:rFonts w:ascii="Arial" w:hAnsi="Arial" w:cs="Arial"/>
          <w:b/>
          <w:bCs/>
        </w:rPr>
        <w:t>so</w:t>
      </w:r>
      <w:r w:rsidRPr="00426014">
        <w:rPr>
          <w:rFonts w:ascii="Arial" w:hAnsi="Arial" w:cs="Arial"/>
          <w:b/>
          <w:bCs/>
          <w:spacing w:val="-1"/>
        </w:rPr>
        <w:t xml:space="preserve"> </w:t>
      </w:r>
      <w:r w:rsidRPr="00426014">
        <w:rPr>
          <w:rFonts w:ascii="Arial" w:hAnsi="Arial" w:cs="Arial"/>
          <w:b/>
          <w:bCs/>
        </w:rPr>
        <w:t>p</w:t>
      </w:r>
      <w:r w:rsidRPr="00426014">
        <w:rPr>
          <w:rFonts w:ascii="Arial" w:hAnsi="Arial" w:cs="Arial"/>
          <w:b/>
          <w:bCs/>
          <w:spacing w:val="-3"/>
        </w:rPr>
        <w:t>ov</w:t>
      </w:r>
      <w:r w:rsidRPr="00426014">
        <w:rPr>
          <w:rFonts w:ascii="Arial" w:hAnsi="Arial" w:cs="Arial"/>
          <w:b/>
          <w:bCs/>
        </w:rPr>
        <w:t>ezane.</w:t>
      </w:r>
    </w:p>
    <w:p w14:paraId="32551321" w14:textId="77777777" w:rsidR="003920CF" w:rsidRPr="00426014"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6014" w:rsidRDefault="003920CF" w:rsidP="00C61DFD">
      <w:pPr>
        <w:spacing w:after="0"/>
        <w:jc w:val="both"/>
        <w:rPr>
          <w:rFonts w:ascii="Arial" w:eastAsia="SimSun" w:hAnsi="Arial" w:cs="Arial"/>
          <w:b/>
          <w:lang w:eastAsia="zh-CN"/>
        </w:rPr>
      </w:pPr>
      <w:r w:rsidRPr="00426014">
        <w:rPr>
          <w:rFonts w:ascii="Arial" w:eastAsia="SimSun" w:hAnsi="Arial" w:cs="Arial"/>
          <w:b/>
          <w:lang w:eastAsia="zh-CN"/>
        </w:rPr>
        <w:t>Izjavljam, da sem kot fizične osebe - udeležence v lastništvu ponudnika navedel:</w:t>
      </w:r>
    </w:p>
    <w:p w14:paraId="1547C450" w14:textId="77777777" w:rsidR="003920CF" w:rsidRPr="00426014" w:rsidRDefault="003920CF" w:rsidP="00AD0838">
      <w:pPr>
        <w:numPr>
          <w:ilvl w:val="0"/>
          <w:numId w:val="32"/>
        </w:numPr>
        <w:spacing w:after="0"/>
        <w:jc w:val="both"/>
        <w:rPr>
          <w:rFonts w:ascii="Arial" w:eastAsia="SimSun" w:hAnsi="Arial" w:cs="Arial"/>
          <w:b/>
          <w:lang w:eastAsia="zh-CN"/>
        </w:rPr>
      </w:pPr>
      <w:r w:rsidRPr="00426014">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6014" w:rsidRDefault="003920CF" w:rsidP="00AD0838">
      <w:pPr>
        <w:numPr>
          <w:ilvl w:val="0"/>
          <w:numId w:val="32"/>
        </w:numPr>
        <w:jc w:val="both"/>
        <w:rPr>
          <w:rFonts w:ascii="Arial" w:eastAsia="SimSun" w:hAnsi="Arial" w:cs="Arial"/>
          <w:b/>
          <w:lang w:eastAsia="zh-CN"/>
        </w:rPr>
      </w:pPr>
      <w:r w:rsidRPr="00426014">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6014">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6014">
        <w:rPr>
          <w:rFonts w:ascii="Arial" w:hAnsi="Arial" w:cs="Arial"/>
          <w:b/>
          <w:bCs/>
        </w:rPr>
        <w:t>S</w:t>
      </w:r>
      <w:r w:rsidRPr="00426014">
        <w:rPr>
          <w:rFonts w:ascii="Arial" w:hAnsi="Arial" w:cs="Arial"/>
          <w:b/>
          <w:bCs/>
          <w:spacing w:val="57"/>
        </w:rPr>
        <w:t xml:space="preserve"> </w:t>
      </w:r>
      <w:r w:rsidRPr="00426014">
        <w:rPr>
          <w:rFonts w:ascii="Arial" w:hAnsi="Arial" w:cs="Arial"/>
          <w:b/>
          <w:bCs/>
        </w:rPr>
        <w:t>podp</w:t>
      </w:r>
      <w:r w:rsidRPr="00426014">
        <w:rPr>
          <w:rFonts w:ascii="Arial" w:hAnsi="Arial" w:cs="Arial"/>
          <w:b/>
          <w:bCs/>
          <w:spacing w:val="1"/>
        </w:rPr>
        <w:t>i</w:t>
      </w:r>
      <w:r w:rsidRPr="00426014">
        <w:rPr>
          <w:rFonts w:ascii="Arial" w:hAnsi="Arial" w:cs="Arial"/>
          <w:b/>
          <w:bCs/>
        </w:rPr>
        <w:t xml:space="preserve">som </w:t>
      </w:r>
      <w:r w:rsidRPr="00426014">
        <w:rPr>
          <w:rFonts w:ascii="Arial" w:hAnsi="Arial" w:cs="Arial"/>
          <w:b/>
          <w:bCs/>
          <w:spacing w:val="6"/>
        </w:rPr>
        <w:t xml:space="preserve"> </w:t>
      </w:r>
      <w:r w:rsidRPr="00426014">
        <w:rPr>
          <w:rFonts w:ascii="Arial" w:hAnsi="Arial" w:cs="Arial"/>
          <w:b/>
          <w:bCs/>
          <w:spacing w:val="1"/>
        </w:rPr>
        <w:t>t</w:t>
      </w:r>
      <w:r w:rsidRPr="00426014">
        <w:rPr>
          <w:rFonts w:ascii="Arial" w:hAnsi="Arial" w:cs="Arial"/>
          <w:b/>
          <w:bCs/>
        </w:rPr>
        <w:t xml:space="preserve">e </w:t>
      </w:r>
      <w:r w:rsidRPr="00426014">
        <w:rPr>
          <w:rFonts w:ascii="Arial" w:hAnsi="Arial" w:cs="Arial"/>
          <w:b/>
          <w:bCs/>
          <w:spacing w:val="5"/>
        </w:rPr>
        <w:t xml:space="preserve"> 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 xml:space="preserve">e </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1"/>
        </w:rPr>
        <w:t>mčim</w:t>
      </w:r>
      <w:r w:rsidRPr="00426014">
        <w:rPr>
          <w:rFonts w:ascii="Arial" w:hAnsi="Arial" w:cs="Arial"/>
          <w:b/>
          <w:bCs/>
          <w:spacing w:val="5"/>
        </w:rPr>
        <w:t xml:space="preserve"> </w:t>
      </w:r>
      <w:r w:rsidRPr="00426014">
        <w:rPr>
          <w:rFonts w:ascii="Arial" w:hAnsi="Arial" w:cs="Arial"/>
          <w:b/>
          <w:bCs/>
        </w:rPr>
        <w:t>za</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očnost</w:t>
      </w:r>
      <w:r w:rsidRPr="00426014">
        <w:rPr>
          <w:rFonts w:ascii="Arial" w:hAnsi="Arial" w:cs="Arial"/>
          <w:b/>
          <w:bCs/>
          <w:spacing w:val="15"/>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2"/>
        </w:rPr>
        <w:t xml:space="preserve"> </w:t>
      </w:r>
      <w:r w:rsidRPr="00426014">
        <w:rPr>
          <w:rFonts w:ascii="Arial" w:hAnsi="Arial" w:cs="Arial"/>
          <w:b/>
          <w:bCs/>
          <w:spacing w:val="1"/>
        </w:rPr>
        <w:t>r</w:t>
      </w:r>
      <w:r w:rsidRPr="00426014">
        <w:rPr>
          <w:rFonts w:ascii="Arial" w:hAnsi="Arial" w:cs="Arial"/>
          <w:b/>
          <w:bCs/>
        </w:rPr>
        <w:t>esničnost</w:t>
      </w:r>
      <w:r w:rsidRPr="00426014">
        <w:rPr>
          <w:rFonts w:ascii="Arial" w:hAnsi="Arial" w:cs="Arial"/>
          <w:b/>
          <w:bCs/>
          <w:spacing w:val="11"/>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er za</w:t>
      </w:r>
      <w:r w:rsidRPr="00426014">
        <w:rPr>
          <w:rFonts w:ascii="Arial" w:hAnsi="Arial" w:cs="Arial"/>
          <w:b/>
          <w:bCs/>
          <w:spacing w:val="5"/>
        </w:rPr>
        <w:t xml:space="preserve"> </w:t>
      </w:r>
      <w:r w:rsidRPr="00426014">
        <w:rPr>
          <w:rFonts w:ascii="Arial" w:hAnsi="Arial" w:cs="Arial"/>
          <w:b/>
          <w:bCs/>
        </w:rPr>
        <w:t>podano</w:t>
      </w:r>
      <w:r w:rsidRPr="00426014">
        <w:rPr>
          <w:rFonts w:ascii="Arial" w:hAnsi="Arial" w:cs="Arial"/>
          <w:b/>
          <w:bCs/>
          <w:spacing w:val="5"/>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5"/>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v</w:t>
      </w:r>
      <w:r w:rsidRPr="00426014">
        <w:rPr>
          <w:rFonts w:ascii="Arial" w:hAnsi="Arial" w:cs="Arial"/>
          <w:b/>
          <w:bCs/>
        </w:rPr>
        <w:t>ze</w:t>
      </w:r>
      <w:r w:rsidRPr="00426014">
        <w:rPr>
          <w:rFonts w:ascii="Arial" w:hAnsi="Arial" w:cs="Arial"/>
          <w:b/>
          <w:bCs/>
          <w:spacing w:val="1"/>
        </w:rPr>
        <w:t>m</w:t>
      </w:r>
      <w:r w:rsidRPr="00426014">
        <w:rPr>
          <w:rFonts w:ascii="Arial" w:hAnsi="Arial" w:cs="Arial"/>
          <w:b/>
          <w:bCs/>
        </w:rPr>
        <w:t>a</w:t>
      </w:r>
      <w:r w:rsidRPr="00426014">
        <w:rPr>
          <w:rFonts w:ascii="Arial" w:hAnsi="Arial" w:cs="Arial"/>
          <w:b/>
          <w:bCs/>
          <w:spacing w:val="1"/>
        </w:rPr>
        <w:t>m</w:t>
      </w:r>
      <w:r w:rsidRPr="00426014">
        <w:rPr>
          <w:rFonts w:ascii="Arial" w:hAnsi="Arial" w:cs="Arial"/>
          <w:b/>
          <w:bCs/>
          <w:spacing w:val="5"/>
        </w:rPr>
        <w:t xml:space="preserve"> </w:t>
      </w:r>
      <w:r w:rsidRPr="00426014">
        <w:rPr>
          <w:rFonts w:ascii="Arial" w:hAnsi="Arial" w:cs="Arial"/>
          <w:b/>
          <w:bCs/>
        </w:rPr>
        <w:t>po</w:t>
      </w:r>
      <w:r w:rsidRPr="00426014">
        <w:rPr>
          <w:rFonts w:ascii="Arial" w:hAnsi="Arial" w:cs="Arial"/>
          <w:b/>
          <w:bCs/>
          <w:spacing w:val="1"/>
        </w:rPr>
        <w:t>l</w:t>
      </w:r>
      <w:r w:rsidRPr="00426014">
        <w:rPr>
          <w:rFonts w:ascii="Arial" w:hAnsi="Arial" w:cs="Arial"/>
          <w:b/>
          <w:bCs/>
        </w:rPr>
        <w:t>no odgo</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1"/>
        </w:rPr>
        <w:t>r</w:t>
      </w:r>
      <w:r w:rsidRPr="00426014">
        <w:rPr>
          <w:rFonts w:ascii="Arial" w:hAnsi="Arial" w:cs="Arial"/>
          <w:b/>
          <w:bCs/>
        </w:rPr>
        <w:t>nos</w:t>
      </w:r>
      <w:r w:rsidRPr="00426014">
        <w:rPr>
          <w:rFonts w:ascii="Arial" w:hAnsi="Arial" w:cs="Arial"/>
          <w:b/>
          <w:bCs/>
          <w:spacing w:val="1"/>
        </w:rPr>
        <w:t>t</w:t>
      </w:r>
      <w:r w:rsidRPr="00426014">
        <w:rPr>
          <w:rFonts w:ascii="Arial" w:hAnsi="Arial" w:cs="Arial"/>
          <w:b/>
          <w:bCs/>
        </w:rPr>
        <w:t xml:space="preserve">. </w:t>
      </w:r>
      <w:r w:rsidRPr="00426014">
        <w:rPr>
          <w:rFonts w:ascii="Arial" w:hAnsi="Arial" w:cs="Arial"/>
          <w:b/>
          <w:bCs/>
          <w:spacing w:val="39"/>
        </w:rPr>
        <w:t xml:space="preserve"> </w:t>
      </w:r>
      <w:r w:rsidRPr="00426014">
        <w:rPr>
          <w:rFonts w:ascii="Arial" w:hAnsi="Arial" w:cs="Arial"/>
          <w:b/>
          <w:bCs/>
          <w:spacing w:val="-1"/>
        </w:rPr>
        <w:t>S</w:t>
      </w:r>
      <w:r w:rsidRPr="00426014">
        <w:rPr>
          <w:rFonts w:ascii="Arial" w:hAnsi="Arial" w:cs="Arial"/>
          <w:b/>
          <w:bCs/>
        </w:rPr>
        <w:t>eznan</w:t>
      </w:r>
      <w:r w:rsidRPr="00426014">
        <w:rPr>
          <w:rFonts w:ascii="Arial" w:hAnsi="Arial" w:cs="Arial"/>
          <w:b/>
          <w:bCs/>
          <w:spacing w:val="-1"/>
        </w:rPr>
        <w:t>j</w:t>
      </w:r>
      <w:r w:rsidRPr="00426014">
        <w:rPr>
          <w:rFonts w:ascii="Arial" w:hAnsi="Arial" w:cs="Arial"/>
          <w:b/>
          <w:bCs/>
        </w:rPr>
        <w:t xml:space="preserve">en </w:t>
      </w:r>
      <w:r w:rsidRPr="00426014">
        <w:rPr>
          <w:rFonts w:ascii="Arial" w:hAnsi="Arial" w:cs="Arial"/>
          <w:b/>
          <w:bCs/>
          <w:spacing w:val="39"/>
        </w:rPr>
        <w:t xml:space="preserve"> </w:t>
      </w:r>
      <w:r w:rsidRPr="00426014">
        <w:rPr>
          <w:rFonts w:ascii="Arial" w:hAnsi="Arial" w:cs="Arial"/>
          <w:b/>
          <w:bCs/>
        </w:rPr>
        <w:t>se</w:t>
      </w:r>
      <w:r w:rsidRPr="00426014">
        <w:rPr>
          <w:rFonts w:ascii="Arial" w:hAnsi="Arial" w:cs="Arial"/>
          <w:b/>
          <w:bCs/>
          <w:spacing w:val="1"/>
        </w:rPr>
        <w:t>m</w:t>
      </w:r>
      <w:r w:rsidRPr="00426014">
        <w:rPr>
          <w:rFonts w:ascii="Arial" w:hAnsi="Arial" w:cs="Arial"/>
          <w:b/>
          <w:bCs/>
        </w:rPr>
        <w:t xml:space="preserve"> </w:t>
      </w:r>
      <w:r w:rsidRPr="00426014">
        <w:rPr>
          <w:rFonts w:ascii="Arial" w:hAnsi="Arial" w:cs="Arial"/>
          <w:b/>
          <w:bCs/>
          <w:spacing w:val="37"/>
        </w:rPr>
        <w:t xml:space="preserve"> </w:t>
      </w:r>
      <w:r w:rsidRPr="00426014">
        <w:rPr>
          <w:rFonts w:ascii="Arial" w:hAnsi="Arial" w:cs="Arial"/>
          <w:b/>
          <w:bCs/>
        </w:rPr>
        <w:t xml:space="preserve">z </w:t>
      </w:r>
      <w:r w:rsidRPr="00426014">
        <w:rPr>
          <w:rFonts w:ascii="Arial" w:hAnsi="Arial" w:cs="Arial"/>
          <w:b/>
          <w:bCs/>
          <w:spacing w:val="38"/>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očbo </w:t>
      </w:r>
      <w:r w:rsidRPr="00426014">
        <w:rPr>
          <w:rFonts w:ascii="Arial" w:hAnsi="Arial" w:cs="Arial"/>
          <w:b/>
          <w:bCs/>
          <w:spacing w:val="46"/>
        </w:rPr>
        <w:t xml:space="preserve"> </w:t>
      </w:r>
      <w:r w:rsidRPr="00426014">
        <w:rPr>
          <w:rFonts w:ascii="Arial" w:hAnsi="Arial" w:cs="Arial"/>
          <w:b/>
          <w:bCs/>
        </w:rPr>
        <w:t xml:space="preserve">Zakona </w:t>
      </w:r>
      <w:r w:rsidRPr="00426014">
        <w:rPr>
          <w:rFonts w:ascii="Arial" w:hAnsi="Arial" w:cs="Arial"/>
          <w:b/>
          <w:bCs/>
          <w:spacing w:val="37"/>
        </w:rPr>
        <w:t xml:space="preserve"> </w:t>
      </w:r>
      <w:r w:rsidRPr="00426014">
        <w:rPr>
          <w:rFonts w:ascii="Arial" w:hAnsi="Arial" w:cs="Arial"/>
          <w:b/>
          <w:bCs/>
        </w:rPr>
        <w:t xml:space="preserve">o </w:t>
      </w:r>
      <w:r w:rsidRPr="00426014">
        <w:rPr>
          <w:rFonts w:ascii="Arial" w:hAnsi="Arial" w:cs="Arial"/>
          <w:b/>
          <w:bCs/>
          <w:spacing w:val="37"/>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1"/>
        </w:rPr>
        <w:t>t</w:t>
      </w:r>
      <w:r w:rsidRPr="00426014">
        <w:rPr>
          <w:rFonts w:ascii="Arial" w:hAnsi="Arial" w:cs="Arial"/>
          <w:b/>
          <w:bCs/>
        </w:rPr>
        <w:t>eg</w:t>
      </w:r>
      <w:r w:rsidRPr="00426014">
        <w:rPr>
          <w:rFonts w:ascii="Arial" w:hAnsi="Arial" w:cs="Arial"/>
          <w:b/>
          <w:bCs/>
          <w:spacing w:val="-2"/>
        </w:rPr>
        <w:t>r</w:t>
      </w:r>
      <w:r w:rsidRPr="00426014">
        <w:rPr>
          <w:rFonts w:ascii="Arial" w:hAnsi="Arial" w:cs="Arial"/>
          <w:b/>
          <w:bCs/>
          <w:spacing w:val="1"/>
        </w:rPr>
        <w:t>it</w:t>
      </w:r>
      <w:r w:rsidRPr="00426014">
        <w:rPr>
          <w:rFonts w:ascii="Arial" w:hAnsi="Arial" w:cs="Arial"/>
          <w:b/>
          <w:bCs/>
          <w:spacing w:val="-3"/>
        </w:rPr>
        <w:t>e</w:t>
      </w:r>
      <w:r w:rsidRPr="00426014">
        <w:rPr>
          <w:rFonts w:ascii="Arial" w:hAnsi="Arial" w:cs="Arial"/>
          <w:b/>
          <w:bCs/>
          <w:spacing w:val="1"/>
        </w:rPr>
        <w:t>t</w:t>
      </w:r>
      <w:r w:rsidRPr="00426014">
        <w:rPr>
          <w:rFonts w:ascii="Arial" w:hAnsi="Arial" w:cs="Arial"/>
          <w:b/>
          <w:bCs/>
        </w:rPr>
        <w:t xml:space="preserve">i </w:t>
      </w:r>
      <w:r w:rsidRPr="00426014">
        <w:rPr>
          <w:rFonts w:ascii="Arial" w:hAnsi="Arial" w:cs="Arial"/>
          <w:b/>
          <w:bCs/>
          <w:spacing w:val="36"/>
        </w:rPr>
        <w:t xml:space="preserve"> </w:t>
      </w:r>
      <w:r w:rsidRPr="00426014">
        <w:rPr>
          <w:rFonts w:ascii="Arial" w:hAnsi="Arial" w:cs="Arial"/>
          <w:b/>
          <w:bCs/>
          <w:spacing w:val="1"/>
        </w:rPr>
        <w:t>i</w:t>
      </w:r>
      <w:r w:rsidRPr="00426014">
        <w:rPr>
          <w:rFonts w:ascii="Arial" w:hAnsi="Arial" w:cs="Arial"/>
          <w:b/>
          <w:bCs/>
        </w:rPr>
        <w:t xml:space="preserve">n </w:t>
      </w:r>
      <w:r w:rsidRPr="00426014">
        <w:rPr>
          <w:rFonts w:ascii="Arial" w:hAnsi="Arial" w:cs="Arial"/>
          <w:b/>
          <w:bCs/>
          <w:spacing w:val="37"/>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ep</w:t>
      </w:r>
      <w:r w:rsidRPr="00426014">
        <w:rPr>
          <w:rFonts w:ascii="Arial" w:hAnsi="Arial" w:cs="Arial"/>
          <w:b/>
          <w:bCs/>
          <w:spacing w:val="1"/>
        </w:rPr>
        <w:t>r</w:t>
      </w:r>
      <w:r w:rsidRPr="00426014">
        <w:rPr>
          <w:rFonts w:ascii="Arial" w:hAnsi="Arial" w:cs="Arial"/>
          <w:b/>
          <w:bCs/>
        </w:rPr>
        <w:t>eče</w:t>
      </w:r>
      <w:r w:rsidRPr="00426014">
        <w:rPr>
          <w:rFonts w:ascii="Arial" w:hAnsi="Arial" w:cs="Arial"/>
          <w:b/>
          <w:bCs/>
          <w:spacing w:val="-3"/>
        </w:rPr>
        <w:t>v</w:t>
      </w:r>
      <w:r w:rsidRPr="00426014">
        <w:rPr>
          <w:rFonts w:ascii="Arial" w:hAnsi="Arial" w:cs="Arial"/>
          <w:b/>
          <w:bCs/>
        </w:rPr>
        <w:t>an</w:t>
      </w:r>
      <w:r w:rsidRPr="00426014">
        <w:rPr>
          <w:rFonts w:ascii="Arial" w:hAnsi="Arial" w:cs="Arial"/>
          <w:b/>
          <w:bCs/>
          <w:spacing w:val="-1"/>
        </w:rPr>
        <w:t>j</w:t>
      </w:r>
      <w:r w:rsidRPr="00426014">
        <w:rPr>
          <w:rFonts w:ascii="Arial" w:hAnsi="Arial" w:cs="Arial"/>
          <w:b/>
          <w:bCs/>
        </w:rPr>
        <w:t>u ko</w:t>
      </w:r>
      <w:r w:rsidRPr="00426014">
        <w:rPr>
          <w:rFonts w:ascii="Arial" w:hAnsi="Arial" w:cs="Arial"/>
          <w:b/>
          <w:bCs/>
          <w:spacing w:val="1"/>
        </w:rPr>
        <w:t>r</w:t>
      </w:r>
      <w:r w:rsidRPr="00426014">
        <w:rPr>
          <w:rFonts w:ascii="Arial" w:hAnsi="Arial" w:cs="Arial"/>
          <w:b/>
          <w:bCs/>
        </w:rPr>
        <w:t>upc</w:t>
      </w:r>
      <w:r w:rsidRPr="00426014">
        <w:rPr>
          <w:rFonts w:ascii="Arial" w:hAnsi="Arial" w:cs="Arial"/>
          <w:b/>
          <w:bCs/>
          <w:spacing w:val="1"/>
        </w:rPr>
        <w:t>i</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9"/>
        </w:rPr>
        <w:t xml:space="preserve"> </w:t>
      </w:r>
      <w:r w:rsidRPr="00426014">
        <w:rPr>
          <w:rFonts w:ascii="Arial" w:hAnsi="Arial" w:cs="Arial"/>
          <w:b/>
          <w:bCs/>
          <w:spacing w:val="-3"/>
        </w:rPr>
        <w:t>k</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oča,</w:t>
      </w:r>
      <w:r w:rsidRPr="00426014">
        <w:rPr>
          <w:rFonts w:ascii="Arial" w:hAnsi="Arial" w:cs="Arial"/>
          <w:b/>
          <w:bCs/>
          <w:spacing w:val="30"/>
        </w:rPr>
        <w:t xml:space="preserve"> </w:t>
      </w:r>
      <w:r w:rsidRPr="00426014">
        <w:rPr>
          <w:rFonts w:ascii="Arial" w:hAnsi="Arial" w:cs="Arial"/>
          <w:b/>
          <w:bCs/>
          <w:spacing w:val="-3"/>
        </w:rPr>
        <w:t>d</w:t>
      </w:r>
      <w:r w:rsidRPr="00426014">
        <w:rPr>
          <w:rFonts w:ascii="Arial" w:hAnsi="Arial" w:cs="Arial"/>
          <w:b/>
          <w:bCs/>
        </w:rPr>
        <w:t>a</w:t>
      </w:r>
      <w:r w:rsidRPr="00426014">
        <w:rPr>
          <w:rFonts w:ascii="Arial" w:hAnsi="Arial" w:cs="Arial"/>
          <w:b/>
          <w:bCs/>
          <w:spacing w:val="18"/>
        </w:rPr>
        <w:t xml:space="preserve"> </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pogodba</w:t>
      </w:r>
      <w:r w:rsidRPr="00426014">
        <w:rPr>
          <w:rFonts w:ascii="Arial" w:hAnsi="Arial" w:cs="Arial"/>
          <w:b/>
          <w:bCs/>
          <w:spacing w:val="18"/>
        </w:rPr>
        <w:t xml:space="preserve"> </w:t>
      </w:r>
      <w:r w:rsidRPr="00426014">
        <w:rPr>
          <w:rFonts w:ascii="Arial" w:hAnsi="Arial" w:cs="Arial"/>
          <w:b/>
          <w:bCs/>
        </w:rPr>
        <w:t>v</w:t>
      </w:r>
      <w:r w:rsidRPr="00426014">
        <w:rPr>
          <w:rFonts w:ascii="Arial" w:hAnsi="Arial" w:cs="Arial"/>
          <w:b/>
          <w:bCs/>
          <w:spacing w:val="16"/>
        </w:rPr>
        <w:t xml:space="preserve"> </w:t>
      </w:r>
      <w:r w:rsidRPr="00426014">
        <w:rPr>
          <w:rFonts w:ascii="Arial" w:hAnsi="Arial" w:cs="Arial"/>
          <w:b/>
          <w:bCs/>
        </w:rPr>
        <w:t>p</w:t>
      </w:r>
      <w:r w:rsidRPr="00426014">
        <w:rPr>
          <w:rFonts w:ascii="Arial" w:hAnsi="Arial" w:cs="Arial"/>
          <w:b/>
          <w:bCs/>
          <w:spacing w:val="1"/>
        </w:rPr>
        <w:t>rim</w:t>
      </w:r>
      <w:r w:rsidRPr="00426014">
        <w:rPr>
          <w:rFonts w:ascii="Arial" w:hAnsi="Arial" w:cs="Arial"/>
          <w:b/>
          <w:bCs/>
        </w:rPr>
        <w:t>e</w:t>
      </w:r>
      <w:r w:rsidRPr="00426014">
        <w:rPr>
          <w:rFonts w:ascii="Arial" w:hAnsi="Arial" w:cs="Arial"/>
          <w:b/>
          <w:bCs/>
          <w:spacing w:val="-2"/>
        </w:rPr>
        <w:t>r</w:t>
      </w:r>
      <w:r w:rsidRPr="00426014">
        <w:rPr>
          <w:rFonts w:ascii="Arial" w:hAnsi="Arial" w:cs="Arial"/>
          <w:b/>
          <w:bCs/>
        </w:rPr>
        <w:t>u</w:t>
      </w:r>
      <w:r w:rsidRPr="00426014">
        <w:rPr>
          <w:rFonts w:ascii="Arial" w:hAnsi="Arial" w:cs="Arial"/>
          <w:b/>
          <w:bCs/>
          <w:spacing w:val="18"/>
        </w:rPr>
        <w:t xml:space="preserve"> </w:t>
      </w:r>
      <w:r w:rsidRPr="00426014">
        <w:rPr>
          <w:rFonts w:ascii="Arial" w:hAnsi="Arial" w:cs="Arial"/>
          <w:b/>
          <w:bCs/>
          <w:spacing w:val="1"/>
        </w:rPr>
        <w:t>l</w:t>
      </w:r>
      <w:r w:rsidRPr="00426014">
        <w:rPr>
          <w:rFonts w:ascii="Arial" w:hAnsi="Arial" w:cs="Arial"/>
          <w:b/>
          <w:bCs/>
        </w:rPr>
        <w:t>ažne</w:t>
      </w:r>
      <w:r w:rsidRPr="00426014">
        <w:rPr>
          <w:rFonts w:ascii="Arial" w:hAnsi="Arial" w:cs="Arial"/>
          <w:b/>
          <w:bCs/>
          <w:spacing w:val="18"/>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a</w:t>
      </w:r>
      <w:r w:rsidRPr="00426014">
        <w:rPr>
          <w:rFonts w:ascii="Arial" w:hAnsi="Arial" w:cs="Arial"/>
          <w:b/>
          <w:bCs/>
          <w:spacing w:val="1"/>
        </w:rPr>
        <w:t>l</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ne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s</w:t>
      </w:r>
      <w:r w:rsidRPr="00426014">
        <w:rPr>
          <w:rFonts w:ascii="Arial" w:hAnsi="Arial" w:cs="Arial"/>
          <w:b/>
          <w:bCs/>
        </w:rPr>
        <w:t>ničn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29"/>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16"/>
        </w:rPr>
        <w:t xml:space="preserve"> </w:t>
      </w:r>
      <w:r w:rsidRPr="00426014">
        <w:rPr>
          <w:rFonts w:ascii="Arial" w:hAnsi="Arial" w:cs="Arial"/>
          <w:b/>
          <w:bCs/>
        </w:rPr>
        <w:t xml:space="preserve">o </w:t>
      </w:r>
      <w:r w:rsidRPr="00426014">
        <w:rPr>
          <w:rFonts w:ascii="Arial" w:hAnsi="Arial" w:cs="Arial"/>
          <w:b/>
          <w:bCs/>
          <w:position w:val="-1"/>
        </w:rPr>
        <w:t>de</w:t>
      </w:r>
      <w:r w:rsidRPr="00426014">
        <w:rPr>
          <w:rFonts w:ascii="Arial" w:hAnsi="Arial" w:cs="Arial"/>
          <w:b/>
          <w:bCs/>
          <w:spacing w:val="-1"/>
          <w:position w:val="-1"/>
        </w:rPr>
        <w:t>j</w:t>
      </w:r>
      <w:r w:rsidRPr="00426014">
        <w:rPr>
          <w:rFonts w:ascii="Arial" w:hAnsi="Arial" w:cs="Arial"/>
          <w:b/>
          <w:bCs/>
          <w:position w:val="-1"/>
        </w:rPr>
        <w:t>s</w:t>
      </w:r>
      <w:r w:rsidRPr="00426014">
        <w:rPr>
          <w:rFonts w:ascii="Arial" w:hAnsi="Arial" w:cs="Arial"/>
          <w:b/>
          <w:bCs/>
          <w:spacing w:val="1"/>
          <w:position w:val="-1"/>
        </w:rPr>
        <w:t>t</w:t>
      </w:r>
      <w:r w:rsidRPr="00426014">
        <w:rPr>
          <w:rFonts w:ascii="Arial" w:hAnsi="Arial" w:cs="Arial"/>
          <w:b/>
          <w:bCs/>
          <w:spacing w:val="-3"/>
          <w:position w:val="-1"/>
        </w:rPr>
        <w:t>v</w:t>
      </w:r>
      <w:r w:rsidRPr="00426014">
        <w:rPr>
          <w:rFonts w:ascii="Arial" w:hAnsi="Arial" w:cs="Arial"/>
          <w:b/>
          <w:bCs/>
          <w:spacing w:val="1"/>
          <w:position w:val="-1"/>
        </w:rPr>
        <w:t>i</w:t>
      </w:r>
      <w:r w:rsidRPr="00426014">
        <w:rPr>
          <w:rFonts w:ascii="Arial" w:hAnsi="Arial" w:cs="Arial"/>
          <w:b/>
          <w:bCs/>
          <w:position w:val="-1"/>
        </w:rPr>
        <w:t>h</w:t>
      </w:r>
      <w:r w:rsidRPr="00426014">
        <w:rPr>
          <w:rFonts w:ascii="Arial" w:hAnsi="Arial" w:cs="Arial"/>
          <w:b/>
          <w:bCs/>
          <w:spacing w:val="1"/>
          <w:position w:val="-1"/>
        </w:rPr>
        <w:t xml:space="preserve"> </w:t>
      </w:r>
      <w:r w:rsidRPr="00426014">
        <w:rPr>
          <w:rFonts w:ascii="Arial" w:hAnsi="Arial" w:cs="Arial"/>
          <w:b/>
          <w:bCs/>
          <w:position w:val="-1"/>
        </w:rPr>
        <w:t>v</w:t>
      </w:r>
      <w:r w:rsidRPr="00426014">
        <w:rPr>
          <w:rFonts w:ascii="Arial" w:hAnsi="Arial" w:cs="Arial"/>
          <w:b/>
          <w:bCs/>
          <w:spacing w:val="-1"/>
          <w:position w:val="-1"/>
        </w:rPr>
        <w:t xml:space="preserve"> </w:t>
      </w:r>
      <w:r w:rsidRPr="00426014">
        <w:rPr>
          <w:rFonts w:ascii="Arial" w:hAnsi="Arial" w:cs="Arial"/>
          <w:b/>
          <w:bCs/>
          <w:spacing w:val="1"/>
          <w:position w:val="-1"/>
        </w:rPr>
        <w:t>i</w:t>
      </w:r>
      <w:r w:rsidRPr="00426014">
        <w:rPr>
          <w:rFonts w:ascii="Arial" w:hAnsi="Arial" w:cs="Arial"/>
          <w:b/>
          <w:bCs/>
          <w:position w:val="-1"/>
        </w:rPr>
        <w:t>z</w:t>
      </w:r>
      <w:r w:rsidRPr="00426014">
        <w:rPr>
          <w:rFonts w:ascii="Arial" w:hAnsi="Arial" w:cs="Arial"/>
          <w:b/>
          <w:bCs/>
          <w:spacing w:val="-1"/>
          <w:position w:val="-1"/>
        </w:rPr>
        <w:t>j</w:t>
      </w:r>
      <w:r w:rsidRPr="00426014">
        <w:rPr>
          <w:rFonts w:ascii="Arial" w:hAnsi="Arial" w:cs="Arial"/>
          <w:b/>
          <w:bCs/>
          <w:position w:val="-1"/>
        </w:rPr>
        <w:t>a</w:t>
      </w:r>
      <w:r w:rsidRPr="00426014">
        <w:rPr>
          <w:rFonts w:ascii="Arial" w:hAnsi="Arial" w:cs="Arial"/>
          <w:b/>
          <w:bCs/>
          <w:spacing w:val="-3"/>
          <w:position w:val="-1"/>
        </w:rPr>
        <w:t>v</w:t>
      </w:r>
      <w:r w:rsidRPr="00426014">
        <w:rPr>
          <w:rFonts w:ascii="Arial" w:hAnsi="Arial" w:cs="Arial"/>
          <w:b/>
          <w:bCs/>
          <w:position w:val="-1"/>
        </w:rPr>
        <w:t>i</w:t>
      </w:r>
      <w:r w:rsidRPr="00426014">
        <w:rPr>
          <w:rFonts w:ascii="Arial" w:hAnsi="Arial" w:cs="Arial"/>
          <w:b/>
          <w:bCs/>
          <w:spacing w:val="3"/>
          <w:position w:val="-1"/>
        </w:rPr>
        <w:t xml:space="preserve"> </w:t>
      </w:r>
      <w:r w:rsidRPr="00426014">
        <w:rPr>
          <w:rFonts w:ascii="Arial" w:hAnsi="Arial" w:cs="Arial"/>
          <w:b/>
          <w:bCs/>
          <w:position w:val="-1"/>
        </w:rPr>
        <w:t>nična. Zavezujem se, da bom naročnika obvestil o vsaki spremembi posredovanih podatkov.</w:t>
      </w:r>
    </w:p>
    <w:p w14:paraId="06E2BAA1" w14:textId="77777777" w:rsidR="003920CF" w:rsidRPr="00426014"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Default="00656EF3" w:rsidP="00656EF3">
      <w:pPr>
        <w:ind w:right="-52"/>
        <w:rPr>
          <w:rFonts w:ascii="Arial" w:hAnsi="Arial" w:cs="Arial"/>
          <w:b/>
          <w:sz w:val="16"/>
          <w:szCs w:val="16"/>
        </w:rPr>
      </w:pPr>
    </w:p>
    <w:p w14:paraId="7E227BDE" w14:textId="77777777" w:rsidR="00EE3EB9" w:rsidRPr="00656EF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656EF3" w14:paraId="034DF303" w14:textId="77777777" w:rsidTr="00561576">
        <w:tc>
          <w:tcPr>
            <w:tcW w:w="2367" w:type="pct"/>
            <w:hideMark/>
          </w:tcPr>
          <w:p w14:paraId="032F7C9E" w14:textId="77777777" w:rsidR="00656EF3" w:rsidRPr="00656EF3" w:rsidRDefault="00656EF3" w:rsidP="00561576">
            <w:pPr>
              <w:jc w:val="both"/>
              <w:rPr>
                <w:rFonts w:ascii="Arial" w:hAnsi="Arial" w:cs="Arial"/>
                <w:position w:val="-2"/>
                <w:sz w:val="16"/>
                <w:szCs w:val="16"/>
              </w:rPr>
            </w:pPr>
          </w:p>
          <w:p w14:paraId="4FCC5B91"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Kraj in datum:</w:t>
            </w:r>
          </w:p>
        </w:tc>
        <w:tc>
          <w:tcPr>
            <w:tcW w:w="0" w:type="auto"/>
            <w:hideMark/>
          </w:tcPr>
          <w:p w14:paraId="6DE19CEC" w14:textId="5174C6F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656EF3" w:rsidRPr="00656EF3" w14:paraId="0987553A" w14:textId="77777777" w:rsidTr="00561576">
        <w:tc>
          <w:tcPr>
            <w:tcW w:w="2367" w:type="pct"/>
            <w:hideMark/>
          </w:tcPr>
          <w:p w14:paraId="60707582"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(žig)</w:t>
            </w:r>
          </w:p>
        </w:tc>
        <w:tc>
          <w:tcPr>
            <w:tcW w:w="0" w:type="auto"/>
            <w:hideMark/>
          </w:tcPr>
          <w:p w14:paraId="5558D7A4" w14:textId="516E902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____________________________________</w:t>
            </w:r>
            <w:r w:rsidR="00F24173">
              <w:rPr>
                <w:rFonts w:ascii="Arial" w:hAnsi="Arial" w:cs="Arial"/>
                <w:position w:val="-2"/>
                <w:sz w:val="16"/>
                <w:szCs w:val="16"/>
              </w:rPr>
              <w:t>___</w:t>
            </w:r>
          </w:p>
          <w:p w14:paraId="4C559022" w14:textId="55C808CE"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(Ime in priimek ter podpis zakonitega zastopnika)</w:t>
            </w:r>
          </w:p>
        </w:tc>
      </w:tr>
    </w:tbl>
    <w:p w14:paraId="33A92912" w14:textId="7606A8C4" w:rsidR="00656EF3" w:rsidRDefault="00656EF3" w:rsidP="000F1D4D">
      <w:pPr>
        <w:spacing w:after="0"/>
        <w:jc w:val="both"/>
        <w:rPr>
          <w:rFonts w:ascii="Arial" w:hAnsi="Arial" w:cs="Arial"/>
          <w:i/>
          <w:sz w:val="20"/>
          <w:szCs w:val="20"/>
        </w:rPr>
      </w:pPr>
    </w:p>
    <w:p w14:paraId="5BBC4D1C" w14:textId="77777777" w:rsidR="00101CE5" w:rsidRDefault="00101CE5" w:rsidP="003C6689">
      <w:pPr>
        <w:spacing w:after="0"/>
        <w:jc w:val="both"/>
        <w:rPr>
          <w:rFonts w:ascii="Arial" w:hAnsi="Arial" w:cs="Arial"/>
          <w:i/>
          <w:sz w:val="20"/>
          <w:szCs w:val="20"/>
        </w:rPr>
      </w:pPr>
    </w:p>
    <w:p w14:paraId="07C8EBE9" w14:textId="77777777" w:rsidR="009366A3" w:rsidRDefault="009366A3" w:rsidP="003C6689">
      <w:pPr>
        <w:spacing w:after="0"/>
        <w:jc w:val="both"/>
        <w:rPr>
          <w:rFonts w:ascii="Arial" w:hAnsi="Arial" w:cs="Arial"/>
          <w:i/>
          <w:sz w:val="20"/>
          <w:szCs w:val="20"/>
        </w:rPr>
      </w:pPr>
    </w:p>
    <w:p w14:paraId="2DDB5406" w14:textId="181BDA5D" w:rsidR="003C6689" w:rsidRDefault="003C6689" w:rsidP="003C6689">
      <w:pPr>
        <w:spacing w:after="0"/>
        <w:jc w:val="both"/>
        <w:rPr>
          <w:rFonts w:ascii="Arial" w:hAnsi="Arial" w:cs="Arial"/>
          <w:i/>
          <w:sz w:val="20"/>
          <w:szCs w:val="20"/>
        </w:rPr>
      </w:pPr>
      <w:r w:rsidRPr="006A3C14">
        <w:rPr>
          <w:rFonts w:ascii="Arial" w:hAnsi="Arial" w:cs="Arial"/>
          <w:i/>
          <w:sz w:val="20"/>
          <w:szCs w:val="20"/>
        </w:rPr>
        <w:lastRenderedPageBreak/>
        <w:t>Obrazec št: 1</w:t>
      </w:r>
      <w:r w:rsidR="000D34A5">
        <w:rPr>
          <w:rFonts w:ascii="Arial" w:hAnsi="Arial" w:cs="Arial"/>
          <w:i/>
          <w:sz w:val="20"/>
          <w:szCs w:val="20"/>
        </w:rPr>
        <w:t>2</w:t>
      </w:r>
    </w:p>
    <w:p w14:paraId="5C602A26" w14:textId="77777777" w:rsidR="00A17C2A" w:rsidRPr="006A3C14" w:rsidRDefault="00A17C2A" w:rsidP="003C6689">
      <w:pPr>
        <w:spacing w:after="0"/>
        <w:jc w:val="both"/>
        <w:rPr>
          <w:rFonts w:ascii="Arial" w:hAnsi="Arial" w:cs="Arial"/>
          <w:i/>
          <w:sz w:val="20"/>
          <w:szCs w:val="20"/>
        </w:rPr>
      </w:pPr>
    </w:p>
    <w:p w14:paraId="5229AC26" w14:textId="50EDB42D" w:rsidR="003C6689" w:rsidRPr="003C6689" w:rsidRDefault="003C6689" w:rsidP="003C6689">
      <w:pPr>
        <w:pStyle w:val="Naslov3"/>
        <w:jc w:val="center"/>
        <w:rPr>
          <w:rFonts w:ascii="Arial" w:hAnsi="Arial" w:cs="Arial"/>
          <w:color w:val="auto"/>
          <w:sz w:val="28"/>
          <w:szCs w:val="28"/>
          <w:u w:val="single"/>
        </w:rPr>
      </w:pPr>
      <w:bookmarkStart w:id="22" w:name="_Toc71611571"/>
      <w:r w:rsidRPr="003C6689">
        <w:rPr>
          <w:rFonts w:ascii="Arial" w:hAnsi="Arial" w:cs="Arial"/>
          <w:color w:val="auto"/>
          <w:sz w:val="28"/>
          <w:szCs w:val="28"/>
          <w:u w:val="single"/>
        </w:rPr>
        <w:t>IZJAVA O NEKAZNOVANOSTI – PRAVNA OSEBA</w:t>
      </w:r>
      <w:bookmarkEnd w:id="22"/>
    </w:p>
    <w:p w14:paraId="123A6A51" w14:textId="77777777" w:rsidR="003C6689" w:rsidRPr="00393FF7" w:rsidRDefault="003C6689" w:rsidP="0069170D">
      <w:pPr>
        <w:ind w:right="-52"/>
        <w:jc w:val="both"/>
        <w:rPr>
          <w:rFonts w:ascii="Arial" w:hAnsi="Arial" w:cs="Arial"/>
          <w:b/>
        </w:rPr>
      </w:pPr>
    </w:p>
    <w:p w14:paraId="542606E6" w14:textId="77777777" w:rsidR="00C145BB" w:rsidRPr="0067384F" w:rsidRDefault="0069170D" w:rsidP="00C145BB">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p w14:paraId="48B2A79B" w14:textId="77777777" w:rsidR="00C145BB" w:rsidRPr="00393FF7" w:rsidRDefault="00C145BB" w:rsidP="00C145BB">
      <w:pPr>
        <w:widowControl w:val="0"/>
        <w:autoSpaceDE w:val="0"/>
        <w:autoSpaceDN w:val="0"/>
        <w:adjustRightInd w:val="0"/>
        <w:spacing w:before="40" w:after="0" w:line="240" w:lineRule="auto"/>
        <w:rPr>
          <w:rFonts w:ascii="Arial" w:hAnsi="Arial" w:cs="Arial"/>
          <w:b/>
          <w:bCs/>
        </w:rPr>
      </w:pPr>
      <w:r w:rsidRPr="00393FF7">
        <w:rPr>
          <w:rFonts w:ascii="Arial" w:hAnsi="Arial" w:cs="Arial"/>
          <w:b/>
          <w:bCs/>
          <w:spacing w:val="-1"/>
        </w:rPr>
        <w:t>P</w:t>
      </w:r>
      <w:r w:rsidRPr="00393FF7">
        <w:rPr>
          <w:rFonts w:ascii="Arial" w:hAnsi="Arial" w:cs="Arial"/>
          <w:b/>
          <w:bCs/>
          <w:spacing w:val="1"/>
        </w:rPr>
        <w:t>OD</w:t>
      </w:r>
      <w:r w:rsidRPr="00393FF7">
        <w:rPr>
          <w:rFonts w:ascii="Arial" w:hAnsi="Arial" w:cs="Arial"/>
          <w:b/>
          <w:bCs/>
          <w:spacing w:val="-6"/>
        </w:rPr>
        <w:t>A</w:t>
      </w:r>
      <w:r w:rsidRPr="00393FF7">
        <w:rPr>
          <w:rFonts w:ascii="Arial" w:hAnsi="Arial" w:cs="Arial"/>
          <w:b/>
          <w:bCs/>
        </w:rPr>
        <w:t>T</w:t>
      </w:r>
      <w:r w:rsidRPr="00393FF7">
        <w:rPr>
          <w:rFonts w:ascii="Arial" w:hAnsi="Arial" w:cs="Arial"/>
          <w:b/>
          <w:bCs/>
          <w:spacing w:val="-1"/>
        </w:rPr>
        <w:t>K</w:t>
      </w:r>
      <w:r w:rsidRPr="00393FF7">
        <w:rPr>
          <w:rFonts w:ascii="Arial" w:hAnsi="Arial" w:cs="Arial"/>
          <w:b/>
          <w:bCs/>
        </w:rPr>
        <w:t>I</w:t>
      </w:r>
      <w:r w:rsidRPr="00393FF7">
        <w:rPr>
          <w:rFonts w:ascii="Arial" w:hAnsi="Arial" w:cs="Arial"/>
          <w:b/>
          <w:bCs/>
          <w:spacing w:val="3"/>
        </w:rPr>
        <w:t xml:space="preserve"> </w:t>
      </w:r>
      <w:r w:rsidRPr="00393FF7">
        <w:rPr>
          <w:rFonts w:ascii="Arial" w:hAnsi="Arial" w:cs="Arial"/>
          <w:b/>
          <w:bCs/>
        </w:rPr>
        <w:t>O</w:t>
      </w:r>
      <w:r w:rsidRPr="00393FF7">
        <w:rPr>
          <w:rFonts w:ascii="Arial" w:hAnsi="Arial" w:cs="Arial"/>
          <w:b/>
          <w:bCs/>
          <w:spacing w:val="3"/>
        </w:rPr>
        <w:t xml:space="preserve"> </w:t>
      </w:r>
      <w:r w:rsidRPr="00393FF7">
        <w:rPr>
          <w:rFonts w:ascii="Arial" w:hAnsi="Arial" w:cs="Arial"/>
          <w:b/>
          <w:bCs/>
          <w:spacing w:val="-3"/>
        </w:rPr>
        <w:t>P</w:t>
      </w:r>
      <w:r w:rsidRPr="00393FF7">
        <w:rPr>
          <w:rFonts w:ascii="Arial" w:hAnsi="Arial" w:cs="Arial"/>
          <w:b/>
          <w:bCs/>
          <w:spacing w:val="1"/>
        </w:rPr>
        <w:t>O</w:t>
      </w:r>
      <w:r w:rsidRPr="00393FF7">
        <w:rPr>
          <w:rFonts w:ascii="Arial" w:hAnsi="Arial" w:cs="Arial"/>
          <w:b/>
          <w:bCs/>
          <w:spacing w:val="-1"/>
        </w:rPr>
        <w:t>NUDN</w:t>
      </w:r>
      <w:r w:rsidRPr="00393FF7">
        <w:rPr>
          <w:rFonts w:ascii="Arial" w:hAnsi="Arial" w:cs="Arial"/>
          <w:b/>
          <w:bCs/>
          <w:spacing w:val="1"/>
        </w:rPr>
        <w:t>I</w:t>
      </w:r>
      <w:r w:rsidRPr="00393FF7">
        <w:rPr>
          <w:rFonts w:ascii="Arial" w:hAnsi="Arial" w:cs="Arial"/>
          <w:b/>
          <w:bCs/>
          <w:spacing w:val="-1"/>
        </w:rPr>
        <w:t>KU</w:t>
      </w:r>
      <w:r w:rsidRPr="00393FF7">
        <w:rPr>
          <w:rFonts w:ascii="Arial" w:hAnsi="Arial" w:cs="Arial"/>
          <w:b/>
          <w:bCs/>
        </w:rPr>
        <w:t>:</w:t>
      </w:r>
    </w:p>
    <w:p w14:paraId="04A7A595" w14:textId="77777777" w:rsidR="00C145BB" w:rsidRPr="00393FF7"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DE64D2"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DE64D2" w:rsidRDefault="005924A1" w:rsidP="00561576">
            <w:pPr>
              <w:jc w:val="both"/>
              <w:rPr>
                <w:rFonts w:ascii="Arial" w:hAnsi="Arial" w:cs="Arial"/>
                <w:sz w:val="20"/>
                <w:szCs w:val="20"/>
              </w:rPr>
            </w:pPr>
            <w:r w:rsidRPr="00393FF7">
              <w:rPr>
                <w:rFonts w:ascii="Arial" w:hAnsi="Arial" w:cs="Arial"/>
                <w:spacing w:val="-1"/>
                <w:position w:val="-1"/>
              </w:rPr>
              <w:t>N</w:t>
            </w:r>
            <w:r w:rsidRPr="00393FF7">
              <w:rPr>
                <w:rFonts w:ascii="Arial" w:hAnsi="Arial" w:cs="Arial"/>
                <w:position w:val="-1"/>
              </w:rPr>
              <w:t>a</w:t>
            </w:r>
            <w:r w:rsidRPr="00393FF7">
              <w:rPr>
                <w:rFonts w:ascii="Arial" w:hAnsi="Arial" w:cs="Arial"/>
                <w:spacing w:val="-2"/>
                <w:position w:val="-1"/>
              </w:rPr>
              <w:t>z</w:t>
            </w:r>
            <w:r w:rsidRPr="00393FF7">
              <w:rPr>
                <w:rFonts w:ascii="Arial" w:hAnsi="Arial" w:cs="Arial"/>
                <w:spacing w:val="1"/>
                <w:position w:val="-1"/>
              </w:rPr>
              <w:t>i</w:t>
            </w:r>
            <w:r w:rsidRPr="00393FF7">
              <w:rPr>
                <w:rFonts w:ascii="Arial" w:hAnsi="Arial" w:cs="Arial"/>
                <w:spacing w:val="-2"/>
                <w:position w:val="-1"/>
              </w:rPr>
              <w:t>v</w:t>
            </w:r>
            <w:r w:rsidRPr="00393FF7">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DE64D2" w:rsidRDefault="005924A1" w:rsidP="00561576">
            <w:pPr>
              <w:jc w:val="both"/>
              <w:rPr>
                <w:rFonts w:ascii="Arial" w:hAnsi="Arial" w:cs="Arial"/>
                <w:position w:val="-2"/>
                <w:sz w:val="20"/>
                <w:szCs w:val="20"/>
              </w:rPr>
            </w:pPr>
            <w:r w:rsidRPr="00393FF7">
              <w:rPr>
                <w:rFonts w:ascii="Arial" w:hAnsi="Arial" w:cs="Arial"/>
                <w:spacing w:val="-1"/>
                <w:position w:val="-1"/>
              </w:rPr>
              <w:t>Naslov</w:t>
            </w:r>
            <w:r>
              <w:rPr>
                <w:rFonts w:ascii="Arial" w:hAnsi="Arial" w:cs="Arial"/>
                <w:spacing w:val="-1"/>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DE64D2" w:rsidRDefault="005924A1" w:rsidP="00561576">
            <w:pPr>
              <w:jc w:val="both"/>
              <w:rPr>
                <w:rFonts w:ascii="Arial" w:hAnsi="Arial" w:cs="Arial"/>
                <w:position w:val="-2"/>
                <w:sz w:val="20"/>
                <w:szCs w:val="20"/>
              </w:rPr>
            </w:pPr>
          </w:p>
        </w:tc>
      </w:tr>
      <w:tr w:rsidR="005924A1" w:rsidRPr="00DE64D2"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DE64D2" w:rsidRDefault="005924A1" w:rsidP="00561576">
            <w:pPr>
              <w:jc w:val="both"/>
              <w:rPr>
                <w:rFonts w:ascii="Arial" w:hAnsi="Arial" w:cs="Arial"/>
                <w:sz w:val="20"/>
                <w:szCs w:val="20"/>
              </w:rPr>
            </w:pPr>
            <w:r w:rsidRPr="00393FF7">
              <w:rPr>
                <w:rFonts w:ascii="Arial" w:hAnsi="Arial" w:cs="Arial"/>
                <w:spacing w:val="-4"/>
                <w:position w:val="-1"/>
              </w:rPr>
              <w:t>M</w:t>
            </w:r>
            <w:r w:rsidRPr="00393FF7">
              <w:rPr>
                <w:rFonts w:ascii="Arial" w:hAnsi="Arial" w:cs="Arial"/>
                <w:position w:val="-1"/>
              </w:rPr>
              <w:t>a</w:t>
            </w:r>
            <w:r w:rsidRPr="00393FF7">
              <w:rPr>
                <w:rFonts w:ascii="Arial" w:hAnsi="Arial" w:cs="Arial"/>
                <w:spacing w:val="1"/>
                <w:position w:val="-1"/>
              </w:rPr>
              <w:t>t</w:t>
            </w:r>
            <w:r w:rsidRPr="00393FF7">
              <w:rPr>
                <w:rFonts w:ascii="Arial" w:hAnsi="Arial" w:cs="Arial"/>
                <w:spacing w:val="-1"/>
                <w:position w:val="-1"/>
              </w:rPr>
              <w:t>i</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position w:val="-1"/>
              </w:rPr>
              <w:t>e</w:t>
            </w:r>
            <w:r w:rsidRPr="00393FF7">
              <w:rPr>
                <w:rFonts w:ascii="Arial" w:hAnsi="Arial" w:cs="Arial"/>
                <w:spacing w:val="-2"/>
                <w:position w:val="-1"/>
              </w:rPr>
              <w:t>v</w:t>
            </w:r>
            <w:r w:rsidRPr="00393FF7">
              <w:rPr>
                <w:rFonts w:ascii="Arial" w:hAnsi="Arial" w:cs="Arial"/>
                <w:spacing w:val="-1"/>
                <w:position w:val="-1"/>
              </w:rPr>
              <w:t>il</w:t>
            </w:r>
            <w:r w:rsidRPr="00393FF7">
              <w:rPr>
                <w:rFonts w:ascii="Arial" w:hAnsi="Arial" w:cs="Arial"/>
                <w:spacing w:val="2"/>
                <w:position w:val="-1"/>
              </w:rPr>
              <w:t>k</w:t>
            </w:r>
            <w:r w:rsidRPr="00393FF7">
              <w:rPr>
                <w:rFonts w:ascii="Arial" w:hAnsi="Arial" w:cs="Arial"/>
                <w:position w:val="-1"/>
              </w:rPr>
              <w:t xml:space="preserve">a: </w:t>
            </w:r>
            <w:r w:rsidRPr="00393FF7">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DE64D2" w:rsidRDefault="005924A1" w:rsidP="00561576">
            <w:pPr>
              <w:jc w:val="both"/>
              <w:rPr>
                <w:rFonts w:ascii="Arial" w:hAnsi="Arial" w:cs="Arial"/>
                <w:sz w:val="20"/>
                <w:szCs w:val="20"/>
              </w:rPr>
            </w:pPr>
            <w:r w:rsidRPr="00393FF7">
              <w:rPr>
                <w:rFonts w:ascii="Arial" w:hAnsi="Arial" w:cs="Arial"/>
                <w:spacing w:val="1"/>
                <w:position w:val="-1"/>
              </w:rPr>
              <w:t>I</w:t>
            </w:r>
            <w:r w:rsidRPr="00393FF7">
              <w:rPr>
                <w:rFonts w:ascii="Arial" w:hAnsi="Arial" w:cs="Arial"/>
                <w:position w:val="-1"/>
              </w:rPr>
              <w:t xml:space="preserve">D </w:t>
            </w:r>
            <w:r w:rsidRPr="00393FF7">
              <w:rPr>
                <w:rFonts w:ascii="Arial" w:hAnsi="Arial" w:cs="Arial"/>
                <w:spacing w:val="-2"/>
                <w:position w:val="-1"/>
              </w:rPr>
              <w:t>z</w:t>
            </w:r>
            <w:r w:rsidRPr="00393FF7">
              <w:rPr>
                <w:rFonts w:ascii="Arial" w:hAnsi="Arial" w:cs="Arial"/>
                <w:position w:val="-1"/>
              </w:rPr>
              <w:t>a</w:t>
            </w:r>
            <w:r w:rsidRPr="00393FF7">
              <w:rPr>
                <w:rFonts w:ascii="Arial" w:hAnsi="Arial" w:cs="Arial"/>
                <w:spacing w:val="1"/>
                <w:position w:val="-1"/>
              </w:rPr>
              <w:t xml:space="preserve"> </w:t>
            </w:r>
            <w:r w:rsidRPr="00393FF7">
              <w:rPr>
                <w:rFonts w:ascii="Arial" w:hAnsi="Arial" w:cs="Arial"/>
                <w:spacing w:val="-1"/>
                <w:position w:val="-1"/>
              </w:rPr>
              <w:t>DD</w:t>
            </w:r>
            <w:r w:rsidRPr="00393FF7">
              <w:rPr>
                <w:rFonts w:ascii="Arial" w:hAnsi="Arial" w:cs="Arial"/>
                <w:position w:val="-1"/>
              </w:rPr>
              <w:t>V</w:t>
            </w:r>
            <w:r w:rsidRPr="00393FF7">
              <w:rPr>
                <w:rFonts w:ascii="Arial" w:hAnsi="Arial" w:cs="Arial"/>
                <w:spacing w:val="1"/>
                <w:position w:val="-1"/>
              </w:rPr>
              <w:t xml:space="preserve"> </w:t>
            </w:r>
            <w:r w:rsidRPr="00393FF7">
              <w:rPr>
                <w:rFonts w:ascii="Arial" w:hAnsi="Arial" w:cs="Arial"/>
                <w:position w:val="-1"/>
              </w:rPr>
              <w:t>a</w:t>
            </w:r>
            <w:r w:rsidRPr="00393FF7">
              <w:rPr>
                <w:rFonts w:ascii="Arial" w:hAnsi="Arial" w:cs="Arial"/>
                <w:spacing w:val="-1"/>
                <w:position w:val="-1"/>
              </w:rPr>
              <w:t>l</w:t>
            </w:r>
            <w:r w:rsidRPr="00393FF7">
              <w:rPr>
                <w:rFonts w:ascii="Arial" w:hAnsi="Arial" w:cs="Arial"/>
                <w:position w:val="-1"/>
              </w:rPr>
              <w:t>i da</w:t>
            </w:r>
            <w:r w:rsidRPr="00393FF7">
              <w:rPr>
                <w:rFonts w:ascii="Arial" w:hAnsi="Arial" w:cs="Arial"/>
                <w:spacing w:val="-2"/>
                <w:position w:val="-1"/>
              </w:rPr>
              <w:t>v</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spacing w:val="-3"/>
                <w:position w:val="-1"/>
              </w:rPr>
              <w:t>e</w:t>
            </w:r>
            <w:r w:rsidRPr="00393FF7">
              <w:rPr>
                <w:rFonts w:ascii="Arial" w:hAnsi="Arial" w:cs="Arial"/>
                <w:spacing w:val="-2"/>
                <w:position w:val="-1"/>
              </w:rPr>
              <w:t>v</w:t>
            </w:r>
            <w:r w:rsidRPr="00393FF7">
              <w:rPr>
                <w:rFonts w:ascii="Arial" w:hAnsi="Arial" w:cs="Arial"/>
                <w:spacing w:val="1"/>
                <w:position w:val="-1"/>
              </w:rPr>
              <w:t>i</w:t>
            </w:r>
            <w:r w:rsidRPr="00393FF7">
              <w:rPr>
                <w:rFonts w:ascii="Arial" w:hAnsi="Arial" w:cs="Arial"/>
                <w:spacing w:val="-1"/>
                <w:position w:val="-1"/>
              </w:rPr>
              <w:t>l</w:t>
            </w:r>
            <w:r w:rsidRPr="00393FF7">
              <w:rPr>
                <w:rFonts w:ascii="Arial" w:hAnsi="Arial" w:cs="Arial"/>
                <w:spacing w:val="2"/>
                <w:position w:val="-1"/>
              </w:rPr>
              <w:t>k</w:t>
            </w:r>
            <w:r w:rsidRPr="00393FF7">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bl>
    <w:p w14:paraId="6FE34530" w14:textId="77777777" w:rsidR="005924A1" w:rsidRPr="00393FF7"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393FF7"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393FF7">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3" w:name="_Hlk3271084"/>
      <w:r w:rsidRPr="00393FF7">
        <w:rPr>
          <w:rFonts w:ascii="Arial" w:hAnsi="Arial" w:cs="Arial"/>
          <w:color w:val="000000"/>
        </w:rPr>
        <w:t>na datum ______________ (ki je datum ko poteče rok za oddajo ponudb), kot tudi v trenutku podaje te izjave</w:t>
      </w:r>
      <w:bookmarkEnd w:id="23"/>
      <w:r w:rsidRPr="00393FF7">
        <w:rPr>
          <w:rFonts w:ascii="Arial" w:hAnsi="Arial" w:cs="Arial"/>
          <w:color w:val="000000"/>
        </w:rPr>
        <w:t>:</w:t>
      </w:r>
    </w:p>
    <w:p w14:paraId="0EFB9522" w14:textId="77777777" w:rsidR="0069170D" w:rsidRPr="00393FF7" w:rsidRDefault="0069170D" w:rsidP="00AD0838">
      <w:pPr>
        <w:numPr>
          <w:ilvl w:val="0"/>
          <w:numId w:val="39"/>
        </w:numPr>
        <w:spacing w:after="0" w:line="240" w:lineRule="auto"/>
        <w:ind w:right="-52"/>
        <w:jc w:val="both"/>
        <w:rPr>
          <w:rFonts w:ascii="Arial" w:hAnsi="Arial" w:cs="Arial"/>
          <w:b/>
        </w:rPr>
      </w:pPr>
      <w:r w:rsidRPr="00393FF7">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393FF7" w:rsidRDefault="0069170D" w:rsidP="0069170D">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w:t>
      </w:r>
      <w:r w:rsidRPr="00393FF7">
        <w:rPr>
          <w:rFonts w:ascii="Arial" w:hAnsi="Arial" w:cs="Arial"/>
        </w:rPr>
        <w:lastRenderedPageBreak/>
        <w:t>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551E30" w:rsidRDefault="00551E30" w:rsidP="00551E30">
      <w:pPr>
        <w:ind w:right="-52"/>
        <w:jc w:val="both"/>
        <w:rPr>
          <w:rFonts w:ascii="Arial" w:hAnsi="Arial" w:cs="Arial"/>
          <w:b/>
        </w:rPr>
      </w:pPr>
      <w:r w:rsidRPr="00517A0E">
        <w:rPr>
          <w:rFonts w:ascii="Arial" w:hAnsi="Arial" w:cs="Arial"/>
          <w:b/>
        </w:rPr>
        <w:t>in da za gospodarski subjekt ne obstaja izključitveni razlog iz prvega odstavka 75. člena ZJN-3.</w:t>
      </w:r>
    </w:p>
    <w:p w14:paraId="75324AF6" w14:textId="36A6C210" w:rsidR="0069170D" w:rsidRDefault="0069170D" w:rsidP="0069170D">
      <w:pPr>
        <w:ind w:right="-52"/>
        <w:rPr>
          <w:rFonts w:ascii="Arial" w:hAnsi="Arial" w:cs="Arial"/>
          <w:b/>
        </w:rPr>
      </w:pPr>
    </w:p>
    <w:p w14:paraId="366FB23C" w14:textId="76157A24" w:rsidR="00DF3C80" w:rsidRPr="00ED3EF5"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ED3EF5" w14:paraId="065E979B" w14:textId="77777777" w:rsidTr="00054F2F">
        <w:tc>
          <w:tcPr>
            <w:tcW w:w="2367" w:type="pct"/>
            <w:hideMark/>
          </w:tcPr>
          <w:p w14:paraId="20005CE0" w14:textId="77777777" w:rsidR="00BA283B" w:rsidRPr="00ED3EF5" w:rsidRDefault="00BA283B" w:rsidP="00561576">
            <w:pPr>
              <w:jc w:val="both"/>
              <w:rPr>
                <w:rFonts w:ascii="Arial" w:hAnsi="Arial" w:cs="Arial"/>
                <w:position w:val="-2"/>
                <w:sz w:val="16"/>
                <w:szCs w:val="16"/>
              </w:rPr>
            </w:pPr>
          </w:p>
          <w:p w14:paraId="48F7D20B"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Kraj in datum:</w:t>
            </w:r>
          </w:p>
        </w:tc>
        <w:tc>
          <w:tcPr>
            <w:tcW w:w="0" w:type="auto"/>
            <w:hideMark/>
          </w:tcPr>
          <w:p w14:paraId="6641D393" w14:textId="48882F0A" w:rsidR="00BA283B" w:rsidRPr="00ED3EF5" w:rsidRDefault="009531C6" w:rsidP="00561576">
            <w:pPr>
              <w:jc w:val="both"/>
              <w:rPr>
                <w:rFonts w:ascii="Arial" w:hAnsi="Arial" w:cs="Arial"/>
                <w:sz w:val="16"/>
                <w:szCs w:val="16"/>
              </w:rPr>
            </w:pPr>
            <w:r>
              <w:rPr>
                <w:rFonts w:ascii="Arial" w:hAnsi="Arial" w:cs="Arial"/>
                <w:position w:val="-2"/>
                <w:sz w:val="16"/>
                <w:szCs w:val="16"/>
              </w:rPr>
              <w:t xml:space="preserve">      </w:t>
            </w:r>
            <w:r w:rsidR="00BA283B" w:rsidRPr="00ED3EF5">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BA283B" w:rsidRPr="00ED3EF5" w14:paraId="21E4B1B4" w14:textId="77777777" w:rsidTr="00054F2F">
        <w:tc>
          <w:tcPr>
            <w:tcW w:w="2367" w:type="pct"/>
            <w:hideMark/>
          </w:tcPr>
          <w:p w14:paraId="75EAC9AE"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(žig)</w:t>
            </w:r>
          </w:p>
        </w:tc>
        <w:tc>
          <w:tcPr>
            <w:tcW w:w="0" w:type="auto"/>
            <w:hideMark/>
          </w:tcPr>
          <w:p w14:paraId="4B481724" w14:textId="25707639"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____________________________________</w:t>
            </w:r>
            <w:r w:rsidR="00F24173">
              <w:rPr>
                <w:rFonts w:ascii="Arial" w:hAnsi="Arial" w:cs="Arial"/>
                <w:position w:val="-2"/>
                <w:sz w:val="16"/>
                <w:szCs w:val="16"/>
              </w:rPr>
              <w:t xml:space="preserve">___ </w:t>
            </w:r>
          </w:p>
          <w:p w14:paraId="27AC8E88" w14:textId="21D099B8"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(Ime in priimek ter podpis</w:t>
            </w:r>
            <w:r w:rsidR="005735B1" w:rsidRPr="00ED3EF5">
              <w:rPr>
                <w:rFonts w:ascii="Arial" w:hAnsi="Arial" w:cs="Arial"/>
                <w:position w:val="-2"/>
                <w:sz w:val="16"/>
                <w:szCs w:val="16"/>
              </w:rPr>
              <w:t xml:space="preserve"> zakonitega zastopnika</w:t>
            </w:r>
            <w:r w:rsidRPr="00ED3EF5">
              <w:rPr>
                <w:rFonts w:ascii="Arial" w:hAnsi="Arial" w:cs="Arial"/>
                <w:position w:val="-2"/>
                <w:sz w:val="16"/>
                <w:szCs w:val="16"/>
              </w:rPr>
              <w:t>)</w:t>
            </w:r>
          </w:p>
        </w:tc>
      </w:tr>
    </w:tbl>
    <w:p w14:paraId="5D820601" w14:textId="77777777" w:rsidR="00BA283B" w:rsidRPr="006A3C14"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393FF7" w:rsidRDefault="0069170D" w:rsidP="0069170D">
      <w:pPr>
        <w:rPr>
          <w:rFonts w:ascii="Arial" w:hAnsi="Arial" w:cs="Arial"/>
          <w:color w:val="000000"/>
        </w:rPr>
      </w:pPr>
    </w:p>
    <w:p w14:paraId="1C7503D8" w14:textId="77777777" w:rsidR="0069170D" w:rsidRPr="00393FF7" w:rsidRDefault="0069170D" w:rsidP="0069170D">
      <w:pPr>
        <w:rPr>
          <w:rFonts w:ascii="Arial" w:hAnsi="Arial" w:cs="Arial"/>
          <w:color w:val="000000"/>
        </w:rPr>
      </w:pPr>
    </w:p>
    <w:p w14:paraId="6B85A141" w14:textId="77777777" w:rsidR="00A17C2A" w:rsidRPr="005513AD" w:rsidRDefault="0069170D" w:rsidP="0069170D">
      <w:pPr>
        <w:jc w:val="both"/>
        <w:rPr>
          <w:rFonts w:ascii="Arial" w:hAnsi="Arial" w:cs="Arial"/>
          <w:bCs/>
          <w:i/>
          <w:iCs/>
          <w:color w:val="000000"/>
          <w:u w:val="single"/>
        </w:rPr>
      </w:pPr>
      <w:r w:rsidRPr="005513AD">
        <w:rPr>
          <w:rFonts w:ascii="Arial" w:hAnsi="Arial" w:cs="Arial"/>
          <w:bCs/>
          <w:i/>
          <w:iCs/>
          <w:color w:val="000000"/>
          <w:u w:val="single"/>
        </w:rPr>
        <w:t xml:space="preserve">Opomba: </w:t>
      </w:r>
    </w:p>
    <w:p w14:paraId="5021353B" w14:textId="20800D29" w:rsidR="0069170D" w:rsidRPr="005513AD" w:rsidRDefault="0069170D" w:rsidP="0069170D">
      <w:pPr>
        <w:jc w:val="both"/>
        <w:rPr>
          <w:rFonts w:ascii="Arial" w:hAnsi="Arial" w:cs="Arial"/>
          <w:bCs/>
          <w:i/>
          <w:iCs/>
          <w:color w:val="000000"/>
        </w:rPr>
      </w:pPr>
      <w:r w:rsidRPr="005513AD">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393FF7" w:rsidRDefault="0069170D" w:rsidP="000F1D4D">
      <w:pPr>
        <w:spacing w:after="0"/>
        <w:jc w:val="both"/>
        <w:rPr>
          <w:rFonts w:ascii="Arial" w:hAnsi="Arial" w:cs="Arial"/>
          <w:i/>
        </w:rPr>
      </w:pPr>
    </w:p>
    <w:p w14:paraId="49A28723" w14:textId="77777777" w:rsidR="0069170D" w:rsidRPr="00393FF7" w:rsidRDefault="0069170D" w:rsidP="000F1D4D">
      <w:pPr>
        <w:spacing w:after="0"/>
        <w:jc w:val="both"/>
        <w:rPr>
          <w:rFonts w:ascii="Arial" w:hAnsi="Arial" w:cs="Arial"/>
          <w:i/>
        </w:rPr>
      </w:pPr>
    </w:p>
    <w:p w14:paraId="2A6BAF27" w14:textId="77777777" w:rsidR="0069170D" w:rsidRPr="00393FF7" w:rsidRDefault="0069170D" w:rsidP="000F1D4D">
      <w:pPr>
        <w:spacing w:after="0"/>
        <w:jc w:val="both"/>
        <w:rPr>
          <w:rFonts w:ascii="Arial" w:hAnsi="Arial" w:cs="Arial"/>
          <w:i/>
        </w:rPr>
      </w:pPr>
    </w:p>
    <w:p w14:paraId="1417D107" w14:textId="77777777" w:rsidR="0069170D" w:rsidRPr="00393FF7" w:rsidRDefault="0069170D" w:rsidP="000F1D4D">
      <w:pPr>
        <w:spacing w:after="0"/>
        <w:jc w:val="both"/>
        <w:rPr>
          <w:rFonts w:ascii="Arial" w:hAnsi="Arial" w:cs="Arial"/>
          <w:i/>
        </w:rPr>
      </w:pPr>
    </w:p>
    <w:p w14:paraId="4413BE4A" w14:textId="77777777" w:rsidR="0069170D" w:rsidRPr="00393FF7" w:rsidRDefault="0069170D" w:rsidP="000F1D4D">
      <w:pPr>
        <w:spacing w:after="0"/>
        <w:jc w:val="both"/>
        <w:rPr>
          <w:rFonts w:ascii="Arial" w:hAnsi="Arial" w:cs="Arial"/>
          <w:i/>
        </w:rPr>
      </w:pPr>
    </w:p>
    <w:p w14:paraId="46D9C48E" w14:textId="77777777" w:rsidR="0069170D" w:rsidRPr="00393FF7" w:rsidRDefault="0069170D" w:rsidP="000F1D4D">
      <w:pPr>
        <w:spacing w:after="0"/>
        <w:jc w:val="both"/>
        <w:rPr>
          <w:rFonts w:ascii="Arial" w:hAnsi="Arial" w:cs="Arial"/>
          <w:i/>
        </w:rPr>
      </w:pPr>
    </w:p>
    <w:p w14:paraId="29F589D3" w14:textId="77777777" w:rsidR="0069170D" w:rsidRPr="00393FF7" w:rsidRDefault="0069170D" w:rsidP="000F1D4D">
      <w:pPr>
        <w:spacing w:after="0"/>
        <w:jc w:val="both"/>
        <w:rPr>
          <w:rFonts w:ascii="Arial" w:hAnsi="Arial" w:cs="Arial"/>
          <w:i/>
        </w:rPr>
      </w:pPr>
    </w:p>
    <w:p w14:paraId="7EDD4C4B" w14:textId="00881FC5" w:rsidR="0069170D" w:rsidRDefault="0069170D" w:rsidP="000F1D4D">
      <w:pPr>
        <w:spacing w:after="0"/>
        <w:jc w:val="both"/>
        <w:rPr>
          <w:rFonts w:ascii="Arial" w:hAnsi="Arial" w:cs="Arial"/>
          <w:i/>
        </w:rPr>
      </w:pPr>
    </w:p>
    <w:p w14:paraId="01378470" w14:textId="49E0752F" w:rsidR="00A17C2A" w:rsidRDefault="00A17C2A" w:rsidP="000F1D4D">
      <w:pPr>
        <w:spacing w:after="0"/>
        <w:jc w:val="both"/>
        <w:rPr>
          <w:rFonts w:ascii="Arial" w:hAnsi="Arial" w:cs="Arial"/>
          <w:i/>
        </w:rPr>
      </w:pPr>
    </w:p>
    <w:p w14:paraId="42FC6FC4" w14:textId="69587BB5" w:rsidR="00A17C2A" w:rsidRDefault="00A17C2A" w:rsidP="000F1D4D">
      <w:pPr>
        <w:spacing w:after="0"/>
        <w:jc w:val="both"/>
        <w:rPr>
          <w:rFonts w:ascii="Arial" w:hAnsi="Arial" w:cs="Arial"/>
          <w:i/>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2315FC53" w14:textId="1D7DB5B3" w:rsidR="00A17C2A" w:rsidRDefault="00A17C2A" w:rsidP="000F1D4D">
      <w:pPr>
        <w:spacing w:after="0"/>
        <w:jc w:val="both"/>
        <w:rPr>
          <w:rFonts w:ascii="Arial" w:hAnsi="Arial" w:cs="Arial"/>
          <w:i/>
        </w:rPr>
      </w:pPr>
    </w:p>
    <w:p w14:paraId="7AB05AAE" w14:textId="5A93D06D" w:rsidR="00A17C2A" w:rsidRDefault="00A17C2A" w:rsidP="000F1D4D">
      <w:pPr>
        <w:spacing w:after="0"/>
        <w:jc w:val="both"/>
        <w:rPr>
          <w:rFonts w:ascii="Arial" w:hAnsi="Arial" w:cs="Arial"/>
          <w:i/>
        </w:rPr>
      </w:pPr>
    </w:p>
    <w:p w14:paraId="73AFD251" w14:textId="3B245CC5" w:rsidR="00A17C2A" w:rsidRDefault="00A17C2A" w:rsidP="000F1D4D">
      <w:pPr>
        <w:spacing w:after="0"/>
        <w:jc w:val="both"/>
        <w:rPr>
          <w:rFonts w:ascii="Arial" w:hAnsi="Arial" w:cs="Arial"/>
          <w:i/>
        </w:rPr>
      </w:pPr>
    </w:p>
    <w:p w14:paraId="7D07C868" w14:textId="2EA02BA1" w:rsidR="00A17C2A" w:rsidRDefault="00A17C2A" w:rsidP="000F1D4D">
      <w:pPr>
        <w:spacing w:after="0"/>
        <w:jc w:val="both"/>
        <w:rPr>
          <w:rFonts w:ascii="Arial" w:hAnsi="Arial" w:cs="Arial"/>
          <w:i/>
        </w:rPr>
      </w:pPr>
    </w:p>
    <w:p w14:paraId="51B67E0D" w14:textId="610EAC43" w:rsidR="00A17C2A" w:rsidRDefault="00A17C2A" w:rsidP="000F1D4D">
      <w:pPr>
        <w:spacing w:after="0"/>
        <w:jc w:val="both"/>
        <w:rPr>
          <w:rFonts w:ascii="Arial" w:hAnsi="Arial" w:cs="Arial"/>
          <w:i/>
        </w:rPr>
      </w:pPr>
    </w:p>
    <w:p w14:paraId="0AF363A1" w14:textId="3641D06F" w:rsidR="00A17C2A" w:rsidRDefault="00A17C2A" w:rsidP="000F1D4D">
      <w:pPr>
        <w:spacing w:after="0"/>
        <w:jc w:val="both"/>
        <w:rPr>
          <w:rFonts w:ascii="Arial" w:hAnsi="Arial" w:cs="Arial"/>
          <w:i/>
        </w:rPr>
      </w:pPr>
    </w:p>
    <w:p w14:paraId="15E60DF7" w14:textId="57D94644" w:rsidR="00A17C2A" w:rsidRDefault="00A17C2A" w:rsidP="000F1D4D">
      <w:pPr>
        <w:spacing w:after="0"/>
        <w:jc w:val="both"/>
        <w:rPr>
          <w:rFonts w:ascii="Arial" w:hAnsi="Arial" w:cs="Arial"/>
          <w:i/>
        </w:rPr>
      </w:pPr>
    </w:p>
    <w:p w14:paraId="45698B93" w14:textId="34980949" w:rsidR="00950645" w:rsidRDefault="00950645" w:rsidP="000F1D4D">
      <w:pPr>
        <w:spacing w:after="0"/>
        <w:jc w:val="both"/>
        <w:rPr>
          <w:rFonts w:ascii="Arial" w:hAnsi="Arial" w:cs="Arial"/>
          <w:i/>
        </w:rPr>
      </w:pPr>
    </w:p>
    <w:p w14:paraId="47A9095D" w14:textId="77777777" w:rsidR="001862B2" w:rsidRDefault="001862B2" w:rsidP="000F1D4D">
      <w:pPr>
        <w:spacing w:after="0"/>
        <w:jc w:val="both"/>
        <w:rPr>
          <w:rFonts w:ascii="Arial" w:hAnsi="Arial" w:cs="Arial"/>
          <w:i/>
        </w:rPr>
      </w:pPr>
    </w:p>
    <w:p w14:paraId="4434E13D" w14:textId="3BB1C1E5" w:rsidR="00950645" w:rsidRDefault="00950645" w:rsidP="000F1D4D">
      <w:pPr>
        <w:spacing w:after="0"/>
        <w:jc w:val="both"/>
        <w:rPr>
          <w:rFonts w:ascii="Arial" w:hAnsi="Arial" w:cs="Arial"/>
          <w:i/>
        </w:rPr>
      </w:pPr>
    </w:p>
    <w:p w14:paraId="2D6834C6" w14:textId="77777777" w:rsidR="00950645" w:rsidRDefault="00950645" w:rsidP="000F1D4D">
      <w:pPr>
        <w:spacing w:after="0"/>
        <w:jc w:val="both"/>
        <w:rPr>
          <w:rFonts w:ascii="Arial" w:hAnsi="Arial" w:cs="Arial"/>
          <w:i/>
        </w:rPr>
      </w:pPr>
    </w:p>
    <w:p w14:paraId="395D53D8" w14:textId="4C6655A4" w:rsidR="00A17C2A" w:rsidRDefault="00A17C2A" w:rsidP="000F1D4D">
      <w:pPr>
        <w:spacing w:after="0"/>
        <w:jc w:val="both"/>
        <w:rPr>
          <w:rFonts w:ascii="Arial" w:hAnsi="Arial" w:cs="Arial"/>
          <w:i/>
        </w:rPr>
      </w:pPr>
    </w:p>
    <w:p w14:paraId="6858D05A" w14:textId="0DAEE708" w:rsidR="00BF2B11" w:rsidRPr="006A3C14" w:rsidRDefault="00BF2B11" w:rsidP="00BF2B11">
      <w:pPr>
        <w:spacing w:after="0"/>
        <w:jc w:val="both"/>
        <w:rPr>
          <w:rFonts w:ascii="Arial" w:hAnsi="Arial" w:cs="Arial"/>
          <w:i/>
          <w:sz w:val="20"/>
          <w:szCs w:val="20"/>
        </w:rPr>
      </w:pPr>
      <w:r w:rsidRPr="006A3C14">
        <w:rPr>
          <w:rFonts w:ascii="Arial" w:hAnsi="Arial" w:cs="Arial"/>
          <w:i/>
          <w:sz w:val="20"/>
          <w:szCs w:val="20"/>
        </w:rPr>
        <w:lastRenderedPageBreak/>
        <w:t>Obrazec št: 1</w:t>
      </w:r>
      <w:r w:rsidR="000D34A5">
        <w:rPr>
          <w:rFonts w:ascii="Arial" w:hAnsi="Arial" w:cs="Arial"/>
          <w:i/>
          <w:sz w:val="20"/>
          <w:szCs w:val="20"/>
        </w:rPr>
        <w:t>3</w:t>
      </w:r>
    </w:p>
    <w:p w14:paraId="3F4AE5EC" w14:textId="5DA7E49A" w:rsidR="00B6081A" w:rsidRPr="00B6081A" w:rsidRDefault="00B6081A" w:rsidP="00B6081A">
      <w:pPr>
        <w:pStyle w:val="Naslov3"/>
        <w:jc w:val="center"/>
        <w:rPr>
          <w:rFonts w:ascii="Arial" w:hAnsi="Arial" w:cs="Arial"/>
          <w:color w:val="auto"/>
          <w:sz w:val="28"/>
          <w:szCs w:val="28"/>
          <w:u w:val="single"/>
        </w:rPr>
      </w:pPr>
      <w:bookmarkStart w:id="24" w:name="_Toc71611572"/>
      <w:bookmarkStart w:id="25" w:name="_Hlk26794108"/>
      <w:r w:rsidRPr="00B6081A">
        <w:rPr>
          <w:rFonts w:ascii="Arial" w:hAnsi="Arial" w:cs="Arial"/>
          <w:color w:val="auto"/>
          <w:sz w:val="28"/>
          <w:szCs w:val="28"/>
          <w:u w:val="single"/>
        </w:rPr>
        <w:t>IZJAVA O NEKAZNOVANOSTI – FIZIČNA OSEBA</w:t>
      </w:r>
      <w:bookmarkEnd w:id="24"/>
    </w:p>
    <w:bookmarkEnd w:id="25"/>
    <w:p w14:paraId="0C2689FA" w14:textId="77777777" w:rsidR="000B6D01" w:rsidRDefault="000B6D01" w:rsidP="00B6081A">
      <w:pPr>
        <w:spacing w:after="0" w:line="360" w:lineRule="auto"/>
        <w:jc w:val="both"/>
        <w:rPr>
          <w:rFonts w:ascii="Arial" w:hAnsi="Arial" w:cs="Arial"/>
          <w:i/>
          <w:sz w:val="20"/>
        </w:rPr>
      </w:pPr>
    </w:p>
    <w:p w14:paraId="37636DAB" w14:textId="3D87E2A3" w:rsidR="00B6081A" w:rsidRPr="000B6D01" w:rsidRDefault="00B6081A" w:rsidP="00B6081A">
      <w:pPr>
        <w:spacing w:after="0" w:line="360" w:lineRule="auto"/>
        <w:jc w:val="both"/>
        <w:rPr>
          <w:rFonts w:ascii="Arial" w:hAnsi="Arial" w:cs="Arial"/>
          <w:iCs/>
          <w:sz w:val="20"/>
        </w:rPr>
      </w:pPr>
      <w:r w:rsidRPr="000B6D01">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Pr>
          <w:rFonts w:ascii="Arial" w:hAnsi="Arial" w:cs="Arial"/>
          <w:iCs/>
          <w:sz w:val="20"/>
        </w:rPr>
        <w:t>.</w:t>
      </w:r>
    </w:p>
    <w:p w14:paraId="4A132ECA" w14:textId="2D05A61C" w:rsidR="004367F7" w:rsidRPr="005012DA" w:rsidRDefault="00BF2B11" w:rsidP="005012DA">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DE64D2"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Ime in priimek</w:t>
            </w:r>
            <w:r w:rsidR="00856229">
              <w:rPr>
                <w:rFonts w:ascii="Arial" w:hAnsi="Arial" w:cs="Arial"/>
                <w:position w:val="-2"/>
                <w:sz w:val="20"/>
                <w:szCs w:val="20"/>
              </w:rPr>
              <w:t xml:space="preserve"> </w:t>
            </w:r>
            <w:r w:rsidRPr="00DE64D2">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DE64D2" w:rsidRDefault="004367F7" w:rsidP="00561576">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DE64D2" w:rsidRDefault="004367F7" w:rsidP="00561576">
            <w:pPr>
              <w:jc w:val="both"/>
              <w:rPr>
                <w:rFonts w:ascii="Arial" w:hAnsi="Arial" w:cs="Arial"/>
                <w:position w:val="-2"/>
                <w:sz w:val="20"/>
                <w:szCs w:val="20"/>
              </w:rPr>
            </w:pPr>
          </w:p>
        </w:tc>
      </w:tr>
      <w:tr w:rsidR="004367F7" w:rsidRPr="00DE64D2"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Naslov stalnega</w:t>
            </w:r>
            <w:r w:rsidR="00956EE7">
              <w:rPr>
                <w:rFonts w:ascii="Arial" w:hAnsi="Arial" w:cs="Arial"/>
                <w:position w:val="-2"/>
                <w:sz w:val="20"/>
                <w:szCs w:val="20"/>
              </w:rPr>
              <w:t xml:space="preserve"> / začasnega</w:t>
            </w:r>
            <w:r w:rsidRPr="00DE64D2">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bl>
    <w:p w14:paraId="72B9C265" w14:textId="77777777" w:rsidR="00D86576" w:rsidRDefault="00BF2B11" w:rsidP="00D86576">
      <w:pPr>
        <w:ind w:right="-52"/>
        <w:jc w:val="both"/>
        <w:rPr>
          <w:rFonts w:ascii="Arial" w:hAnsi="Arial" w:cs="Arial"/>
        </w:rPr>
      </w:pPr>
      <w:r w:rsidRPr="00393FF7">
        <w:rPr>
          <w:rFonts w:ascii="Arial" w:hAnsi="Arial" w:cs="Arial"/>
        </w:rPr>
        <w:t xml:space="preserve"> </w:t>
      </w:r>
    </w:p>
    <w:p w14:paraId="21416CDE" w14:textId="16130529" w:rsidR="00D86576" w:rsidRPr="00D86576" w:rsidRDefault="00D86576" w:rsidP="00D86576">
      <w:pPr>
        <w:ind w:right="-52"/>
        <w:jc w:val="both"/>
        <w:rPr>
          <w:rFonts w:ascii="Arial" w:hAnsi="Arial" w:cs="Arial"/>
          <w:color w:val="000000"/>
        </w:rPr>
      </w:pPr>
      <w:r w:rsidRPr="00D86576">
        <w:rPr>
          <w:rFonts w:ascii="Arial" w:hAnsi="Arial" w:cs="Arial"/>
          <w:color w:val="000000"/>
        </w:rPr>
        <w:t xml:space="preserve">S podpisom te izjave, spodaj podpisani __________________________________ (ime priimek, funkcija), </w:t>
      </w:r>
      <w:r w:rsidRPr="00D86576">
        <w:rPr>
          <w:rFonts w:ascii="Arial" w:hAnsi="Arial" w:cs="Arial"/>
          <w:b/>
          <w:color w:val="000000"/>
        </w:rPr>
        <w:t>pod kazensko in materialno odgovornostjo izjavljam</w:t>
      </w:r>
      <w:r w:rsidRPr="00D86576">
        <w:rPr>
          <w:rFonts w:ascii="Arial" w:hAnsi="Arial" w:cs="Arial"/>
          <w:color w:val="000000"/>
        </w:rPr>
        <w:t>, da na datum ______________ (ki je datum ko poteče rok za oddajo ponudb), kot tudi v trenutku podaje te izjave:</w:t>
      </w:r>
    </w:p>
    <w:p w14:paraId="65FA444F" w14:textId="77777777" w:rsidR="00D86576" w:rsidRPr="00D86576" w:rsidRDefault="00D86576" w:rsidP="00AD0838">
      <w:pPr>
        <w:numPr>
          <w:ilvl w:val="0"/>
          <w:numId w:val="40"/>
        </w:numPr>
        <w:spacing w:after="0" w:line="240" w:lineRule="auto"/>
        <w:ind w:right="-52"/>
        <w:jc w:val="both"/>
        <w:rPr>
          <w:rFonts w:ascii="Arial" w:hAnsi="Arial" w:cs="Arial"/>
          <w:b/>
        </w:rPr>
      </w:pPr>
      <w:r w:rsidRPr="00D8657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Default="00BF2B11" w:rsidP="00BF2B11">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w:t>
      </w:r>
      <w:r w:rsidRPr="00393FF7">
        <w:rPr>
          <w:rFonts w:ascii="Arial" w:hAnsi="Arial" w:cs="Arial"/>
        </w:rPr>
        <w:lastRenderedPageBreak/>
        <w:t>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Default="00551E30" w:rsidP="00BF2B11">
      <w:pPr>
        <w:ind w:right="-52"/>
        <w:rPr>
          <w:rFonts w:ascii="Arial" w:hAnsi="Arial" w:cs="Arial"/>
          <w:b/>
        </w:rPr>
      </w:pPr>
      <w:r w:rsidRPr="00517A0E">
        <w:rPr>
          <w:rFonts w:ascii="Arial" w:hAnsi="Arial" w:cs="Arial"/>
          <w:b/>
        </w:rPr>
        <w:t>in da zame ne obstaja izključitveni razlog iz prvega odstavka 75. člena ZJN-3.</w:t>
      </w:r>
    </w:p>
    <w:p w14:paraId="6C7D6318" w14:textId="77777777" w:rsidR="00551E30" w:rsidRDefault="00551E30" w:rsidP="00BF2B11">
      <w:pPr>
        <w:ind w:right="-52"/>
        <w:rPr>
          <w:rFonts w:ascii="Arial" w:hAnsi="Arial" w:cs="Arial"/>
          <w:b/>
        </w:rPr>
      </w:pPr>
    </w:p>
    <w:p w14:paraId="27AE1660" w14:textId="77777777" w:rsidR="00BF2B11" w:rsidRPr="00574F17"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574F17" w14:paraId="144E434C" w14:textId="77777777" w:rsidTr="00F24173">
        <w:tc>
          <w:tcPr>
            <w:tcW w:w="2367" w:type="pct"/>
            <w:hideMark/>
          </w:tcPr>
          <w:p w14:paraId="5C9D388A" w14:textId="77777777" w:rsidR="00BF2B11" w:rsidRPr="00574F17" w:rsidRDefault="00BF2B11" w:rsidP="00561576">
            <w:pPr>
              <w:jc w:val="both"/>
              <w:rPr>
                <w:rFonts w:ascii="Arial" w:hAnsi="Arial" w:cs="Arial"/>
                <w:position w:val="-2"/>
                <w:sz w:val="16"/>
                <w:szCs w:val="16"/>
              </w:rPr>
            </w:pPr>
          </w:p>
          <w:p w14:paraId="168EF3E8"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Kraj in datum:</w:t>
            </w:r>
          </w:p>
        </w:tc>
        <w:tc>
          <w:tcPr>
            <w:tcW w:w="0" w:type="auto"/>
            <w:hideMark/>
          </w:tcPr>
          <w:p w14:paraId="44829145" w14:textId="77777777" w:rsidR="00BF2B11" w:rsidRDefault="009531C6" w:rsidP="00561576">
            <w:pPr>
              <w:jc w:val="both"/>
              <w:rPr>
                <w:rFonts w:ascii="Arial" w:hAnsi="Arial" w:cs="Arial"/>
                <w:position w:val="-2"/>
                <w:sz w:val="16"/>
                <w:szCs w:val="16"/>
              </w:rPr>
            </w:pPr>
            <w:r>
              <w:rPr>
                <w:rFonts w:ascii="Arial" w:hAnsi="Arial" w:cs="Arial"/>
                <w:position w:val="-2"/>
                <w:sz w:val="16"/>
                <w:szCs w:val="16"/>
              </w:rPr>
              <w:t xml:space="preserve">               </w:t>
            </w:r>
            <w:r w:rsidR="00BF2B11" w:rsidRPr="00574F17">
              <w:rPr>
                <w:rFonts w:ascii="Arial" w:hAnsi="Arial" w:cs="Arial"/>
                <w:position w:val="-2"/>
                <w:sz w:val="16"/>
                <w:szCs w:val="16"/>
              </w:rPr>
              <w:t>Naziv:____________________________________</w:t>
            </w:r>
          </w:p>
          <w:p w14:paraId="052FC2BB" w14:textId="7A7B2A0F" w:rsidR="00F24173" w:rsidRPr="00574F17" w:rsidRDefault="00F24173" w:rsidP="00561576">
            <w:pPr>
              <w:jc w:val="both"/>
              <w:rPr>
                <w:rFonts w:ascii="Arial" w:hAnsi="Arial" w:cs="Arial"/>
                <w:sz w:val="16"/>
                <w:szCs w:val="16"/>
              </w:rPr>
            </w:pPr>
            <w:r>
              <w:rPr>
                <w:rFonts w:ascii="Arial" w:hAnsi="Arial" w:cs="Arial"/>
                <w:position w:val="-2"/>
                <w:sz w:val="16"/>
                <w:szCs w:val="16"/>
              </w:rPr>
              <w:t xml:space="preserve">                                             (Ime in priimek)</w:t>
            </w:r>
          </w:p>
        </w:tc>
      </w:tr>
      <w:tr w:rsidR="008F11D9" w:rsidRPr="00574F17" w14:paraId="53D1200A" w14:textId="77777777" w:rsidTr="00F24173">
        <w:tc>
          <w:tcPr>
            <w:tcW w:w="2367" w:type="pct"/>
          </w:tcPr>
          <w:p w14:paraId="597A4AFF" w14:textId="56724C6F" w:rsidR="008F11D9" w:rsidRPr="00574F17" w:rsidRDefault="008F11D9" w:rsidP="00561576">
            <w:pPr>
              <w:jc w:val="both"/>
              <w:rPr>
                <w:rFonts w:ascii="Arial" w:hAnsi="Arial" w:cs="Arial"/>
                <w:position w:val="-2"/>
                <w:sz w:val="16"/>
                <w:szCs w:val="16"/>
              </w:rPr>
            </w:pPr>
          </w:p>
        </w:tc>
        <w:tc>
          <w:tcPr>
            <w:tcW w:w="0" w:type="auto"/>
          </w:tcPr>
          <w:p w14:paraId="439C074E" w14:textId="043995E3" w:rsidR="008F11D9" w:rsidRPr="00574F17" w:rsidRDefault="008F11D9" w:rsidP="00F24173">
            <w:pPr>
              <w:jc w:val="both"/>
              <w:rPr>
                <w:rFonts w:ascii="Arial" w:hAnsi="Arial" w:cs="Arial"/>
                <w:position w:val="-2"/>
                <w:sz w:val="16"/>
                <w:szCs w:val="16"/>
              </w:rPr>
            </w:pPr>
          </w:p>
        </w:tc>
      </w:tr>
      <w:tr w:rsidR="00BF2B11" w:rsidRPr="00574F17" w14:paraId="21ADE0A6" w14:textId="77777777" w:rsidTr="00F24173">
        <w:tc>
          <w:tcPr>
            <w:tcW w:w="2367" w:type="pct"/>
            <w:hideMark/>
          </w:tcPr>
          <w:p w14:paraId="19787967"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(žig)</w:t>
            </w:r>
          </w:p>
        </w:tc>
        <w:tc>
          <w:tcPr>
            <w:tcW w:w="0" w:type="auto"/>
            <w:hideMark/>
          </w:tcPr>
          <w:p w14:paraId="3DD62023" w14:textId="62097AAE"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____________________________________</w:t>
            </w:r>
          </w:p>
          <w:p w14:paraId="5A9BAFA3" w14:textId="1D12CC6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8F11D9" w:rsidRPr="00574F17">
              <w:rPr>
                <w:rFonts w:ascii="Arial" w:hAnsi="Arial" w:cs="Arial"/>
                <w:position w:val="-2"/>
                <w:sz w:val="16"/>
                <w:szCs w:val="16"/>
              </w:rPr>
              <w:t xml:space="preserve">                    </w:t>
            </w:r>
            <w:r w:rsidR="00F24173">
              <w:rPr>
                <w:rFonts w:ascii="Arial" w:hAnsi="Arial" w:cs="Arial"/>
                <w:position w:val="-2"/>
                <w:sz w:val="16"/>
                <w:szCs w:val="16"/>
              </w:rPr>
              <w:t xml:space="preserve">                          </w:t>
            </w:r>
            <w:r w:rsidR="008F11D9" w:rsidRPr="00574F17">
              <w:rPr>
                <w:rFonts w:ascii="Arial" w:hAnsi="Arial" w:cs="Arial"/>
                <w:position w:val="-2"/>
                <w:sz w:val="16"/>
                <w:szCs w:val="16"/>
              </w:rPr>
              <w:t xml:space="preserve"> </w:t>
            </w:r>
            <w:r w:rsidRPr="00574F17">
              <w:rPr>
                <w:rFonts w:ascii="Arial" w:hAnsi="Arial" w:cs="Arial"/>
                <w:position w:val="-2"/>
                <w:sz w:val="16"/>
                <w:szCs w:val="16"/>
              </w:rPr>
              <w:t>(podpis)</w:t>
            </w:r>
          </w:p>
        </w:tc>
      </w:tr>
    </w:tbl>
    <w:p w14:paraId="26901161" w14:textId="77777777" w:rsidR="00BF2B11" w:rsidRPr="006A3C14"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393FF7" w:rsidRDefault="00BF2B11" w:rsidP="00BF2B11">
      <w:pPr>
        <w:rPr>
          <w:rFonts w:ascii="Arial" w:hAnsi="Arial" w:cs="Arial"/>
          <w:color w:val="000000"/>
        </w:rPr>
      </w:pPr>
    </w:p>
    <w:p w14:paraId="54B2FFB7" w14:textId="77777777" w:rsidR="00BF2B11" w:rsidRPr="00393FF7" w:rsidRDefault="00BF2B11" w:rsidP="00BF2B11">
      <w:pPr>
        <w:rPr>
          <w:rFonts w:ascii="Arial" w:hAnsi="Arial" w:cs="Arial"/>
          <w:color w:val="000000"/>
        </w:rPr>
      </w:pPr>
    </w:p>
    <w:p w14:paraId="654F07F1" w14:textId="77777777" w:rsidR="00574F17" w:rsidRPr="00EC1C8E" w:rsidRDefault="00BF2B11" w:rsidP="00BF2B11">
      <w:pPr>
        <w:jc w:val="both"/>
        <w:rPr>
          <w:rFonts w:ascii="Arial" w:hAnsi="Arial" w:cs="Arial"/>
          <w:bCs/>
          <w:i/>
          <w:iCs/>
          <w:color w:val="000000"/>
          <w:u w:val="single"/>
        </w:rPr>
      </w:pPr>
      <w:r w:rsidRPr="00EC1C8E">
        <w:rPr>
          <w:rFonts w:ascii="Arial" w:hAnsi="Arial" w:cs="Arial"/>
          <w:bCs/>
          <w:i/>
          <w:iCs/>
          <w:color w:val="000000"/>
          <w:u w:val="single"/>
        </w:rPr>
        <w:t xml:space="preserve">Opomba: </w:t>
      </w:r>
    </w:p>
    <w:p w14:paraId="7208FE99" w14:textId="1A8116A9" w:rsidR="00BF2B11" w:rsidRPr="00EC1C8E" w:rsidRDefault="00471236" w:rsidP="00BF2B11">
      <w:pPr>
        <w:jc w:val="both"/>
        <w:rPr>
          <w:rFonts w:ascii="Arial" w:hAnsi="Arial" w:cs="Arial"/>
          <w:bCs/>
          <w:i/>
          <w:iCs/>
          <w:color w:val="000000"/>
        </w:rPr>
      </w:pPr>
      <w:r w:rsidRPr="00EC1C8E">
        <w:rPr>
          <w:rFonts w:ascii="Arial" w:hAnsi="Arial" w:cs="Arial"/>
          <w:bCs/>
          <w:i/>
          <w:iCs/>
          <w:color w:val="000000"/>
        </w:rPr>
        <w:t>To izjavo se predloži kot zapriseženo izjavo</w:t>
      </w:r>
      <w:r w:rsidR="00BF2B11" w:rsidRPr="00EC1C8E">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E1C1BBB" w14:textId="77777777" w:rsidR="00BF2B11" w:rsidRPr="00393FF7" w:rsidRDefault="00BF2B11" w:rsidP="00BF2B11">
      <w:pPr>
        <w:spacing w:after="0"/>
        <w:jc w:val="both"/>
        <w:rPr>
          <w:rFonts w:ascii="Arial" w:hAnsi="Arial" w:cs="Arial"/>
          <w:i/>
        </w:rPr>
      </w:pPr>
    </w:p>
    <w:p w14:paraId="7760C15A" w14:textId="77777777" w:rsidR="00BF2B11" w:rsidRPr="00393FF7" w:rsidRDefault="00BF2B11" w:rsidP="00BF2B11">
      <w:pPr>
        <w:spacing w:after="0"/>
        <w:jc w:val="both"/>
        <w:rPr>
          <w:rFonts w:ascii="Arial" w:hAnsi="Arial" w:cs="Arial"/>
          <w:i/>
        </w:rPr>
      </w:pPr>
    </w:p>
    <w:p w14:paraId="55E69387" w14:textId="77777777" w:rsidR="00BF2B11" w:rsidRPr="00393FF7" w:rsidRDefault="00BF2B11" w:rsidP="00BF2B11">
      <w:pPr>
        <w:spacing w:after="0"/>
        <w:jc w:val="both"/>
        <w:rPr>
          <w:rFonts w:ascii="Arial" w:hAnsi="Arial" w:cs="Arial"/>
          <w:i/>
        </w:rPr>
      </w:pPr>
    </w:p>
    <w:p w14:paraId="09B6895F" w14:textId="77777777" w:rsidR="00BF2B11" w:rsidRPr="00393FF7" w:rsidRDefault="00BF2B11" w:rsidP="00BF2B11">
      <w:pPr>
        <w:spacing w:after="0"/>
        <w:jc w:val="both"/>
        <w:rPr>
          <w:rFonts w:ascii="Arial" w:hAnsi="Arial" w:cs="Arial"/>
          <w:i/>
        </w:rPr>
      </w:pPr>
    </w:p>
    <w:p w14:paraId="3AC0C77F" w14:textId="77777777" w:rsidR="00BF2B11" w:rsidRPr="00393FF7" w:rsidRDefault="00BF2B11" w:rsidP="00BF2B11">
      <w:pPr>
        <w:spacing w:after="0"/>
        <w:jc w:val="both"/>
        <w:rPr>
          <w:rFonts w:ascii="Arial" w:hAnsi="Arial" w:cs="Arial"/>
          <w:i/>
        </w:rPr>
      </w:pPr>
    </w:p>
    <w:p w14:paraId="10B21FA4" w14:textId="77777777" w:rsidR="00BF2B11" w:rsidRPr="00393FF7" w:rsidRDefault="00BF2B11" w:rsidP="00BF2B11">
      <w:pPr>
        <w:spacing w:after="0"/>
        <w:jc w:val="both"/>
        <w:rPr>
          <w:rFonts w:ascii="Arial" w:hAnsi="Arial" w:cs="Arial"/>
          <w:i/>
        </w:rPr>
      </w:pPr>
    </w:p>
    <w:p w14:paraId="74C1048F" w14:textId="77777777" w:rsidR="0069170D" w:rsidRDefault="0069170D" w:rsidP="000F1D4D">
      <w:pPr>
        <w:spacing w:after="0"/>
        <w:jc w:val="both"/>
        <w:rPr>
          <w:rFonts w:ascii="Arial" w:hAnsi="Arial" w:cs="Arial"/>
          <w:i/>
          <w:sz w:val="20"/>
          <w:szCs w:val="20"/>
        </w:rPr>
      </w:pPr>
    </w:p>
    <w:p w14:paraId="3A71639A" w14:textId="77777777" w:rsidR="0069170D" w:rsidRDefault="0069170D" w:rsidP="000F1D4D">
      <w:pPr>
        <w:spacing w:after="0"/>
        <w:jc w:val="both"/>
        <w:rPr>
          <w:rFonts w:ascii="Arial" w:hAnsi="Arial" w:cs="Arial"/>
          <w:i/>
          <w:sz w:val="20"/>
          <w:szCs w:val="20"/>
        </w:rPr>
      </w:pPr>
    </w:p>
    <w:p w14:paraId="42AEE2C0" w14:textId="77777777" w:rsidR="0069170D" w:rsidRDefault="0069170D" w:rsidP="000F1D4D">
      <w:pPr>
        <w:spacing w:after="0"/>
        <w:jc w:val="both"/>
        <w:rPr>
          <w:rFonts w:ascii="Arial" w:hAnsi="Arial" w:cs="Arial"/>
          <w:i/>
          <w:sz w:val="20"/>
          <w:szCs w:val="20"/>
        </w:rPr>
      </w:pPr>
    </w:p>
    <w:p w14:paraId="3F306E91" w14:textId="77777777" w:rsidR="0069170D" w:rsidRDefault="0069170D" w:rsidP="000F1D4D">
      <w:pPr>
        <w:spacing w:after="0"/>
        <w:jc w:val="both"/>
        <w:rPr>
          <w:rFonts w:ascii="Arial" w:hAnsi="Arial" w:cs="Arial"/>
          <w:i/>
          <w:sz w:val="20"/>
          <w:szCs w:val="20"/>
        </w:rPr>
      </w:pPr>
    </w:p>
    <w:p w14:paraId="0A5D4AB0" w14:textId="65E5FA55" w:rsidR="0069170D" w:rsidRDefault="0069170D" w:rsidP="000F1D4D">
      <w:pPr>
        <w:spacing w:after="0"/>
        <w:jc w:val="both"/>
        <w:rPr>
          <w:rFonts w:ascii="Arial" w:hAnsi="Arial" w:cs="Arial"/>
          <w:i/>
          <w:sz w:val="20"/>
          <w:szCs w:val="20"/>
        </w:rPr>
      </w:pPr>
    </w:p>
    <w:p w14:paraId="42C18CD5" w14:textId="1644AE2F" w:rsidR="00BC2969" w:rsidRDefault="00BC2969" w:rsidP="000F1D4D">
      <w:pPr>
        <w:spacing w:after="0"/>
        <w:jc w:val="both"/>
        <w:rPr>
          <w:rFonts w:ascii="Arial" w:hAnsi="Arial" w:cs="Arial"/>
          <w:i/>
          <w:sz w:val="20"/>
          <w:szCs w:val="20"/>
        </w:rPr>
      </w:pPr>
    </w:p>
    <w:p w14:paraId="63DAFCA4" w14:textId="1BAAE5F3" w:rsidR="00BC2969" w:rsidRDefault="00BC2969" w:rsidP="000F1D4D">
      <w:pPr>
        <w:spacing w:after="0"/>
        <w:jc w:val="both"/>
        <w:rPr>
          <w:rFonts w:ascii="Arial" w:hAnsi="Arial" w:cs="Arial"/>
          <w:i/>
          <w:sz w:val="20"/>
          <w:szCs w:val="20"/>
        </w:rPr>
      </w:pPr>
    </w:p>
    <w:p w14:paraId="06444E9B" w14:textId="0588540C" w:rsidR="00674447" w:rsidRDefault="00674447" w:rsidP="000F1D4D">
      <w:pPr>
        <w:spacing w:after="0"/>
        <w:jc w:val="both"/>
        <w:rPr>
          <w:rFonts w:ascii="Arial" w:hAnsi="Arial" w:cs="Arial"/>
          <w:i/>
          <w:sz w:val="20"/>
          <w:szCs w:val="20"/>
        </w:rPr>
      </w:pPr>
    </w:p>
    <w:p w14:paraId="5A0D0BA0" w14:textId="77777777" w:rsidR="00674447" w:rsidRDefault="00674447" w:rsidP="000F1D4D">
      <w:pPr>
        <w:spacing w:after="0"/>
        <w:jc w:val="both"/>
        <w:rPr>
          <w:rFonts w:ascii="Arial" w:hAnsi="Arial" w:cs="Arial"/>
          <w:i/>
          <w:sz w:val="20"/>
          <w:szCs w:val="20"/>
        </w:rPr>
      </w:pPr>
    </w:p>
    <w:p w14:paraId="1F3254C6" w14:textId="68EB0040" w:rsidR="00BC2969" w:rsidRDefault="00BC2969" w:rsidP="000F1D4D">
      <w:pPr>
        <w:spacing w:after="0"/>
        <w:jc w:val="both"/>
        <w:rPr>
          <w:rFonts w:ascii="Arial" w:hAnsi="Arial" w:cs="Arial"/>
          <w:i/>
          <w:sz w:val="20"/>
          <w:szCs w:val="20"/>
        </w:rPr>
      </w:pPr>
    </w:p>
    <w:p w14:paraId="1A758CAA" w14:textId="20B46185" w:rsidR="00BC2969" w:rsidRDefault="00BC2969" w:rsidP="000F1D4D">
      <w:pPr>
        <w:spacing w:after="0"/>
        <w:jc w:val="both"/>
        <w:rPr>
          <w:rFonts w:ascii="Arial" w:hAnsi="Arial" w:cs="Arial"/>
          <w:i/>
          <w:sz w:val="20"/>
          <w:szCs w:val="20"/>
        </w:rPr>
      </w:pPr>
    </w:p>
    <w:p w14:paraId="430DEBE8" w14:textId="77777777" w:rsidR="00F24173" w:rsidRDefault="00F24173" w:rsidP="000F1D4D">
      <w:pPr>
        <w:spacing w:after="0"/>
        <w:jc w:val="both"/>
        <w:rPr>
          <w:rFonts w:ascii="Arial" w:hAnsi="Arial" w:cs="Arial"/>
          <w:i/>
          <w:sz w:val="20"/>
          <w:szCs w:val="20"/>
        </w:rPr>
      </w:pPr>
    </w:p>
    <w:p w14:paraId="2B2AB542" w14:textId="77777777" w:rsidR="00950645" w:rsidRDefault="00950645" w:rsidP="000F1D4D">
      <w:pPr>
        <w:spacing w:after="0"/>
        <w:jc w:val="both"/>
        <w:rPr>
          <w:rFonts w:ascii="Arial" w:hAnsi="Arial" w:cs="Arial"/>
          <w:i/>
          <w:sz w:val="20"/>
          <w:szCs w:val="20"/>
        </w:rPr>
      </w:pPr>
    </w:p>
    <w:p w14:paraId="7D861ABD" w14:textId="77777777" w:rsidR="0069170D" w:rsidRDefault="0069170D" w:rsidP="000F1D4D">
      <w:pPr>
        <w:spacing w:after="0"/>
        <w:jc w:val="both"/>
        <w:rPr>
          <w:rFonts w:ascii="Arial" w:hAnsi="Arial" w:cs="Arial"/>
          <w:i/>
          <w:sz w:val="20"/>
          <w:szCs w:val="20"/>
        </w:rPr>
      </w:pPr>
    </w:p>
    <w:p w14:paraId="054CD1B6" w14:textId="35980061" w:rsidR="000F1D4D" w:rsidRPr="006A3C14" w:rsidRDefault="000F1D4D" w:rsidP="000F1D4D">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857949" w:rsidRPr="006A3C14">
        <w:rPr>
          <w:rFonts w:ascii="Arial" w:hAnsi="Arial" w:cs="Arial"/>
          <w:i/>
          <w:sz w:val="20"/>
          <w:szCs w:val="20"/>
        </w:rPr>
        <w:t>1</w:t>
      </w:r>
      <w:r w:rsidR="000D34A5">
        <w:rPr>
          <w:rFonts w:ascii="Arial" w:hAnsi="Arial" w:cs="Arial"/>
          <w:i/>
          <w:sz w:val="20"/>
          <w:szCs w:val="20"/>
        </w:rPr>
        <w:t>4</w:t>
      </w:r>
    </w:p>
    <w:p w14:paraId="4501702D" w14:textId="6DE18AD7" w:rsidR="003B2CEB" w:rsidRPr="006A3C14" w:rsidRDefault="00585AC8" w:rsidP="004551A3">
      <w:pPr>
        <w:pStyle w:val="Naslov3"/>
        <w:jc w:val="center"/>
        <w:rPr>
          <w:rFonts w:ascii="Arial" w:hAnsi="Arial" w:cs="Arial"/>
          <w:color w:val="auto"/>
          <w:sz w:val="24"/>
          <w:u w:val="single"/>
        </w:rPr>
      </w:pPr>
      <w:bookmarkStart w:id="26" w:name="_Toc71611573"/>
      <w:r w:rsidRPr="00A83880">
        <w:rPr>
          <w:rFonts w:ascii="Arial" w:hAnsi="Arial" w:cs="Arial"/>
          <w:color w:val="auto"/>
          <w:sz w:val="24"/>
          <w:u w:val="single"/>
        </w:rPr>
        <w:t>VZOREC POGODBE</w:t>
      </w:r>
      <w:bookmarkEnd w:id="26"/>
    </w:p>
    <w:p w14:paraId="633958AC" w14:textId="3E69AB55" w:rsidR="001E2A84" w:rsidRPr="00F456A0" w:rsidRDefault="004F513A" w:rsidP="00F456A0">
      <w:pPr>
        <w:spacing w:after="0" w:line="240" w:lineRule="auto"/>
        <w:ind w:right="964"/>
        <w:jc w:val="center"/>
        <w:rPr>
          <w:rFonts w:ascii="Arial" w:hAnsi="Arial" w:cs="Arial"/>
          <w:b/>
          <w:bCs/>
          <w:sz w:val="20"/>
          <w:szCs w:val="20"/>
        </w:rPr>
      </w:pPr>
      <w:r w:rsidRPr="00F456A0">
        <w:rPr>
          <w:rFonts w:ascii="Arial" w:hAnsi="Arial" w:cs="Arial"/>
          <w:b/>
          <w:bCs/>
          <w:sz w:val="20"/>
          <w:szCs w:val="20"/>
        </w:rPr>
        <w:t>POGODBA št………………</w:t>
      </w:r>
    </w:p>
    <w:p w14:paraId="4D89B98B" w14:textId="77777777" w:rsidR="0004057D" w:rsidRPr="002C7981" w:rsidRDefault="00F456A0" w:rsidP="00147CC9">
      <w:pPr>
        <w:jc w:val="center"/>
        <w:rPr>
          <w:rFonts w:ascii="Arial" w:hAnsi="Arial" w:cs="Arial"/>
        </w:rPr>
      </w:pPr>
      <w:r w:rsidRPr="002C7981">
        <w:rPr>
          <w:rFonts w:ascii="Arial" w:hAnsi="Arial" w:cs="Arial"/>
          <w:b/>
          <w:bCs/>
          <w:sz w:val="20"/>
          <w:szCs w:val="20"/>
        </w:rPr>
        <w:t>z</w:t>
      </w:r>
      <w:r w:rsidR="004F513A" w:rsidRPr="002C7981">
        <w:rPr>
          <w:rFonts w:ascii="Arial" w:hAnsi="Arial" w:cs="Arial"/>
          <w:b/>
          <w:bCs/>
          <w:sz w:val="20"/>
          <w:szCs w:val="20"/>
        </w:rPr>
        <w:t>a gradnjo objekta</w:t>
      </w:r>
      <w:r w:rsidR="00677184" w:rsidRPr="002C7981">
        <w:rPr>
          <w:rFonts w:ascii="Arial" w:hAnsi="Arial" w:cs="Arial"/>
          <w:b/>
          <w:bCs/>
          <w:sz w:val="20"/>
          <w:szCs w:val="20"/>
        </w:rPr>
        <w:t xml:space="preserve"> </w:t>
      </w:r>
      <w:r w:rsidR="0004057D" w:rsidRPr="002C7981">
        <w:rPr>
          <w:rFonts w:ascii="Arial" w:hAnsi="Arial" w:cs="Arial"/>
          <w:b/>
        </w:rPr>
        <w:t>»Tehnološka prenova TPP 050 «</w:t>
      </w:r>
    </w:p>
    <w:p w14:paraId="4F50E9BF" w14:textId="379FE030" w:rsidR="006D5E39" w:rsidRDefault="006D5E39" w:rsidP="006D5E39">
      <w:pPr>
        <w:spacing w:after="0" w:line="240" w:lineRule="auto"/>
        <w:ind w:right="964"/>
        <w:jc w:val="center"/>
        <w:rPr>
          <w:rFonts w:ascii="Arial" w:hAnsi="Arial" w:cs="Arial"/>
          <w:b/>
          <w:bCs/>
          <w:sz w:val="20"/>
          <w:szCs w:val="20"/>
        </w:rPr>
      </w:pPr>
    </w:p>
    <w:p w14:paraId="7A8D3973" w14:textId="3DA510A0" w:rsidR="00A83880" w:rsidRPr="00335F21" w:rsidRDefault="00A83880" w:rsidP="00A83880">
      <w:pPr>
        <w:rPr>
          <w:rFonts w:ascii="Arial" w:hAnsi="Arial" w:cs="Arial"/>
          <w:sz w:val="20"/>
          <w:szCs w:val="20"/>
        </w:rPr>
      </w:pPr>
      <w:r w:rsidRPr="00335F21">
        <w:rPr>
          <w:rFonts w:ascii="Arial" w:hAnsi="Arial" w:cs="Arial"/>
          <w:sz w:val="20"/>
          <w:szCs w:val="20"/>
        </w:rPr>
        <w:t>ki jo sklenejo in dogovorijo</w:t>
      </w:r>
    </w:p>
    <w:p w14:paraId="16E1F00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Mestna občina Velenje</w:t>
      </w:r>
    </w:p>
    <w:p w14:paraId="74C140AF"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Titov trg 1, 3320 Velenje</w:t>
      </w:r>
    </w:p>
    <w:p w14:paraId="34DB70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jo zastopa župan Bojan Kontič </w:t>
      </w:r>
    </w:p>
    <w:p w14:paraId="6168C9CC"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Matična številka:</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 xml:space="preserve"> </w:t>
      </w:r>
      <w:r w:rsidRPr="00335F21">
        <w:rPr>
          <w:rFonts w:ascii="Arial" w:hAnsi="Arial" w:cs="Arial"/>
          <w:sz w:val="20"/>
          <w:szCs w:val="20"/>
        </w:rPr>
        <w:tab/>
        <w:t>5884268</w:t>
      </w:r>
    </w:p>
    <w:p w14:paraId="0C1278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SI49082884</w:t>
      </w:r>
    </w:p>
    <w:p w14:paraId="3BB77E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Podračun EZR Mestne občine Velenje št.: </w:t>
      </w:r>
      <w:r w:rsidRPr="00335F21">
        <w:rPr>
          <w:rFonts w:ascii="Arial" w:hAnsi="Arial" w:cs="Arial"/>
          <w:sz w:val="20"/>
          <w:szCs w:val="20"/>
        </w:rPr>
        <w:tab/>
        <w:t>SI56 0133 3010 0018 411</w:t>
      </w:r>
    </w:p>
    <w:p w14:paraId="774B276C" w14:textId="193442B0" w:rsidR="00922D17" w:rsidRDefault="00A83880" w:rsidP="00A83880">
      <w:pPr>
        <w:rPr>
          <w:rFonts w:ascii="Arial" w:hAnsi="Arial" w:cs="Arial"/>
          <w:sz w:val="20"/>
          <w:szCs w:val="20"/>
        </w:rPr>
      </w:pPr>
      <w:r w:rsidRPr="00335F21">
        <w:rPr>
          <w:rFonts w:ascii="Arial" w:hAnsi="Arial" w:cs="Arial"/>
          <w:sz w:val="20"/>
          <w:szCs w:val="20"/>
        </w:rPr>
        <w:t>(v nadaljevanju: naročnik)</w:t>
      </w:r>
    </w:p>
    <w:p w14:paraId="65DBEA52" w14:textId="6ADE73C8" w:rsidR="00A83880" w:rsidRDefault="00101CE5" w:rsidP="00A83880">
      <w:pPr>
        <w:rPr>
          <w:rFonts w:ascii="Arial" w:hAnsi="Arial" w:cs="Arial"/>
          <w:sz w:val="20"/>
          <w:szCs w:val="20"/>
        </w:rPr>
      </w:pPr>
      <w:r>
        <w:rPr>
          <w:rFonts w:ascii="Arial" w:hAnsi="Arial" w:cs="Arial"/>
          <w:sz w:val="20"/>
          <w:szCs w:val="20"/>
        </w:rPr>
        <w:t>i</w:t>
      </w:r>
      <w:r w:rsidR="00A83880" w:rsidRPr="00335F21">
        <w:rPr>
          <w:rFonts w:ascii="Arial" w:hAnsi="Arial" w:cs="Arial"/>
          <w:sz w:val="20"/>
          <w:szCs w:val="20"/>
        </w:rPr>
        <w:t>n</w:t>
      </w:r>
    </w:p>
    <w:p w14:paraId="47BB7614"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Občina Šoštanj</w:t>
      </w:r>
    </w:p>
    <w:p w14:paraId="7DADB800"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Trg svobode 12, 3325 Šoštanj</w:t>
      </w:r>
    </w:p>
    <w:p w14:paraId="0C78D6EF"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ki jo zastopa župan Darko Menih, prof.</w:t>
      </w:r>
    </w:p>
    <w:p w14:paraId="12DA36EA"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5884284</w:t>
      </w:r>
    </w:p>
    <w:p w14:paraId="5879694D"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SI97214043</w:t>
      </w:r>
    </w:p>
    <w:p w14:paraId="44C994F3"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6010 0018 560</w:t>
      </w:r>
    </w:p>
    <w:p w14:paraId="0464104A" w14:textId="77777777" w:rsidR="00DB178C" w:rsidRDefault="00DB178C" w:rsidP="00DB178C">
      <w:pPr>
        <w:pStyle w:val="Brezrazmikov"/>
        <w:rPr>
          <w:rFonts w:ascii="Arial" w:hAnsi="Arial" w:cs="Arial"/>
          <w:sz w:val="20"/>
          <w:szCs w:val="20"/>
        </w:rPr>
      </w:pPr>
      <w:r w:rsidRPr="00335F21">
        <w:rPr>
          <w:rFonts w:ascii="Arial" w:hAnsi="Arial" w:cs="Arial"/>
          <w:sz w:val="20"/>
          <w:szCs w:val="20"/>
        </w:rPr>
        <w:t>(v nadaljevanju: naročnik)</w:t>
      </w:r>
    </w:p>
    <w:p w14:paraId="376C1056" w14:textId="12B0FA4A" w:rsidR="00DB178C" w:rsidRDefault="00DB178C" w:rsidP="00A83880">
      <w:pPr>
        <w:rPr>
          <w:rFonts w:ascii="Arial" w:hAnsi="Arial" w:cs="Arial"/>
          <w:sz w:val="20"/>
          <w:szCs w:val="20"/>
        </w:rPr>
      </w:pPr>
    </w:p>
    <w:p w14:paraId="2A7EB46A" w14:textId="679C0402" w:rsidR="00DB178C" w:rsidRPr="00335F21" w:rsidRDefault="00DB178C" w:rsidP="00A83880">
      <w:pPr>
        <w:rPr>
          <w:rFonts w:ascii="Arial" w:hAnsi="Arial" w:cs="Arial"/>
          <w:sz w:val="20"/>
          <w:szCs w:val="20"/>
        </w:rPr>
      </w:pPr>
      <w:r>
        <w:rPr>
          <w:rFonts w:ascii="Arial" w:hAnsi="Arial" w:cs="Arial"/>
          <w:sz w:val="20"/>
          <w:szCs w:val="20"/>
        </w:rPr>
        <w:t>in</w:t>
      </w:r>
    </w:p>
    <w:p w14:paraId="40B92F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Komunalno podjetje Velenje, d.o.o.</w:t>
      </w:r>
    </w:p>
    <w:p w14:paraId="1B72115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Koroška cesta 37 b, 3320 Velenje</w:t>
      </w:r>
    </w:p>
    <w:p w14:paraId="020F0A33"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ga zastopa direktor mag. Gašper Škarja </w:t>
      </w:r>
    </w:p>
    <w:p w14:paraId="1606FBBB"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5222109</w:t>
      </w:r>
    </w:p>
    <w:p w14:paraId="24F3E71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SI55713998</w:t>
      </w:r>
    </w:p>
    <w:p w14:paraId="3BF42F26"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TRR: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0242 6001 2997 176</w:t>
      </w:r>
    </w:p>
    <w:p w14:paraId="21C19295"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(v nadaljevanju: koordinator) </w:t>
      </w:r>
    </w:p>
    <w:p w14:paraId="1A212670" w14:textId="77777777" w:rsidR="00A83880" w:rsidRPr="00335F21" w:rsidRDefault="00A83880" w:rsidP="00A83880">
      <w:pPr>
        <w:pStyle w:val="Brezrazmikov"/>
        <w:rPr>
          <w:rFonts w:ascii="Arial" w:hAnsi="Arial" w:cs="Arial"/>
          <w:sz w:val="20"/>
          <w:szCs w:val="20"/>
        </w:rPr>
      </w:pPr>
    </w:p>
    <w:p w14:paraId="04CC5508" w14:textId="77777777" w:rsidR="00A83880" w:rsidRPr="00335F21" w:rsidRDefault="00A83880" w:rsidP="00A83880">
      <w:pPr>
        <w:rPr>
          <w:rFonts w:ascii="Arial" w:hAnsi="Arial" w:cs="Arial"/>
          <w:sz w:val="20"/>
          <w:szCs w:val="20"/>
        </w:rPr>
      </w:pPr>
      <w:r w:rsidRPr="00335F21">
        <w:rPr>
          <w:rFonts w:ascii="Arial" w:hAnsi="Arial" w:cs="Arial"/>
          <w:sz w:val="20"/>
          <w:szCs w:val="20"/>
        </w:rPr>
        <w:t>in</w:t>
      </w:r>
    </w:p>
    <w:p w14:paraId="2DE6CC2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(naslov izvajalca)</w:t>
      </w:r>
    </w:p>
    <w:p w14:paraId="0A33C400"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ki ga zastopa ……………………………………………………… (ime in priimek, funkcija)</w:t>
      </w:r>
    </w:p>
    <w:p w14:paraId="7EF2EBD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484DBD7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ID št. za DDV:</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696B5B5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Transakcijski račun: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569B3CBE" w14:textId="77777777" w:rsidR="00A83880" w:rsidRPr="00335F21" w:rsidRDefault="00A83880" w:rsidP="00A83880">
      <w:pPr>
        <w:rPr>
          <w:rFonts w:ascii="Arial" w:hAnsi="Arial" w:cs="Arial"/>
          <w:sz w:val="20"/>
          <w:szCs w:val="20"/>
        </w:rPr>
      </w:pPr>
      <w:r w:rsidRPr="00335F21">
        <w:rPr>
          <w:rFonts w:ascii="Arial" w:hAnsi="Arial" w:cs="Arial"/>
          <w:sz w:val="20"/>
          <w:szCs w:val="20"/>
        </w:rPr>
        <w:t>(v nadaljevanju: izvajalec)</w:t>
      </w:r>
    </w:p>
    <w:p w14:paraId="1C762AB4" w14:textId="394A8D64" w:rsidR="00A83880" w:rsidRDefault="00A83880" w:rsidP="00A83880">
      <w:pPr>
        <w:rPr>
          <w:rFonts w:ascii="Arial" w:hAnsi="Arial" w:cs="Arial"/>
          <w:sz w:val="20"/>
          <w:szCs w:val="20"/>
        </w:rPr>
      </w:pPr>
    </w:p>
    <w:p w14:paraId="4AB44C1E" w14:textId="77777777" w:rsidR="00A83880" w:rsidRPr="00E54310" w:rsidRDefault="00A83880" w:rsidP="00A83880">
      <w:pPr>
        <w:rPr>
          <w:rFonts w:ascii="Arial" w:hAnsi="Arial" w:cs="Arial"/>
          <w:b/>
          <w:bCs/>
          <w:sz w:val="20"/>
          <w:szCs w:val="20"/>
        </w:rPr>
      </w:pPr>
      <w:r w:rsidRPr="00E54310">
        <w:rPr>
          <w:rFonts w:ascii="Arial" w:hAnsi="Arial" w:cs="Arial"/>
          <w:b/>
          <w:bCs/>
          <w:sz w:val="20"/>
          <w:szCs w:val="20"/>
        </w:rPr>
        <w:t>I.</w:t>
      </w:r>
      <w:r w:rsidRPr="00E54310">
        <w:rPr>
          <w:rFonts w:ascii="Arial" w:hAnsi="Arial" w:cs="Arial"/>
          <w:b/>
          <w:bCs/>
          <w:sz w:val="20"/>
          <w:szCs w:val="20"/>
        </w:rPr>
        <w:tab/>
        <w:t>UVODNE DOLOČBE</w:t>
      </w:r>
    </w:p>
    <w:p w14:paraId="01D8FE08" w14:textId="5EDC5FF0"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3714F46" w14:textId="094B79DD" w:rsidR="00B84828" w:rsidRPr="004C7104" w:rsidRDefault="00A83880" w:rsidP="00A83880">
      <w:pPr>
        <w:jc w:val="both"/>
        <w:rPr>
          <w:rFonts w:ascii="Arial" w:hAnsi="Arial" w:cs="Arial"/>
          <w:sz w:val="20"/>
          <w:szCs w:val="20"/>
        </w:rPr>
      </w:pPr>
      <w:r w:rsidRPr="004C7104">
        <w:rPr>
          <w:rFonts w:ascii="Arial" w:hAnsi="Arial" w:cs="Arial"/>
          <w:sz w:val="20"/>
          <w:szCs w:val="20"/>
        </w:rPr>
        <w:t xml:space="preserve">Na podlagi izvedenega postopka za oddajo javnega naročila: </w:t>
      </w:r>
      <w:r w:rsidR="00F6217B" w:rsidRPr="004C7104">
        <w:rPr>
          <w:rFonts w:ascii="Arial" w:hAnsi="Arial" w:cs="Arial"/>
          <w:sz w:val="20"/>
          <w:szCs w:val="20"/>
        </w:rPr>
        <w:t>»</w:t>
      </w:r>
      <w:r w:rsidR="003D2AAD" w:rsidRPr="003D2AAD">
        <w:rPr>
          <w:rFonts w:ascii="Arial" w:hAnsi="Arial" w:cs="Arial"/>
          <w:sz w:val="20"/>
          <w:szCs w:val="20"/>
        </w:rPr>
        <w:t xml:space="preserve">Tehnološka prenova TPP </w:t>
      </w:r>
      <w:r w:rsidR="0004057D">
        <w:rPr>
          <w:rFonts w:ascii="Arial" w:hAnsi="Arial" w:cs="Arial"/>
          <w:sz w:val="20"/>
          <w:szCs w:val="20"/>
        </w:rPr>
        <w:t>050</w:t>
      </w:r>
      <w:r w:rsidR="00F6217B" w:rsidRPr="004C7104">
        <w:rPr>
          <w:rFonts w:ascii="Arial" w:hAnsi="Arial" w:cs="Arial"/>
          <w:sz w:val="20"/>
          <w:szCs w:val="20"/>
        </w:rPr>
        <w:t>«</w:t>
      </w:r>
      <w:r w:rsidRPr="004C7104">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471E44" w:rsidRPr="004C7104">
        <w:rPr>
          <w:rFonts w:ascii="Arial" w:hAnsi="Arial" w:cs="Arial"/>
          <w:sz w:val="20"/>
          <w:szCs w:val="20"/>
        </w:rPr>
        <w:t>»</w:t>
      </w:r>
      <w:r w:rsidR="003D2AAD" w:rsidRPr="003D2AAD">
        <w:rPr>
          <w:rFonts w:ascii="Arial" w:hAnsi="Arial" w:cs="Arial"/>
          <w:sz w:val="20"/>
          <w:szCs w:val="20"/>
        </w:rPr>
        <w:t xml:space="preserve">Tehnološka prenova TPP </w:t>
      </w:r>
      <w:r w:rsidR="0004057D">
        <w:rPr>
          <w:rFonts w:ascii="Arial" w:hAnsi="Arial" w:cs="Arial"/>
          <w:sz w:val="20"/>
          <w:szCs w:val="20"/>
        </w:rPr>
        <w:t>050</w:t>
      </w:r>
      <w:r w:rsidR="00471E44" w:rsidRPr="004C7104">
        <w:rPr>
          <w:rFonts w:ascii="Arial" w:hAnsi="Arial" w:cs="Arial"/>
          <w:sz w:val="20"/>
          <w:szCs w:val="20"/>
        </w:rPr>
        <w:t>«</w:t>
      </w:r>
      <w:r w:rsidRPr="004C7104">
        <w:rPr>
          <w:rFonts w:ascii="Arial" w:hAnsi="Arial" w:cs="Arial"/>
          <w:sz w:val="20"/>
          <w:szCs w:val="20"/>
        </w:rPr>
        <w:t>.</w:t>
      </w:r>
    </w:p>
    <w:p w14:paraId="0B5B9B71" w14:textId="6D4D8EEF"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Dokumentacija v zvezi z oddajo javnega naročila in ponudba izvajalca št. ______ z dne _______(v nadaljevanju: ponudba) sta sestavni del te pogodbe, zato so sestavni del te pogodbe tudi vse zahteve in pogoji iz </w:t>
      </w:r>
      <w:r w:rsidR="00466D1A" w:rsidRPr="004C7104">
        <w:rPr>
          <w:rFonts w:ascii="Arial" w:hAnsi="Arial" w:cs="Arial"/>
          <w:sz w:val="20"/>
          <w:szCs w:val="20"/>
        </w:rPr>
        <w:t>dokumentacije v zvezi z oddajo javnega naročila</w:t>
      </w:r>
      <w:r w:rsidRPr="004C7104">
        <w:rPr>
          <w:rFonts w:ascii="Arial" w:hAnsi="Arial" w:cs="Arial"/>
          <w:sz w:val="20"/>
          <w:szCs w:val="20"/>
        </w:rPr>
        <w:t>, ki niso izrecno navedene v tej pogodbi.</w:t>
      </w:r>
    </w:p>
    <w:p w14:paraId="5466F20D" w14:textId="7408AEE2" w:rsidR="00A83880" w:rsidRPr="004C7104" w:rsidRDefault="00A83880" w:rsidP="00A83880">
      <w:pPr>
        <w:jc w:val="both"/>
        <w:rPr>
          <w:rFonts w:ascii="Arial" w:hAnsi="Arial" w:cs="Arial"/>
          <w:sz w:val="20"/>
          <w:szCs w:val="20"/>
        </w:rPr>
      </w:pPr>
      <w:r w:rsidRPr="004C7104">
        <w:rPr>
          <w:rFonts w:ascii="Arial" w:hAnsi="Arial" w:cs="Arial"/>
          <w:sz w:val="20"/>
          <w:szCs w:val="20"/>
        </w:rPr>
        <w:t>Postopek oddaje javnega naročila je po pooblastilu (Pogodba o naročilu za izvajanje investicij v letu 2020 z dne 24. 2. 2020) izvedlo Komunalno podjetje Velenje, d.o.o., Koroška cesta 37/b, 3320 Velenje (v nadaljevanju: koordinator), v imenu in za račun Mestne občine Velenje, Titov trg 1, 3320 Velenje</w:t>
      </w:r>
      <w:r w:rsidR="00261A39">
        <w:rPr>
          <w:rFonts w:ascii="Arial" w:hAnsi="Arial" w:cs="Arial"/>
          <w:sz w:val="20"/>
          <w:szCs w:val="20"/>
        </w:rPr>
        <w:t xml:space="preserve"> in Občine Šoštanj, Trg svobode 12, 3325 Šoštanj </w:t>
      </w:r>
      <w:r w:rsidRPr="004C7104">
        <w:rPr>
          <w:rFonts w:ascii="Arial" w:hAnsi="Arial" w:cs="Arial"/>
          <w:sz w:val="20"/>
          <w:szCs w:val="20"/>
        </w:rPr>
        <w:t>(v nadaljevanju: naročnik).</w:t>
      </w:r>
    </w:p>
    <w:p w14:paraId="4C38034B" w14:textId="77777777" w:rsidR="00922D17" w:rsidRPr="004C7104" w:rsidRDefault="00922D17" w:rsidP="00A83880">
      <w:pPr>
        <w:jc w:val="both"/>
        <w:rPr>
          <w:rFonts w:ascii="Arial" w:hAnsi="Arial" w:cs="Arial"/>
          <w:sz w:val="20"/>
          <w:szCs w:val="20"/>
        </w:rPr>
      </w:pPr>
    </w:p>
    <w:p w14:paraId="759EC01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w:t>
      </w:r>
      <w:r w:rsidRPr="004C7104">
        <w:rPr>
          <w:rFonts w:ascii="Arial" w:hAnsi="Arial" w:cs="Arial"/>
          <w:b/>
          <w:bCs/>
          <w:sz w:val="20"/>
          <w:szCs w:val="20"/>
        </w:rPr>
        <w:tab/>
        <w:t>PREDMET POGODBE</w:t>
      </w:r>
    </w:p>
    <w:p w14:paraId="663C9CA7" w14:textId="58EFF2D7"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E52B292" w14:textId="62DBD6A9" w:rsidR="00A83880" w:rsidRPr="004C7104" w:rsidRDefault="00A83880" w:rsidP="00271F6E">
      <w:pPr>
        <w:pStyle w:val="Telobesedila"/>
        <w:rPr>
          <w:rFonts w:ascii="Arial" w:hAnsi="Arial" w:cs="Arial"/>
          <w:color w:val="auto"/>
          <w:sz w:val="20"/>
          <w:szCs w:val="20"/>
        </w:rPr>
      </w:pPr>
      <w:r w:rsidRPr="004C7104">
        <w:rPr>
          <w:rFonts w:ascii="Arial" w:hAnsi="Arial" w:cs="Arial"/>
          <w:color w:val="auto"/>
          <w:sz w:val="20"/>
          <w:szCs w:val="20"/>
        </w:rPr>
        <w:t xml:space="preserve">Predmet te pogodbe je izvedba del </w:t>
      </w:r>
      <w:r w:rsidR="00353730" w:rsidRPr="004C7104">
        <w:rPr>
          <w:rFonts w:ascii="Arial" w:hAnsi="Arial" w:cs="Arial"/>
          <w:color w:val="auto"/>
          <w:sz w:val="20"/>
          <w:szCs w:val="20"/>
        </w:rPr>
        <w:t xml:space="preserve">na projektu </w:t>
      </w:r>
      <w:r w:rsidR="00677184" w:rsidRPr="004C7104">
        <w:rPr>
          <w:rFonts w:ascii="Arial" w:hAnsi="Arial" w:cs="Arial"/>
          <w:color w:val="auto"/>
          <w:sz w:val="20"/>
          <w:szCs w:val="20"/>
        </w:rPr>
        <w:t>»</w:t>
      </w:r>
      <w:r w:rsidR="003D2AAD" w:rsidRPr="003D2AAD">
        <w:rPr>
          <w:rFonts w:ascii="Arial" w:hAnsi="Arial" w:cs="Arial"/>
          <w:sz w:val="20"/>
          <w:szCs w:val="20"/>
        </w:rPr>
        <w:t xml:space="preserve">Tehnološka prenova TPP </w:t>
      </w:r>
      <w:r w:rsidR="0004057D">
        <w:rPr>
          <w:rFonts w:ascii="Arial" w:hAnsi="Arial" w:cs="Arial"/>
          <w:sz w:val="20"/>
          <w:szCs w:val="20"/>
        </w:rPr>
        <w:t>050</w:t>
      </w:r>
      <w:r w:rsidR="00677184" w:rsidRPr="004C7104">
        <w:rPr>
          <w:rFonts w:ascii="Arial" w:hAnsi="Arial" w:cs="Arial"/>
          <w:color w:val="auto"/>
          <w:sz w:val="20"/>
          <w:szCs w:val="20"/>
        </w:rPr>
        <w:t>«.</w:t>
      </w:r>
    </w:p>
    <w:p w14:paraId="1E552799" w14:textId="77777777" w:rsidR="009B527C" w:rsidRPr="004C7104" w:rsidRDefault="009B527C" w:rsidP="00271F6E">
      <w:pPr>
        <w:pStyle w:val="Telobesedila"/>
        <w:rPr>
          <w:rFonts w:ascii="Arial" w:hAnsi="Arial" w:cs="Arial"/>
          <w:bCs/>
          <w:color w:val="auto"/>
          <w:sz w:val="20"/>
          <w:szCs w:val="20"/>
        </w:rPr>
      </w:pPr>
    </w:p>
    <w:p w14:paraId="0599673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C7104" w:rsidRDefault="00A83880" w:rsidP="00A83880">
      <w:pPr>
        <w:jc w:val="both"/>
        <w:rPr>
          <w:rFonts w:ascii="Arial" w:hAnsi="Arial" w:cs="Arial"/>
          <w:sz w:val="20"/>
          <w:szCs w:val="20"/>
        </w:rPr>
      </w:pPr>
      <w:r w:rsidRPr="004C7104">
        <w:rPr>
          <w:rFonts w:ascii="Arial" w:hAnsi="Arial" w:cs="Arial"/>
          <w:sz w:val="20"/>
          <w:szCs w:val="20"/>
        </w:rPr>
        <w:t>Ta dela se izvajalec zaveže opraviti v skladu s svojo ponudbo, pogoji</w:t>
      </w:r>
      <w:r w:rsidR="00B752C2" w:rsidRPr="004C7104">
        <w:rPr>
          <w:rFonts w:ascii="Arial" w:hAnsi="Arial" w:cs="Arial"/>
          <w:sz w:val="20"/>
          <w:szCs w:val="20"/>
        </w:rPr>
        <w:t xml:space="preserve"> </w:t>
      </w:r>
      <w:r w:rsidR="006358F7" w:rsidRPr="004C7104">
        <w:rPr>
          <w:rFonts w:ascii="Arial" w:hAnsi="Arial" w:cs="Arial"/>
          <w:sz w:val="20"/>
          <w:szCs w:val="20"/>
        </w:rPr>
        <w:t>določenimi v dokumentaciji v zvezi z oddajo javnega naročila</w:t>
      </w:r>
      <w:r w:rsidRPr="004C7104">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C7104">
        <w:rPr>
          <w:rFonts w:ascii="Arial" w:hAnsi="Arial" w:cs="Arial"/>
          <w:sz w:val="20"/>
          <w:szCs w:val="20"/>
        </w:rPr>
        <w:t>mnenjedajalca</w:t>
      </w:r>
      <w:proofErr w:type="spellEnd"/>
      <w:r w:rsidRPr="004C7104">
        <w:rPr>
          <w:rFonts w:ascii="Arial" w:hAnsi="Arial" w:cs="Arial"/>
          <w:sz w:val="20"/>
          <w:szCs w:val="20"/>
        </w:rPr>
        <w:t>.</w:t>
      </w:r>
    </w:p>
    <w:p w14:paraId="73FEC416" w14:textId="77777777" w:rsidR="00922D17" w:rsidRPr="004C7104" w:rsidRDefault="00922D17" w:rsidP="00A83880">
      <w:pPr>
        <w:jc w:val="both"/>
        <w:rPr>
          <w:rFonts w:ascii="Arial" w:hAnsi="Arial" w:cs="Arial"/>
          <w:sz w:val="20"/>
          <w:szCs w:val="20"/>
        </w:rPr>
      </w:pPr>
    </w:p>
    <w:p w14:paraId="28C68F47"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III.</w:t>
      </w:r>
      <w:r w:rsidRPr="004C7104">
        <w:rPr>
          <w:rFonts w:ascii="Arial" w:hAnsi="Arial" w:cs="Arial"/>
          <w:b/>
          <w:bCs/>
          <w:sz w:val="20"/>
          <w:szCs w:val="20"/>
        </w:rPr>
        <w:tab/>
        <w:t>ROK IZVEDBE POGODBENIH OBVEZNOSTI</w:t>
      </w:r>
    </w:p>
    <w:p w14:paraId="647360E5" w14:textId="166F852E"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95923AF" w14:textId="5726FA04" w:rsidR="00A83880" w:rsidRPr="004C7104" w:rsidRDefault="00A83880" w:rsidP="00A83880">
      <w:pPr>
        <w:rPr>
          <w:rFonts w:ascii="Arial" w:hAnsi="Arial" w:cs="Arial"/>
          <w:sz w:val="20"/>
          <w:szCs w:val="20"/>
        </w:rPr>
      </w:pPr>
      <w:r w:rsidRPr="004C7104">
        <w:rPr>
          <w:rFonts w:ascii="Arial" w:hAnsi="Arial" w:cs="Arial"/>
          <w:sz w:val="20"/>
          <w:szCs w:val="20"/>
        </w:rPr>
        <w:t xml:space="preserve">Izvajalec se zaveže z gradnjo končati </w:t>
      </w:r>
      <w:r w:rsidR="00AD0838" w:rsidRPr="00BC2628">
        <w:rPr>
          <w:rFonts w:ascii="Arial" w:hAnsi="Arial" w:cs="Arial"/>
          <w:sz w:val="20"/>
          <w:szCs w:val="20"/>
        </w:rPr>
        <w:t>najkasneje v</w:t>
      </w:r>
      <w:r w:rsidRPr="00BC2628">
        <w:rPr>
          <w:rFonts w:ascii="Arial" w:hAnsi="Arial" w:cs="Arial"/>
          <w:sz w:val="20"/>
          <w:szCs w:val="20"/>
        </w:rPr>
        <w:t xml:space="preserve"> </w:t>
      </w:r>
      <w:r w:rsidR="00BC2628" w:rsidRPr="00BC2628">
        <w:rPr>
          <w:rFonts w:ascii="Arial" w:hAnsi="Arial" w:cs="Arial"/>
          <w:sz w:val="20"/>
          <w:szCs w:val="20"/>
        </w:rPr>
        <w:t>10</w:t>
      </w:r>
      <w:r w:rsidR="00525932" w:rsidRPr="00BC2628">
        <w:rPr>
          <w:rFonts w:ascii="Arial" w:hAnsi="Arial" w:cs="Arial"/>
          <w:sz w:val="20"/>
          <w:szCs w:val="20"/>
        </w:rPr>
        <w:t>0</w:t>
      </w:r>
      <w:r w:rsidR="00353730" w:rsidRPr="00BC2628">
        <w:rPr>
          <w:rFonts w:ascii="Arial" w:hAnsi="Arial" w:cs="Arial"/>
          <w:sz w:val="20"/>
          <w:szCs w:val="20"/>
        </w:rPr>
        <w:t xml:space="preserve"> </w:t>
      </w:r>
      <w:r w:rsidRPr="00BC2628">
        <w:rPr>
          <w:rFonts w:ascii="Arial" w:hAnsi="Arial" w:cs="Arial"/>
          <w:sz w:val="20"/>
          <w:szCs w:val="20"/>
        </w:rPr>
        <w:t xml:space="preserve">dneh </w:t>
      </w:r>
      <w:r w:rsidRPr="004C7104">
        <w:rPr>
          <w:rFonts w:ascii="Arial" w:hAnsi="Arial" w:cs="Arial"/>
          <w:sz w:val="20"/>
          <w:szCs w:val="20"/>
        </w:rPr>
        <w:t xml:space="preserve">od uvedbe v delo. </w:t>
      </w:r>
    </w:p>
    <w:p w14:paraId="2BBAB90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izvajalca uvedel v delo najpozneje 15 dni po obojestranskem podpisu pogodbe.</w:t>
      </w:r>
    </w:p>
    <w:p w14:paraId="3559342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na uvedbi v delo predati naročniku v potrditev natančen terminski plan dinamike napredovanja del. </w:t>
      </w:r>
    </w:p>
    <w:p w14:paraId="73E37329" w14:textId="55A7D4B4" w:rsidR="00426227" w:rsidRPr="004C7104" w:rsidRDefault="00A83880" w:rsidP="00A83880">
      <w:pPr>
        <w:jc w:val="both"/>
        <w:rPr>
          <w:rFonts w:ascii="Arial" w:hAnsi="Arial" w:cs="Arial"/>
          <w:sz w:val="20"/>
          <w:szCs w:val="20"/>
        </w:rPr>
      </w:pPr>
      <w:r w:rsidRPr="004C7104">
        <w:rPr>
          <w:rFonts w:ascii="Arial" w:hAnsi="Arial" w:cs="Arial"/>
          <w:sz w:val="20"/>
          <w:szCs w:val="20"/>
        </w:rPr>
        <w:t>Izvajalec bo upošteval predviden termin opravljanja dela in mu je poznan predmet pogodbe in vsi riziki, ki bodo spremljali delo. Seznanjen je zahtevami</w:t>
      </w:r>
      <w:r w:rsidR="006358F7" w:rsidRPr="004C7104">
        <w:rPr>
          <w:rFonts w:ascii="Arial" w:hAnsi="Arial" w:cs="Arial"/>
          <w:sz w:val="20"/>
          <w:szCs w:val="20"/>
        </w:rPr>
        <w:t xml:space="preserve"> in določili dokumentacije v zvezi z oddajo javnega naročila</w:t>
      </w:r>
      <w:r w:rsidRPr="004C7104">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BCDA8B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lastRenderedPageBreak/>
        <w:t>Uvedba v delo</w:t>
      </w:r>
    </w:p>
    <w:p w14:paraId="2BCE11B4" w14:textId="77777777" w:rsidR="00A83880" w:rsidRPr="004C7104" w:rsidRDefault="00A83880" w:rsidP="00A83880">
      <w:pPr>
        <w:rPr>
          <w:rFonts w:ascii="Arial" w:hAnsi="Arial" w:cs="Arial"/>
          <w:sz w:val="20"/>
          <w:szCs w:val="20"/>
        </w:rPr>
      </w:pPr>
      <w:r w:rsidRPr="004C7104">
        <w:rPr>
          <w:rFonts w:ascii="Arial" w:hAnsi="Arial" w:cs="Arial"/>
          <w:sz w:val="20"/>
          <w:szCs w:val="20"/>
        </w:rPr>
        <w:t>Uvedba v delo obsega zlasti:</w:t>
      </w:r>
    </w:p>
    <w:p w14:paraId="1B89FA17" w14:textId="6C956B70"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1) </w:t>
      </w:r>
      <w:bookmarkStart w:id="27" w:name="_Hlk40086800"/>
      <w:r w:rsidRPr="004C7104">
        <w:rPr>
          <w:rFonts w:ascii="Arial" w:hAnsi="Arial" w:cs="Arial"/>
          <w:sz w:val="20"/>
          <w:szCs w:val="20"/>
        </w:rPr>
        <w:t>izročitev gradbišča v skladu z določbami Posebnih gradbenih uzanc, ki obsega predvsem ne pa izključno zagotovitev pravice dostopa na gradbišče izvajalcu;</w:t>
      </w:r>
      <w:bookmarkEnd w:id="27"/>
    </w:p>
    <w:p w14:paraId="57D15F2A" w14:textId="02876FCC" w:rsidR="00A83880" w:rsidRPr="004C7104" w:rsidRDefault="003D2AAD" w:rsidP="00A83880">
      <w:pPr>
        <w:jc w:val="both"/>
        <w:rPr>
          <w:rFonts w:ascii="Arial" w:hAnsi="Arial" w:cs="Arial"/>
          <w:sz w:val="20"/>
          <w:szCs w:val="20"/>
        </w:rPr>
      </w:pPr>
      <w:r>
        <w:rPr>
          <w:rFonts w:ascii="Arial" w:hAnsi="Arial" w:cs="Arial"/>
          <w:sz w:val="20"/>
          <w:szCs w:val="20"/>
        </w:rPr>
        <w:t>2</w:t>
      </w:r>
      <w:r w:rsidR="00A83880" w:rsidRPr="004C7104">
        <w:rPr>
          <w:rFonts w:ascii="Arial" w:hAnsi="Arial" w:cs="Arial"/>
          <w:sz w:val="20"/>
          <w:szCs w:val="20"/>
        </w:rPr>
        <w:t xml:space="preserve">) izročitev PZI projektne dokumentacije </w:t>
      </w:r>
      <w:r w:rsidR="0004057D" w:rsidRPr="0004057D">
        <w:rPr>
          <w:rFonts w:ascii="Arial" w:hAnsi="Arial" w:cs="Arial"/>
          <w:sz w:val="20"/>
          <w:szCs w:val="20"/>
        </w:rPr>
        <w:t>za izgradnjo »TEHNOLOŠKA PRENOVA TPP 050, Cankarjeva cesta 2abc«, št. 546-TO/2018, maj 2020, ki jo je izdelalo Komunalno podjetje Velenje d.o.o..</w:t>
      </w:r>
    </w:p>
    <w:p w14:paraId="2F713F9C" w14:textId="2280745D" w:rsidR="00A83880" w:rsidRPr="004C7104" w:rsidRDefault="003D2AAD" w:rsidP="00A83880">
      <w:pPr>
        <w:jc w:val="both"/>
        <w:rPr>
          <w:rFonts w:ascii="Arial" w:hAnsi="Arial" w:cs="Arial"/>
          <w:sz w:val="20"/>
          <w:szCs w:val="20"/>
        </w:rPr>
      </w:pPr>
      <w:r>
        <w:rPr>
          <w:rFonts w:ascii="Arial" w:hAnsi="Arial" w:cs="Arial"/>
          <w:sz w:val="20"/>
          <w:szCs w:val="20"/>
        </w:rPr>
        <w:t>3</w:t>
      </w:r>
      <w:r w:rsidR="00A83880" w:rsidRPr="004C7104">
        <w:rPr>
          <w:rFonts w:ascii="Arial" w:hAnsi="Arial" w:cs="Arial"/>
          <w:sz w:val="20"/>
          <w:szCs w:val="20"/>
        </w:rPr>
        <w:t>) naročnikovo imenovanje koordinatorja za varnost pri delu in izročitev varnostnega načrta.</w:t>
      </w:r>
    </w:p>
    <w:p w14:paraId="51080EC2" w14:textId="3EE4886E" w:rsidR="006D5E39" w:rsidRPr="004C7104" w:rsidRDefault="00A83880" w:rsidP="00525932">
      <w:pPr>
        <w:jc w:val="both"/>
        <w:rPr>
          <w:rFonts w:ascii="Arial" w:hAnsi="Arial" w:cs="Arial"/>
          <w:sz w:val="20"/>
          <w:szCs w:val="20"/>
        </w:rPr>
      </w:pPr>
      <w:r w:rsidRPr="004C7104">
        <w:rPr>
          <w:rFonts w:ascii="Arial" w:hAnsi="Arial" w:cs="Arial"/>
          <w:sz w:val="20"/>
          <w:szCs w:val="20"/>
        </w:rPr>
        <w:t>O uvedbi izvajalca v delo se sestavi poseben zapisnik.</w:t>
      </w:r>
    </w:p>
    <w:p w14:paraId="6052B089" w14:textId="77777777" w:rsidR="00922D17" w:rsidRPr="004C7104" w:rsidRDefault="00922D17" w:rsidP="00525932">
      <w:pPr>
        <w:jc w:val="both"/>
        <w:rPr>
          <w:rFonts w:ascii="Arial" w:hAnsi="Arial" w:cs="Arial"/>
          <w:sz w:val="20"/>
          <w:szCs w:val="20"/>
        </w:rPr>
      </w:pPr>
    </w:p>
    <w:p w14:paraId="37CF038D" w14:textId="39C888F2" w:rsidR="00A83880" w:rsidRPr="004C7104" w:rsidRDefault="00A83880" w:rsidP="00A83880">
      <w:pPr>
        <w:rPr>
          <w:rFonts w:ascii="Arial" w:hAnsi="Arial" w:cs="Arial"/>
          <w:b/>
          <w:bCs/>
          <w:sz w:val="20"/>
          <w:szCs w:val="20"/>
        </w:rPr>
      </w:pPr>
      <w:r w:rsidRPr="004C7104">
        <w:rPr>
          <w:rFonts w:ascii="Arial" w:hAnsi="Arial" w:cs="Arial"/>
          <w:b/>
          <w:bCs/>
          <w:sz w:val="20"/>
          <w:szCs w:val="20"/>
        </w:rPr>
        <w:t>IV.</w:t>
      </w:r>
      <w:r w:rsidRPr="004C7104">
        <w:rPr>
          <w:rFonts w:ascii="Arial" w:hAnsi="Arial" w:cs="Arial"/>
          <w:b/>
          <w:bCs/>
          <w:sz w:val="20"/>
          <w:szCs w:val="20"/>
        </w:rPr>
        <w:tab/>
        <w:t>PRAVICE IN OBVEZNOSTI POGODBENIH STRANK</w:t>
      </w:r>
    </w:p>
    <w:p w14:paraId="1BC8161C" w14:textId="388A4446"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6604FA80" w14:textId="77777777" w:rsidR="00A83880" w:rsidRPr="004C7104" w:rsidRDefault="00A83880" w:rsidP="00A83880">
      <w:pPr>
        <w:rPr>
          <w:rFonts w:ascii="Arial" w:hAnsi="Arial" w:cs="Arial"/>
          <w:b/>
          <w:bCs/>
          <w:sz w:val="20"/>
          <w:szCs w:val="20"/>
        </w:rPr>
      </w:pPr>
      <w:r w:rsidRPr="005D7C52">
        <w:rPr>
          <w:rFonts w:ascii="Arial" w:hAnsi="Arial" w:cs="Arial"/>
          <w:b/>
          <w:bCs/>
          <w:sz w:val="20"/>
          <w:szCs w:val="20"/>
        </w:rPr>
        <w:t>Obveznosti naročnika</w:t>
      </w:r>
    </w:p>
    <w:p w14:paraId="680AE188" w14:textId="77777777" w:rsidR="00A83880" w:rsidRPr="004C7104" w:rsidRDefault="00A83880" w:rsidP="00A83880">
      <w:pPr>
        <w:rPr>
          <w:rFonts w:ascii="Arial" w:hAnsi="Arial" w:cs="Arial"/>
          <w:sz w:val="20"/>
          <w:szCs w:val="20"/>
        </w:rPr>
      </w:pPr>
      <w:r w:rsidRPr="004C7104">
        <w:rPr>
          <w:rFonts w:ascii="Arial" w:hAnsi="Arial" w:cs="Arial"/>
          <w:sz w:val="20"/>
          <w:szCs w:val="20"/>
        </w:rPr>
        <w:t>Naročnik oz. koordinator se obvezuje:</w:t>
      </w:r>
    </w:p>
    <w:p w14:paraId="047B00D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7DDCEBA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1F4A8AC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izvajalca zapisniško uvesti v delo,</w:t>
      </w:r>
    </w:p>
    <w:p w14:paraId="09BA542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4C3B1291" w14:textId="1979381E" w:rsidR="00A83880" w:rsidRDefault="00A83880" w:rsidP="00A83880">
      <w:pPr>
        <w:jc w:val="both"/>
        <w:rPr>
          <w:rFonts w:ascii="Arial" w:hAnsi="Arial" w:cs="Arial"/>
          <w:sz w:val="20"/>
          <w:szCs w:val="20"/>
        </w:rPr>
      </w:pPr>
      <w:r w:rsidRPr="004C7104">
        <w:rPr>
          <w:rFonts w:ascii="Arial" w:hAnsi="Arial" w:cs="Arial"/>
          <w:sz w:val="20"/>
          <w:szCs w:val="20"/>
        </w:rPr>
        <w:t>• narediti prijavo gradbišča na pristojni inšpekciji za delo,</w:t>
      </w:r>
    </w:p>
    <w:p w14:paraId="5A6A90E4" w14:textId="0BA5182E" w:rsidR="005D7C52" w:rsidRPr="004C7104" w:rsidRDefault="005D7C52" w:rsidP="00A83880">
      <w:pPr>
        <w:jc w:val="both"/>
        <w:rPr>
          <w:rFonts w:ascii="Arial" w:hAnsi="Arial" w:cs="Arial"/>
          <w:sz w:val="20"/>
          <w:szCs w:val="20"/>
        </w:rPr>
      </w:pPr>
      <w:r w:rsidRPr="0054117E">
        <w:rPr>
          <w:rFonts w:ascii="Arial" w:hAnsi="Arial" w:cs="Arial"/>
          <w:sz w:val="20"/>
          <w:szCs w:val="20"/>
        </w:rPr>
        <w:t>• narediti prijavo začetka gradnje pri pristojnem upravnem organu za gradbene zadeve,</w:t>
      </w:r>
    </w:p>
    <w:p w14:paraId="7C95C82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192CA9B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617846DE" w14:textId="5BD2CC32"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6CC09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Obveznosti izvajalca</w:t>
      </w:r>
    </w:p>
    <w:p w14:paraId="5C87ACAD" w14:textId="77777777" w:rsidR="00A83880" w:rsidRPr="004C7104" w:rsidRDefault="00A83880" w:rsidP="00A83880">
      <w:pPr>
        <w:rPr>
          <w:rFonts w:ascii="Arial" w:hAnsi="Arial" w:cs="Arial"/>
          <w:sz w:val="20"/>
          <w:szCs w:val="20"/>
        </w:rPr>
      </w:pPr>
      <w:r w:rsidRPr="004C7104">
        <w:rPr>
          <w:rFonts w:ascii="Arial" w:hAnsi="Arial" w:cs="Arial"/>
          <w:sz w:val="20"/>
          <w:szCs w:val="20"/>
        </w:rPr>
        <w:t>Izvajalec je dolžan popolno in pravočasno izpolnjevati svoje obveznosti po tej pogodbi.</w:t>
      </w:r>
    </w:p>
    <w:p w14:paraId="5BF859B0"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Izvajalec jamči:</w:t>
      </w:r>
    </w:p>
    <w:p w14:paraId="6195A3E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44BDD57F" w14:textId="1866E12A" w:rsidR="00A83880" w:rsidRPr="004C7104" w:rsidRDefault="00A83880" w:rsidP="00465062">
      <w:pPr>
        <w:ind w:left="142" w:hanging="142"/>
        <w:jc w:val="both"/>
        <w:rPr>
          <w:rFonts w:ascii="Arial" w:hAnsi="Arial" w:cs="Arial"/>
          <w:sz w:val="20"/>
          <w:szCs w:val="20"/>
        </w:rPr>
      </w:pPr>
      <w:r w:rsidRPr="004C7104">
        <w:rPr>
          <w:rFonts w:ascii="Arial" w:hAnsi="Arial" w:cs="Arial"/>
          <w:sz w:val="20"/>
          <w:szCs w:val="20"/>
        </w:rPr>
        <w:t xml:space="preserve">• da je seznanjen z zahtevami </w:t>
      </w:r>
      <w:r w:rsidR="00EA2FCC" w:rsidRPr="004C7104">
        <w:rPr>
          <w:rFonts w:ascii="Arial" w:hAnsi="Arial" w:cs="Arial"/>
          <w:sz w:val="20"/>
          <w:szCs w:val="20"/>
        </w:rPr>
        <w:t xml:space="preserve"> določenimi v dokumentaciji v zvezi z oddajo JN </w:t>
      </w:r>
      <w:r w:rsidRPr="004C7104">
        <w:rPr>
          <w:rFonts w:ascii="Arial" w:hAnsi="Arial" w:cs="Arial"/>
          <w:sz w:val="20"/>
          <w:szCs w:val="20"/>
        </w:rPr>
        <w:t>oziroma prejeto projektno dokumentacijo</w:t>
      </w:r>
      <w:r w:rsidR="00D82FF0" w:rsidRPr="004C7104">
        <w:rPr>
          <w:rFonts w:ascii="Arial" w:hAnsi="Arial" w:cs="Arial"/>
          <w:sz w:val="20"/>
          <w:szCs w:val="20"/>
        </w:rPr>
        <w:t>, ki jo je preučil</w:t>
      </w:r>
      <w:r w:rsidR="00465062" w:rsidRPr="004C7104">
        <w:rPr>
          <w:rFonts w:ascii="Arial" w:hAnsi="Arial" w:cs="Arial"/>
          <w:sz w:val="20"/>
          <w:szCs w:val="20"/>
        </w:rPr>
        <w:t xml:space="preserve"> in, da</w:t>
      </w:r>
      <w:r w:rsidRPr="004C7104">
        <w:rPr>
          <w:rFonts w:ascii="Arial" w:hAnsi="Arial" w:cs="Arial"/>
          <w:sz w:val="20"/>
          <w:szCs w:val="20"/>
        </w:rPr>
        <w:t>,</w:t>
      </w:r>
      <w:r w:rsidR="00ED15A7" w:rsidRPr="004C7104">
        <w:rPr>
          <w:rFonts w:ascii="Arial" w:hAnsi="Arial" w:cs="Arial"/>
          <w:sz w:val="20"/>
          <w:szCs w:val="20"/>
        </w:rPr>
        <w:t xml:space="preserve"> bo lahko izvedel vsa dela</w:t>
      </w:r>
      <w:r w:rsidR="00CC3764" w:rsidRPr="004C7104">
        <w:rPr>
          <w:rFonts w:ascii="Arial" w:hAnsi="Arial" w:cs="Arial"/>
          <w:sz w:val="20"/>
          <w:szCs w:val="20"/>
        </w:rPr>
        <w:t>, ki so predmet te pogodbe,</w:t>
      </w:r>
    </w:p>
    <w:p w14:paraId="41B4374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39B9D6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 xml:space="preserve">• da bo dela izvedel strokovno, s strokovno usposobljenim kadrom in v skladu s projektno dokumentacijo,  </w:t>
      </w:r>
    </w:p>
    <w:p w14:paraId="296D2E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257B487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059824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 xml:space="preserve">Izvajalec se obvezuje: </w:t>
      </w:r>
    </w:p>
    <w:p w14:paraId="3059DD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ščitil interese naročnika,</w:t>
      </w:r>
    </w:p>
    <w:p w14:paraId="028EA8B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sodeloval pri </w:t>
      </w:r>
      <w:proofErr w:type="spellStart"/>
      <w:r w:rsidRPr="004C7104">
        <w:rPr>
          <w:rFonts w:ascii="Arial" w:hAnsi="Arial" w:cs="Arial"/>
          <w:sz w:val="20"/>
          <w:szCs w:val="20"/>
        </w:rPr>
        <w:t>zakoličbi</w:t>
      </w:r>
      <w:proofErr w:type="spellEnd"/>
      <w:r w:rsidRPr="004C7104">
        <w:rPr>
          <w:rFonts w:ascii="Arial" w:hAnsi="Arial" w:cs="Arial"/>
          <w:sz w:val="20"/>
          <w:szCs w:val="20"/>
        </w:rPr>
        <w:t xml:space="preserve">, </w:t>
      </w:r>
    </w:p>
    <w:p w14:paraId="63B773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do začetka gradnje postavil gradbiščno tablo in ogradil gradbišče,</w:t>
      </w:r>
    </w:p>
    <w:p w14:paraId="0FDF2D2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naročniku omogočal ustrezen nadzor;</w:t>
      </w:r>
    </w:p>
    <w:p w14:paraId="7FD47D7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 xml:space="preserve">da bo gradbišče urejeno v skladu z varnostnim načrtom naročnika, </w:t>
      </w:r>
    </w:p>
    <w:p w14:paraId="3437B48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prostor za začasno skladiščenje materialov, strojev, orodja, opreme ipd.,</w:t>
      </w:r>
    </w:p>
    <w:p w14:paraId="1313974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na in v okolici gradbišča, s poudarkom na varnosti delavcev in tretjih oseb,</w:t>
      </w:r>
    </w:p>
    <w:p w14:paraId="71A0563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vso potrebno delovno in ostalo opremo potrebno za varnost delavcev na gradbišču,</w:t>
      </w:r>
    </w:p>
    <w:p w14:paraId="2F175AE3"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in stabilnost objekta, ki je predmet investicije,</w:t>
      </w:r>
    </w:p>
    <w:p w14:paraId="2E067C39" w14:textId="77777777" w:rsidR="00A83880" w:rsidRPr="004C7104" w:rsidRDefault="00A83880" w:rsidP="00A83880">
      <w:pPr>
        <w:ind w:left="142" w:hanging="142"/>
        <w:jc w:val="both"/>
        <w:rPr>
          <w:rFonts w:ascii="Arial" w:hAnsi="Arial" w:cs="Arial"/>
          <w:sz w:val="20"/>
          <w:szCs w:val="20"/>
        </w:rPr>
      </w:pPr>
      <w:r w:rsidRPr="00D53D96">
        <w:rPr>
          <w:rFonts w:ascii="Arial" w:hAnsi="Arial" w:cs="Arial"/>
          <w:sz w:val="20"/>
          <w:szCs w:val="20"/>
        </w:rPr>
        <w:t>•</w:t>
      </w:r>
      <w:r w:rsidRPr="00D53D96">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začetkom del poskrbeti za prijavo zapore cest, kot in če bo to potrebno, ter za to pridobil ustrezna dovoljenja,</w:t>
      </w:r>
    </w:p>
    <w:p w14:paraId="1000956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lastno kontrolo nad kakovostjo izvajanja del in dobavo materiala,</w:t>
      </w:r>
    </w:p>
    <w:p w14:paraId="017106C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namestiti kopijo prijave gradbišča na vidno mesto,</w:t>
      </w:r>
    </w:p>
    <w:p w14:paraId="681E097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označiti gradbišče skladno s predpisi,   </w:t>
      </w:r>
    </w:p>
    <w:p w14:paraId="635ECA4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 xml:space="preserve">vgrajevati materiale in opremo, ki ustrezajo zahtevam naročnika iz </w:t>
      </w:r>
      <w:r w:rsidR="0051493E" w:rsidRPr="004C7104">
        <w:rPr>
          <w:rFonts w:ascii="Arial" w:hAnsi="Arial" w:cs="Arial"/>
          <w:sz w:val="20"/>
          <w:szCs w:val="20"/>
        </w:rPr>
        <w:t>dokumentacije v zvezi z oddajo javnega naročila</w:t>
      </w:r>
      <w:r w:rsidRPr="004C7104">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izročiti dokazila (certifikate, dokazila o pregledih in meritvah,…) o vgrajenih materialih, konstrukcijah in opremi,</w:t>
      </w:r>
    </w:p>
    <w:p w14:paraId="63D1DB6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naročnika pisno obvestiti o začetku in dokončanju del in prekinitvah in razlogih zanje,</w:t>
      </w:r>
    </w:p>
    <w:p w14:paraId="04DB6D8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2F8A351" w14:textId="37B2E96E" w:rsidR="005D7C52" w:rsidRPr="005D7C52" w:rsidRDefault="00A83880" w:rsidP="003D2AAD">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nadzorniku predati v pregled dokumentacijo in v kolikor le-ta smatra, da ni popolna in skladna z zakonodajo jo mora izvajalec dopolniti in popraviti v roku 10 dni,</w:t>
      </w:r>
    </w:p>
    <w:p w14:paraId="389FC32C" w14:textId="77777777" w:rsidR="005D7C52" w:rsidRPr="00335F21" w:rsidRDefault="005D7C52" w:rsidP="005D7C52">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odpraviti vse napake in pomanjkljivosti, ugotovljene v zapisniku internega tehničnega pregleda in zapisniku tehničnega pregleda v pogodbeno določenem roku,</w:t>
      </w:r>
    </w:p>
    <w:p w14:paraId="788DA537" w14:textId="31AD4394" w:rsidR="00A83880" w:rsidRDefault="00A83880" w:rsidP="00A83880">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sodelovati pri </w:t>
      </w:r>
      <w:r w:rsidR="004A5406" w:rsidRPr="0054117E">
        <w:rPr>
          <w:rFonts w:ascii="Arial" w:hAnsi="Arial" w:cs="Arial"/>
          <w:sz w:val="20"/>
          <w:szCs w:val="20"/>
        </w:rPr>
        <w:t xml:space="preserve">internem </w:t>
      </w:r>
      <w:r w:rsidRPr="0054117E">
        <w:rPr>
          <w:rFonts w:ascii="Arial" w:hAnsi="Arial" w:cs="Arial"/>
          <w:sz w:val="20"/>
          <w:szCs w:val="20"/>
        </w:rPr>
        <w:t>tehničnem pregledu</w:t>
      </w:r>
      <w:r w:rsidR="003D2AAD">
        <w:rPr>
          <w:rFonts w:ascii="Arial" w:hAnsi="Arial" w:cs="Arial"/>
          <w:sz w:val="20"/>
          <w:szCs w:val="20"/>
        </w:rPr>
        <w:t xml:space="preserve"> in </w:t>
      </w:r>
      <w:r w:rsidR="0082695A" w:rsidRPr="0054117E">
        <w:rPr>
          <w:rFonts w:ascii="Arial" w:hAnsi="Arial" w:cs="Arial"/>
          <w:sz w:val="20"/>
          <w:szCs w:val="20"/>
        </w:rPr>
        <w:t xml:space="preserve">sodelovati </w:t>
      </w:r>
      <w:r w:rsidRPr="0054117E">
        <w:rPr>
          <w:rFonts w:ascii="Arial" w:hAnsi="Arial" w:cs="Arial"/>
          <w:sz w:val="20"/>
          <w:szCs w:val="20"/>
        </w:rPr>
        <w:t>pri primopredaji objekta,</w:t>
      </w:r>
    </w:p>
    <w:p w14:paraId="340F1E81" w14:textId="2F97AA9C" w:rsidR="0082695A" w:rsidRPr="004C7104" w:rsidRDefault="0082695A" w:rsidP="00261A39">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pridobiti dovoljenja lastnikov parcel za dostope do gradbišča, </w:t>
      </w:r>
    </w:p>
    <w:p w14:paraId="6DCD726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koordinirati svoja dela pri morebitni prestavitvi obstoječih komunalnih vodov z mnenje-dajalci oz. upravljavci,</w:t>
      </w:r>
    </w:p>
    <w:p w14:paraId="7DAAE5E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v primeru odstranitve mejnikov, sam na lastne stroške vzpostavil nulto stanje,</w:t>
      </w:r>
    </w:p>
    <w:p w14:paraId="416383B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AD0838" w:rsidRDefault="000940DF" w:rsidP="000940DF">
      <w:pPr>
        <w:jc w:val="both"/>
        <w:rPr>
          <w:rFonts w:ascii="Arial" w:hAnsi="Arial" w:cs="Arial"/>
          <w:sz w:val="20"/>
          <w:szCs w:val="20"/>
        </w:rPr>
      </w:pPr>
      <w:bookmarkStart w:id="28" w:name="_Hlk40781450"/>
      <w:r w:rsidRPr="004C7104">
        <w:rPr>
          <w:rFonts w:ascii="Arial" w:hAnsi="Arial" w:cs="Arial"/>
          <w:sz w:val="20"/>
          <w:szCs w:val="20"/>
        </w:rPr>
        <w:t>•</w:t>
      </w:r>
      <w:r>
        <w:rPr>
          <w:rFonts w:ascii="Arial" w:hAnsi="Arial" w:cs="Arial"/>
          <w:sz w:val="20"/>
          <w:szCs w:val="20"/>
        </w:rPr>
        <w:t xml:space="preserve"> </w:t>
      </w:r>
      <w:r w:rsidR="00AD0838" w:rsidRPr="00AD0838">
        <w:rPr>
          <w:rFonts w:ascii="Arial" w:hAnsi="Arial" w:cs="Arial"/>
          <w:sz w:val="20"/>
          <w:szCs w:val="20"/>
        </w:rPr>
        <w:t xml:space="preserve">pri obnovi ceste upoštevati zahtevo skladno z Uredbo o zelenem javnem naročanju </w:t>
      </w:r>
      <w:r w:rsidR="00AD0838" w:rsidRPr="00D53D96">
        <w:rPr>
          <w:rFonts w:ascii="Arial" w:hAnsi="Arial" w:cs="Arial"/>
          <w:sz w:val="20"/>
          <w:szCs w:val="20"/>
        </w:rPr>
        <w:t xml:space="preserve">(Uradni list RS, št. </w:t>
      </w:r>
      <w:r w:rsidRPr="00D53D96">
        <w:rPr>
          <w:rFonts w:ascii="Arial" w:hAnsi="Arial" w:cs="Arial"/>
          <w:sz w:val="20"/>
          <w:szCs w:val="20"/>
        </w:rPr>
        <w:t xml:space="preserve">       </w:t>
      </w:r>
      <w:r w:rsidR="00AD0838" w:rsidRPr="00D53D96">
        <w:rPr>
          <w:rFonts w:ascii="Arial" w:hAnsi="Arial" w:cs="Arial"/>
          <w:sz w:val="20"/>
          <w:szCs w:val="20"/>
        </w:rPr>
        <w:t>102/11, 18/12, 24/12, 64/12, 2/13, 89/14 in 91/15 – ZJN-3 in 51/17</w:t>
      </w:r>
      <w:r w:rsidR="00100FEB" w:rsidRPr="00D53D96">
        <w:rPr>
          <w:rFonts w:ascii="Arial" w:hAnsi="Arial" w:cs="Arial"/>
          <w:sz w:val="20"/>
          <w:szCs w:val="20"/>
        </w:rPr>
        <w:t xml:space="preserve"> in 64/419 z vsemi nadaljnjimi spremembami</w:t>
      </w:r>
      <w:r w:rsidR="00D53D96" w:rsidRPr="00D53D96">
        <w:rPr>
          <w:rFonts w:ascii="Arial" w:hAnsi="Arial" w:cs="Arial"/>
          <w:sz w:val="20"/>
          <w:szCs w:val="20"/>
        </w:rPr>
        <w:t xml:space="preserve"> in dopolnitvami</w:t>
      </w:r>
      <w:r w:rsidR="00AD0838" w:rsidRPr="00D53D96">
        <w:rPr>
          <w:rFonts w:ascii="Arial" w:hAnsi="Arial" w:cs="Arial"/>
          <w:sz w:val="20"/>
          <w:szCs w:val="20"/>
        </w:rPr>
        <w:t>)</w:t>
      </w:r>
      <w:r w:rsidR="00AD0838" w:rsidRPr="00AD0838">
        <w:rPr>
          <w:rFonts w:ascii="Arial" w:hAnsi="Arial" w:cs="Arial"/>
          <w:sz w:val="20"/>
          <w:szCs w:val="20"/>
        </w:rPr>
        <w:t>,</w:t>
      </w:r>
      <w:r w:rsidR="00D53D96">
        <w:rPr>
          <w:rFonts w:ascii="Arial" w:hAnsi="Arial" w:cs="Arial"/>
          <w:sz w:val="20"/>
          <w:szCs w:val="20"/>
        </w:rPr>
        <w:t xml:space="preserve"> </w:t>
      </w:r>
      <w:r w:rsidR="00AD0838" w:rsidRPr="00AD0838">
        <w:rPr>
          <w:rFonts w:ascii="Arial" w:hAnsi="Arial" w:cs="Arial"/>
          <w:sz w:val="20"/>
          <w:szCs w:val="20"/>
        </w:rPr>
        <w:t xml:space="preserve">da se pri gradnji vozišča ceste </w:t>
      </w:r>
      <w:r>
        <w:rPr>
          <w:rFonts w:ascii="Arial" w:hAnsi="Arial" w:cs="Arial"/>
          <w:sz w:val="20"/>
          <w:szCs w:val="20"/>
        </w:rPr>
        <w:t xml:space="preserve"> </w:t>
      </w:r>
      <w:r w:rsidR="00AD0838" w:rsidRPr="00AD0838">
        <w:rPr>
          <w:rFonts w:ascii="Arial" w:hAnsi="Arial" w:cs="Arial"/>
          <w:sz w:val="20"/>
          <w:szCs w:val="20"/>
        </w:rPr>
        <w:t>(vrnitvi vozišča v prvotno stanje) recikliran asfaltni granulat (</w:t>
      </w:r>
      <w:proofErr w:type="spellStart"/>
      <w:r w:rsidR="00AD0838" w:rsidRPr="00AD0838">
        <w:rPr>
          <w:rFonts w:ascii="Arial" w:hAnsi="Arial" w:cs="Arial"/>
          <w:sz w:val="20"/>
          <w:szCs w:val="20"/>
        </w:rPr>
        <w:t>rezkanec</w:t>
      </w:r>
      <w:proofErr w:type="spellEnd"/>
      <w:r w:rsidR="00AD0838" w:rsidRPr="00AD0838">
        <w:rPr>
          <w:rFonts w:ascii="Arial" w:hAnsi="Arial" w:cs="Arial"/>
          <w:sz w:val="20"/>
          <w:szCs w:val="20"/>
        </w:rPr>
        <w:t>), ki bo nastal ob prenovi ceste, uporabi kot tampon za bankine, posteljico, nasipe ter zasipe, in sicer v količini, ki bo nastala ob rezkanju,</w:t>
      </w:r>
      <w:bookmarkEnd w:id="28"/>
    </w:p>
    <w:p w14:paraId="60DA356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izvesti vse ukrepe varnosti in zdravja pri delu in varstva pred požarom, </w:t>
      </w:r>
    </w:p>
    <w:p w14:paraId="2E40AC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335F21" w:rsidRDefault="0082695A" w:rsidP="0082695A">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strokovno odpravil vse napake v zvezi s pogodbeno dogovorjenimi deli.</w:t>
      </w:r>
    </w:p>
    <w:p w14:paraId="4CCE4856" w14:textId="3AA8FB9F" w:rsidR="00A83880" w:rsidRPr="004C7104" w:rsidRDefault="00A83880" w:rsidP="00A83880">
      <w:pPr>
        <w:rPr>
          <w:rFonts w:ascii="Arial" w:hAnsi="Arial" w:cs="Arial"/>
          <w:sz w:val="20"/>
          <w:szCs w:val="20"/>
        </w:rPr>
      </w:pPr>
      <w:r w:rsidRPr="004C7104">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56C875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Strokovni kader</w:t>
      </w:r>
    </w:p>
    <w:p w14:paraId="1F905F69" w14:textId="4FF5F2F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Strokovne funkcije, ki so bile </w:t>
      </w:r>
      <w:r w:rsidR="00EA2FCC" w:rsidRPr="004C7104">
        <w:rPr>
          <w:rFonts w:ascii="Arial" w:hAnsi="Arial" w:cs="Arial"/>
          <w:sz w:val="20"/>
          <w:szCs w:val="20"/>
        </w:rPr>
        <w:t>določene</w:t>
      </w:r>
      <w:r w:rsidRPr="004C7104">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C7104" w:rsidRDefault="00A83880" w:rsidP="00A83880">
      <w:pPr>
        <w:rPr>
          <w:rFonts w:ascii="Arial" w:hAnsi="Arial" w:cs="Arial"/>
          <w:sz w:val="20"/>
          <w:szCs w:val="20"/>
        </w:rPr>
      </w:pPr>
      <w:r w:rsidRPr="004C7104">
        <w:rPr>
          <w:rFonts w:ascii="Arial" w:hAnsi="Arial" w:cs="Arial"/>
          <w:sz w:val="20"/>
          <w:szCs w:val="20"/>
        </w:rPr>
        <w:t>Funkcijo vodje del pri izvedbi del po tej pogodbi bo opravljal ____________________.</w:t>
      </w:r>
    </w:p>
    <w:p w14:paraId="6B2FB52E" w14:textId="77777777" w:rsidR="00922D17" w:rsidRPr="004C7104" w:rsidRDefault="00922D17" w:rsidP="00A83880">
      <w:pPr>
        <w:rPr>
          <w:rFonts w:ascii="Arial" w:hAnsi="Arial" w:cs="Arial"/>
          <w:sz w:val="20"/>
          <w:szCs w:val="20"/>
        </w:rPr>
      </w:pPr>
    </w:p>
    <w:p w14:paraId="0D3A6E5B" w14:textId="13A7EFC7" w:rsidR="00A83880" w:rsidRPr="004C7104" w:rsidRDefault="00A83880" w:rsidP="00A83880">
      <w:pPr>
        <w:rPr>
          <w:rFonts w:ascii="Arial" w:hAnsi="Arial" w:cs="Arial"/>
          <w:b/>
          <w:bCs/>
          <w:sz w:val="20"/>
          <w:szCs w:val="20"/>
        </w:rPr>
      </w:pPr>
      <w:r w:rsidRPr="004C7104">
        <w:rPr>
          <w:rFonts w:ascii="Arial" w:hAnsi="Arial" w:cs="Arial"/>
          <w:b/>
          <w:bCs/>
          <w:sz w:val="20"/>
          <w:szCs w:val="20"/>
        </w:rPr>
        <w:t>V.</w:t>
      </w:r>
      <w:r w:rsidRPr="004C7104">
        <w:rPr>
          <w:rFonts w:ascii="Arial" w:hAnsi="Arial" w:cs="Arial"/>
          <w:b/>
          <w:bCs/>
          <w:sz w:val="20"/>
          <w:szCs w:val="20"/>
        </w:rPr>
        <w:tab/>
        <w:t>RAVNANJE Z ODPADKI</w:t>
      </w:r>
    </w:p>
    <w:p w14:paraId="15A854DB" w14:textId="35FF981E" w:rsidR="00A83880" w:rsidRPr="004C7104" w:rsidRDefault="00A83880" w:rsidP="00EB169C">
      <w:pPr>
        <w:pStyle w:val="Odstavekseznama"/>
        <w:jc w:val="center"/>
        <w:rPr>
          <w:rFonts w:ascii="Arial" w:hAnsi="Arial" w:cs="Arial"/>
          <w:sz w:val="20"/>
          <w:szCs w:val="20"/>
        </w:rPr>
      </w:pPr>
      <w:r w:rsidRPr="004C7104">
        <w:rPr>
          <w:rFonts w:ascii="Arial" w:hAnsi="Arial" w:cs="Arial"/>
          <w:sz w:val="20"/>
          <w:szCs w:val="20"/>
        </w:rPr>
        <w:t>9.</w:t>
      </w:r>
      <w:r w:rsidR="00EB169C" w:rsidRPr="004C7104">
        <w:rPr>
          <w:rFonts w:ascii="Arial" w:hAnsi="Arial" w:cs="Arial"/>
          <w:sz w:val="20"/>
          <w:szCs w:val="20"/>
        </w:rPr>
        <w:t xml:space="preserve">  </w:t>
      </w:r>
      <w:r w:rsidRPr="004C7104">
        <w:rPr>
          <w:rFonts w:ascii="Arial" w:hAnsi="Arial" w:cs="Arial"/>
          <w:sz w:val="20"/>
          <w:szCs w:val="20"/>
        </w:rPr>
        <w:t>člen</w:t>
      </w:r>
    </w:p>
    <w:p w14:paraId="75CC0715" w14:textId="04857EA8"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C7104">
        <w:rPr>
          <w:rFonts w:ascii="Arial" w:hAnsi="Arial" w:cs="Arial"/>
          <w:sz w:val="20"/>
          <w:szCs w:val="20"/>
        </w:rPr>
        <w:t>ščeni ločeno od drugih odpadkov</w:t>
      </w:r>
    </w:p>
    <w:p w14:paraId="2F38B34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Izvajalec mora zagotoviti hrambo ali začasno skladiščenje gradbenih odpadkov na gradbišču tako, da ne onesnažuje okolja in da je zbiralcu le-teh omogočen dostop za njihov prevzem. </w:t>
      </w:r>
    </w:p>
    <w:p w14:paraId="2D4388C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C7104">
        <w:rPr>
          <w:rFonts w:ascii="Arial" w:hAnsi="Arial" w:cs="Arial"/>
          <w:sz w:val="20"/>
          <w:szCs w:val="20"/>
        </w:rPr>
        <w:t>reciklate</w:t>
      </w:r>
      <w:proofErr w:type="spellEnd"/>
      <w:r w:rsidRPr="004C710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05F22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Pravica naročnika do zahteve za pospešitev del</w:t>
      </w:r>
    </w:p>
    <w:p w14:paraId="5EEC51B5" w14:textId="7404CF4F"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C7104">
        <w:rPr>
          <w:rFonts w:ascii="Arial" w:hAnsi="Arial" w:cs="Arial"/>
          <w:sz w:val="20"/>
          <w:szCs w:val="20"/>
        </w:rPr>
        <w:t>.</w:t>
      </w:r>
    </w:p>
    <w:p w14:paraId="7D0C0A25" w14:textId="2046A4B7" w:rsidR="00E92708" w:rsidRPr="004C7104" w:rsidRDefault="00E92708" w:rsidP="00E92708">
      <w:pPr>
        <w:jc w:val="both"/>
        <w:rPr>
          <w:rFonts w:ascii="Arial" w:hAnsi="Arial" w:cs="Arial"/>
          <w:sz w:val="20"/>
          <w:szCs w:val="20"/>
        </w:rPr>
      </w:pPr>
      <w:r w:rsidRPr="004C7104">
        <w:rPr>
          <w:rFonts w:ascii="Arial" w:hAnsi="Arial" w:cs="Arial"/>
          <w:sz w:val="20"/>
          <w:szCs w:val="20"/>
        </w:rPr>
        <w:t xml:space="preserve">Če izvajalec </w:t>
      </w:r>
      <w:r w:rsidR="00E05FC0" w:rsidRPr="004C7104">
        <w:rPr>
          <w:rFonts w:ascii="Arial" w:hAnsi="Arial" w:cs="Arial"/>
          <w:sz w:val="20"/>
          <w:szCs w:val="20"/>
        </w:rPr>
        <w:t xml:space="preserve">ne izvede </w:t>
      </w:r>
      <w:r w:rsidR="003536B0" w:rsidRPr="004C7104">
        <w:rPr>
          <w:rFonts w:ascii="Arial" w:hAnsi="Arial" w:cs="Arial"/>
          <w:sz w:val="20"/>
          <w:szCs w:val="20"/>
        </w:rPr>
        <w:t>ukrep</w:t>
      </w:r>
      <w:r w:rsidR="00E05FC0" w:rsidRPr="004C7104">
        <w:rPr>
          <w:rFonts w:ascii="Arial" w:hAnsi="Arial" w:cs="Arial"/>
          <w:sz w:val="20"/>
          <w:szCs w:val="20"/>
        </w:rPr>
        <w:t>ov</w:t>
      </w:r>
      <w:r w:rsidR="003536B0" w:rsidRPr="004C7104">
        <w:rPr>
          <w:rFonts w:ascii="Arial" w:hAnsi="Arial" w:cs="Arial"/>
          <w:sz w:val="20"/>
          <w:szCs w:val="20"/>
        </w:rPr>
        <w:t xml:space="preserve"> za pospešitev del </w:t>
      </w:r>
      <w:r w:rsidRPr="004C7104">
        <w:rPr>
          <w:rFonts w:ascii="Arial" w:hAnsi="Arial" w:cs="Arial"/>
          <w:sz w:val="20"/>
          <w:szCs w:val="20"/>
        </w:rPr>
        <w:t>v roku</w:t>
      </w:r>
      <w:r w:rsidR="00E05FC0" w:rsidRPr="004C7104">
        <w:rPr>
          <w:rFonts w:ascii="Arial" w:hAnsi="Arial" w:cs="Arial"/>
          <w:sz w:val="20"/>
          <w:szCs w:val="20"/>
        </w:rPr>
        <w:t xml:space="preserve">, ki mu </w:t>
      </w:r>
      <w:r w:rsidR="00F1459E" w:rsidRPr="004C7104">
        <w:rPr>
          <w:rFonts w:ascii="Arial" w:hAnsi="Arial" w:cs="Arial"/>
          <w:sz w:val="20"/>
          <w:szCs w:val="20"/>
        </w:rPr>
        <w:t>ga določi naročnik, lahko</w:t>
      </w:r>
      <w:r w:rsidRPr="004C7104">
        <w:rPr>
          <w:rFonts w:ascii="Arial" w:hAnsi="Arial" w:cs="Arial"/>
          <w:sz w:val="20"/>
          <w:szCs w:val="20"/>
        </w:rPr>
        <w:t xml:space="preserve"> po načelu dobrega gospodarja </w:t>
      </w:r>
      <w:r w:rsidR="004137D0" w:rsidRPr="004C7104">
        <w:rPr>
          <w:rFonts w:ascii="Arial" w:hAnsi="Arial" w:cs="Arial"/>
          <w:sz w:val="20"/>
          <w:szCs w:val="20"/>
        </w:rPr>
        <w:t>ukrepe izvede</w:t>
      </w:r>
      <w:r w:rsidRPr="004C7104">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C7104" w:rsidRDefault="00922D17" w:rsidP="00E92708">
      <w:pPr>
        <w:jc w:val="both"/>
        <w:rPr>
          <w:rFonts w:ascii="Arial" w:hAnsi="Arial" w:cs="Arial"/>
          <w:sz w:val="20"/>
          <w:szCs w:val="20"/>
        </w:rPr>
      </w:pPr>
    </w:p>
    <w:p w14:paraId="35F96CDF" w14:textId="18F50F62" w:rsidR="00A83880" w:rsidRPr="004C7104" w:rsidRDefault="00A83880" w:rsidP="00A83880">
      <w:pPr>
        <w:rPr>
          <w:rFonts w:ascii="Arial" w:hAnsi="Arial" w:cs="Arial"/>
          <w:b/>
          <w:bCs/>
          <w:sz w:val="20"/>
          <w:szCs w:val="20"/>
        </w:rPr>
      </w:pPr>
      <w:r w:rsidRPr="004C7104">
        <w:rPr>
          <w:rFonts w:ascii="Arial" w:hAnsi="Arial" w:cs="Arial"/>
          <w:b/>
          <w:bCs/>
          <w:sz w:val="20"/>
          <w:szCs w:val="20"/>
        </w:rPr>
        <w:t>VI.</w:t>
      </w:r>
      <w:r w:rsidRPr="004C7104">
        <w:rPr>
          <w:rFonts w:ascii="Arial" w:hAnsi="Arial" w:cs="Arial"/>
          <w:b/>
          <w:bCs/>
          <w:sz w:val="20"/>
          <w:szCs w:val="20"/>
        </w:rPr>
        <w:tab/>
        <w:t>UPORABLJENI MATERIAL</w:t>
      </w:r>
    </w:p>
    <w:p w14:paraId="3CD26F8B" w14:textId="6D9E45A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DFABD" w14:textId="6A3CDE9C"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vsa dela in storitve za izpolnitev pogodbenih obveznosti opravi s svojim materialom, ki mora ustrezati zahtevani kvaliteti iz </w:t>
      </w:r>
      <w:r w:rsidR="003B505A" w:rsidRPr="004C7104">
        <w:rPr>
          <w:rFonts w:ascii="Arial" w:hAnsi="Arial" w:cs="Arial"/>
          <w:sz w:val="20"/>
          <w:szCs w:val="20"/>
        </w:rPr>
        <w:t>dokumentacije v zvezi z oddajo javnega naročila</w:t>
      </w:r>
      <w:r w:rsidRPr="004C7104">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C7104" w:rsidRDefault="00A83880" w:rsidP="00EB169C">
      <w:pPr>
        <w:jc w:val="both"/>
        <w:rPr>
          <w:rFonts w:ascii="Arial" w:hAnsi="Arial" w:cs="Arial"/>
          <w:sz w:val="20"/>
          <w:szCs w:val="20"/>
        </w:rPr>
      </w:pPr>
      <w:r w:rsidRPr="004C7104">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C7104">
        <w:rPr>
          <w:rFonts w:ascii="Arial" w:hAnsi="Arial" w:cs="Arial"/>
          <w:sz w:val="20"/>
          <w:szCs w:val="20"/>
        </w:rPr>
        <w:t>nasprotnem</w:t>
      </w:r>
      <w:r w:rsidRPr="004C7104">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C7104" w:rsidRDefault="00922D17" w:rsidP="00EB169C">
      <w:pPr>
        <w:jc w:val="both"/>
        <w:rPr>
          <w:rFonts w:ascii="Arial" w:hAnsi="Arial" w:cs="Arial"/>
          <w:sz w:val="20"/>
          <w:szCs w:val="20"/>
        </w:rPr>
      </w:pPr>
    </w:p>
    <w:p w14:paraId="772AA02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VII.</w:t>
      </w:r>
      <w:r w:rsidRPr="004C7104">
        <w:rPr>
          <w:rFonts w:ascii="Arial" w:hAnsi="Arial" w:cs="Arial"/>
          <w:b/>
          <w:bCs/>
          <w:sz w:val="20"/>
          <w:szCs w:val="20"/>
        </w:rPr>
        <w:tab/>
        <w:t>POGODBENA VREDNOST</w:t>
      </w:r>
    </w:p>
    <w:p w14:paraId="394FCB5E" w14:textId="09E7939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539BA14" w14:textId="34F85865" w:rsidR="00A83880" w:rsidRPr="004C7104" w:rsidRDefault="00A83880" w:rsidP="00A83880">
      <w:pPr>
        <w:rPr>
          <w:rFonts w:ascii="Arial" w:hAnsi="Arial" w:cs="Arial"/>
          <w:sz w:val="20"/>
          <w:szCs w:val="20"/>
        </w:rPr>
      </w:pPr>
      <w:r w:rsidRPr="004C7104">
        <w:rPr>
          <w:rFonts w:ascii="Arial" w:hAnsi="Arial" w:cs="Arial"/>
          <w:sz w:val="20"/>
          <w:szCs w:val="20"/>
        </w:rPr>
        <w:lastRenderedPageBreak/>
        <w:t>Ocenjena vrednost pogodbenih del je dogovorjena na osnovi ponudbe izvajalca št. ………………………  z dne …………</w:t>
      </w:r>
      <w:r w:rsidR="001D3DA6" w:rsidRPr="004C7104">
        <w:rPr>
          <w:rFonts w:ascii="Arial" w:hAnsi="Arial" w:cs="Arial"/>
          <w:sz w:val="20"/>
          <w:szCs w:val="20"/>
        </w:rPr>
        <w:t>.</w:t>
      </w:r>
      <w:r w:rsidRPr="004C7104">
        <w:rPr>
          <w:rFonts w:ascii="Arial" w:hAnsi="Arial" w:cs="Arial"/>
          <w:sz w:val="20"/>
          <w:szCs w:val="20"/>
        </w:rPr>
        <w:t>…, v potrjeni in sprejeti ponudbeni vrednosti, ki znaša:</w:t>
      </w:r>
    </w:p>
    <w:p w14:paraId="52A45E71" w14:textId="5F4152FE" w:rsidR="00A83880" w:rsidRPr="004C7104" w:rsidRDefault="00A83880" w:rsidP="00A83880">
      <w:pPr>
        <w:rPr>
          <w:rFonts w:ascii="Arial" w:hAnsi="Arial" w:cs="Arial"/>
          <w:sz w:val="20"/>
          <w:szCs w:val="20"/>
        </w:rPr>
      </w:pPr>
      <w:r w:rsidRPr="004C7104">
        <w:rPr>
          <w:rFonts w:ascii="Arial" w:hAnsi="Arial" w:cs="Arial"/>
          <w:sz w:val="20"/>
          <w:szCs w:val="20"/>
        </w:rPr>
        <w:t>Ocenjena vrednost brez DDV znaša ___________</w:t>
      </w:r>
      <w:r w:rsidR="001D3DA6" w:rsidRPr="004C7104">
        <w:rPr>
          <w:rFonts w:ascii="Arial" w:hAnsi="Arial" w:cs="Arial"/>
          <w:sz w:val="20"/>
          <w:szCs w:val="20"/>
        </w:rPr>
        <w:t>__</w:t>
      </w:r>
      <w:r w:rsidRPr="004C7104">
        <w:rPr>
          <w:rFonts w:ascii="Arial" w:hAnsi="Arial" w:cs="Arial"/>
          <w:sz w:val="20"/>
          <w:szCs w:val="20"/>
        </w:rPr>
        <w:t>______________ EUR</w:t>
      </w:r>
    </w:p>
    <w:p w14:paraId="06C7F257" w14:textId="768ACF44" w:rsidR="00A83880" w:rsidRPr="004C7104" w:rsidRDefault="00A83880" w:rsidP="00A83880">
      <w:pPr>
        <w:rPr>
          <w:rFonts w:ascii="Arial" w:hAnsi="Arial" w:cs="Arial"/>
          <w:sz w:val="20"/>
          <w:szCs w:val="20"/>
        </w:rPr>
      </w:pPr>
      <w:r w:rsidRPr="004C7104">
        <w:rPr>
          <w:rFonts w:ascii="Arial" w:hAnsi="Arial" w:cs="Arial"/>
          <w:sz w:val="20"/>
          <w:szCs w:val="20"/>
        </w:rPr>
        <w:t>z besedo: ________________________</w:t>
      </w:r>
      <w:r w:rsidR="001D3DA6" w:rsidRPr="004C7104">
        <w:rPr>
          <w:rFonts w:ascii="Arial" w:hAnsi="Arial" w:cs="Arial"/>
          <w:sz w:val="20"/>
          <w:szCs w:val="20"/>
        </w:rPr>
        <w:t>_</w:t>
      </w:r>
      <w:r w:rsidRPr="004C7104">
        <w:rPr>
          <w:rFonts w:ascii="Arial" w:hAnsi="Arial" w:cs="Arial"/>
          <w:sz w:val="20"/>
          <w:szCs w:val="20"/>
        </w:rPr>
        <w:t xml:space="preserve">_ in </w:t>
      </w:r>
      <w:r w:rsidR="001D3DA6" w:rsidRPr="004C7104">
        <w:rPr>
          <w:rFonts w:ascii="Arial" w:hAnsi="Arial" w:cs="Arial"/>
          <w:sz w:val="20"/>
          <w:szCs w:val="20"/>
        </w:rPr>
        <w:t>____________</w:t>
      </w:r>
      <w:r w:rsidRPr="004C7104">
        <w:rPr>
          <w:rFonts w:ascii="Arial" w:hAnsi="Arial" w:cs="Arial"/>
          <w:sz w:val="20"/>
          <w:szCs w:val="20"/>
        </w:rPr>
        <w:t>___/100 evrov</w:t>
      </w:r>
    </w:p>
    <w:p w14:paraId="3FA8AC8D" w14:textId="65F4AC81" w:rsidR="00A83880" w:rsidRPr="004C7104" w:rsidRDefault="00A83880" w:rsidP="00A83880">
      <w:pPr>
        <w:jc w:val="both"/>
        <w:rPr>
          <w:rFonts w:ascii="Arial" w:hAnsi="Arial" w:cs="Arial"/>
          <w:sz w:val="20"/>
          <w:szCs w:val="20"/>
        </w:rPr>
      </w:pPr>
      <w:r w:rsidRPr="004C7104">
        <w:rPr>
          <w:rFonts w:ascii="Arial" w:hAnsi="Arial" w:cs="Arial"/>
          <w:sz w:val="20"/>
          <w:szCs w:val="20"/>
        </w:rPr>
        <w:t>Evidenčni izračun zneska DDV ( ___ %):</w:t>
      </w:r>
      <w:r w:rsidR="001D3DA6" w:rsidRPr="004C7104">
        <w:rPr>
          <w:rFonts w:ascii="Arial" w:hAnsi="Arial" w:cs="Arial"/>
          <w:sz w:val="20"/>
          <w:szCs w:val="20"/>
        </w:rPr>
        <w:t xml:space="preserve"> </w:t>
      </w:r>
      <w:r w:rsidRPr="004C7104">
        <w:rPr>
          <w:rFonts w:ascii="Arial" w:hAnsi="Arial" w:cs="Arial"/>
          <w:sz w:val="20"/>
          <w:szCs w:val="20"/>
        </w:rPr>
        <w:t xml:space="preserve">_______________________ EUR </w:t>
      </w:r>
    </w:p>
    <w:p w14:paraId="44F078D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C7104" w:rsidRDefault="00922D17" w:rsidP="00A83880">
      <w:pPr>
        <w:jc w:val="both"/>
        <w:rPr>
          <w:rFonts w:ascii="Arial" w:hAnsi="Arial" w:cs="Arial"/>
          <w:sz w:val="20"/>
          <w:szCs w:val="20"/>
        </w:rPr>
      </w:pPr>
    </w:p>
    <w:p w14:paraId="31A1239E" w14:textId="77777777" w:rsidR="00A83880" w:rsidRPr="004C7104" w:rsidRDefault="00A83880" w:rsidP="00A83880">
      <w:pPr>
        <w:jc w:val="both"/>
        <w:rPr>
          <w:rFonts w:ascii="Arial" w:hAnsi="Arial" w:cs="Arial"/>
          <w:b/>
          <w:bCs/>
          <w:sz w:val="20"/>
          <w:szCs w:val="20"/>
        </w:rPr>
      </w:pPr>
      <w:r w:rsidRPr="004C7104">
        <w:rPr>
          <w:rFonts w:ascii="Arial" w:hAnsi="Arial" w:cs="Arial"/>
          <w:b/>
          <w:bCs/>
          <w:sz w:val="20"/>
          <w:szCs w:val="20"/>
        </w:rPr>
        <w:t>VIII.</w:t>
      </w:r>
      <w:r w:rsidRPr="004C7104">
        <w:rPr>
          <w:rFonts w:ascii="Arial" w:hAnsi="Arial" w:cs="Arial"/>
          <w:b/>
          <w:bCs/>
          <w:sz w:val="20"/>
          <w:szCs w:val="20"/>
        </w:rPr>
        <w:tab/>
        <w:t>SPREMEMBA VREDNOSTI POGODBE</w:t>
      </w:r>
    </w:p>
    <w:p w14:paraId="0DE03493" w14:textId="0C1042C3"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6D4DAC8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EABDB4" w14:textId="6878F8D6" w:rsidR="00226ECF" w:rsidRPr="004C7104" w:rsidRDefault="00A83880" w:rsidP="00A83880">
      <w:pPr>
        <w:jc w:val="both"/>
        <w:rPr>
          <w:rFonts w:ascii="Arial" w:hAnsi="Arial" w:cs="Arial"/>
          <w:sz w:val="20"/>
          <w:szCs w:val="20"/>
        </w:rPr>
      </w:pPr>
      <w:r w:rsidRPr="004C7104">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126D83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C7104" w:rsidRDefault="00A83880" w:rsidP="00A83880">
      <w:pPr>
        <w:rPr>
          <w:rFonts w:ascii="Arial" w:hAnsi="Arial" w:cs="Arial"/>
          <w:sz w:val="20"/>
          <w:szCs w:val="20"/>
        </w:rPr>
      </w:pPr>
      <w:r w:rsidRPr="004C7104">
        <w:rPr>
          <w:rFonts w:ascii="Arial" w:hAnsi="Arial" w:cs="Arial"/>
          <w:sz w:val="20"/>
          <w:szCs w:val="20"/>
        </w:rPr>
        <w:lastRenderedPageBreak/>
        <w:t>Z izvajalcem se v tem primeru sklene aneks k osnovni pogodbi.</w:t>
      </w:r>
    </w:p>
    <w:p w14:paraId="32C89239" w14:textId="55BC153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39E5C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C7104" w:rsidRDefault="00A83880" w:rsidP="006D5E39">
      <w:pPr>
        <w:jc w:val="both"/>
        <w:rPr>
          <w:rFonts w:ascii="Arial" w:hAnsi="Arial" w:cs="Arial"/>
          <w:sz w:val="20"/>
          <w:szCs w:val="20"/>
        </w:rPr>
      </w:pPr>
      <w:r w:rsidRPr="004C7104">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C7104" w:rsidRDefault="00922D17" w:rsidP="006D5E39">
      <w:pPr>
        <w:jc w:val="both"/>
        <w:rPr>
          <w:rFonts w:ascii="Arial" w:hAnsi="Arial" w:cs="Arial"/>
          <w:sz w:val="20"/>
          <w:szCs w:val="20"/>
        </w:rPr>
      </w:pPr>
    </w:p>
    <w:p w14:paraId="2A83918C" w14:textId="4AABB102" w:rsidR="00A83880" w:rsidRPr="004C7104" w:rsidRDefault="00A83880" w:rsidP="00A83880">
      <w:pPr>
        <w:rPr>
          <w:rFonts w:ascii="Arial" w:hAnsi="Arial" w:cs="Arial"/>
          <w:b/>
          <w:bCs/>
          <w:sz w:val="20"/>
          <w:szCs w:val="20"/>
        </w:rPr>
      </w:pPr>
      <w:r w:rsidRPr="004C7104">
        <w:rPr>
          <w:rFonts w:ascii="Arial" w:hAnsi="Arial" w:cs="Arial"/>
          <w:b/>
          <w:bCs/>
          <w:sz w:val="20"/>
          <w:szCs w:val="20"/>
        </w:rPr>
        <w:t>IX.</w:t>
      </w:r>
      <w:r w:rsidRPr="004C7104">
        <w:rPr>
          <w:rFonts w:ascii="Arial" w:hAnsi="Arial" w:cs="Arial"/>
          <w:b/>
          <w:bCs/>
          <w:sz w:val="20"/>
          <w:szCs w:val="20"/>
        </w:rPr>
        <w:tab/>
        <w:t>NAČINI PLAČILA IN VIR FINANCIRANJA</w:t>
      </w:r>
    </w:p>
    <w:p w14:paraId="147379C2" w14:textId="3B16521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D12CF6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del – izdajanje situacij</w:t>
      </w:r>
    </w:p>
    <w:p w14:paraId="45ABB10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izvajalca se glasi na naročnika (občino), prejemnik in plačnik računov pa je koordinator. </w:t>
      </w:r>
    </w:p>
    <w:p w14:paraId="1C72743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1006B80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Rok plačila in vir financiranja</w:t>
      </w:r>
    </w:p>
    <w:p w14:paraId="5A282FA5" w14:textId="77777777"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Koordinator bo izvedel nakazilo sredstev na transakcijski račun izvajalca, navedenem na vsakokratnem računu/situaciji.</w:t>
      </w:r>
    </w:p>
    <w:p w14:paraId="76EBC33D" w14:textId="1C21509D"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w:t>
      </w:r>
      <w:r w:rsidRPr="00D53D96">
        <w:rPr>
          <w:rFonts w:ascii="Arial" w:hAnsi="Arial" w:cs="Arial"/>
          <w:sz w:val="20"/>
          <w:szCs w:val="20"/>
        </w:rPr>
        <w:t>pogodbenih obveznosti in ko bo predstavniku naročnika predana Garancija za odpravo napak v garancijskem roku.</w:t>
      </w:r>
      <w:r w:rsidRPr="00596668">
        <w:rPr>
          <w:rFonts w:ascii="Arial" w:hAnsi="Arial" w:cs="Arial"/>
          <w:sz w:val="20"/>
          <w:szCs w:val="20"/>
        </w:rPr>
        <w:t xml:space="preserve"> </w:t>
      </w:r>
    </w:p>
    <w:p w14:paraId="7C24AE26" w14:textId="77777777" w:rsidR="006D5E39" w:rsidRPr="004C7104" w:rsidRDefault="006D5E39" w:rsidP="00A83880">
      <w:pPr>
        <w:jc w:val="both"/>
        <w:rPr>
          <w:rFonts w:ascii="Arial" w:hAnsi="Arial" w:cs="Arial"/>
          <w:sz w:val="20"/>
          <w:szCs w:val="20"/>
        </w:rPr>
      </w:pPr>
    </w:p>
    <w:p w14:paraId="0D5483F8"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w:t>
      </w:r>
      <w:r w:rsidRPr="004C7104">
        <w:rPr>
          <w:rFonts w:ascii="Arial" w:hAnsi="Arial" w:cs="Arial"/>
          <w:b/>
          <w:bCs/>
          <w:sz w:val="20"/>
          <w:szCs w:val="20"/>
        </w:rPr>
        <w:tab/>
        <w:t>ZAVAROVANJA</w:t>
      </w:r>
    </w:p>
    <w:p w14:paraId="7E577384" w14:textId="7CE0655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BF7988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Finančna zavarovanja</w:t>
      </w:r>
    </w:p>
    <w:p w14:paraId="64A31309" w14:textId="77777777" w:rsidR="00A83880" w:rsidRPr="004C7104" w:rsidRDefault="00A83880" w:rsidP="00A83880">
      <w:pPr>
        <w:spacing w:after="160"/>
        <w:jc w:val="both"/>
        <w:rPr>
          <w:rFonts w:ascii="Arial" w:hAnsi="Arial" w:cs="Arial"/>
          <w:sz w:val="20"/>
          <w:szCs w:val="20"/>
        </w:rPr>
      </w:pPr>
      <w:r w:rsidRPr="004C7104">
        <w:rPr>
          <w:rFonts w:ascii="Arial" w:hAnsi="Arial" w:cs="Arial"/>
          <w:sz w:val="20"/>
          <w:szCs w:val="20"/>
        </w:rPr>
        <w:t>Izvajalec je dolžan naročniku predložiti finančna zavarovanja določena v dokumentaciji v zvezi z javnim naročilom</w:t>
      </w:r>
      <w:r w:rsidRPr="004C7104">
        <w:rPr>
          <w:rFonts w:ascii="Arial" w:eastAsia="Arial" w:hAnsi="Arial" w:cs="Arial"/>
          <w:sz w:val="20"/>
          <w:szCs w:val="20"/>
        </w:rPr>
        <w:t xml:space="preserve"> in sicer:</w:t>
      </w:r>
    </w:p>
    <w:p w14:paraId="5F1E2FB0"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DOBRO IZVEDBO POGODBENIH OBVEZNOSTI</w:t>
      </w:r>
    </w:p>
    <w:p w14:paraId="2418509A"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Naročnik lahko zadrži zadržani znesek v naslednjih primerih:</w:t>
      </w:r>
    </w:p>
    <w:p w14:paraId="4ADB2DD4"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izvajalčevega odstopa od pogodbe pred ali med izvedbo pogodbenih obveznosti po izvajalčevi krivdi,</w:t>
      </w:r>
    </w:p>
    <w:p w14:paraId="5579F5FB"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nekvalitetne izvedbe po pogodbi,</w:t>
      </w:r>
    </w:p>
    <w:p w14:paraId="42DE8177" w14:textId="77777777" w:rsidR="00A83880" w:rsidRPr="004C7104"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v primeru nepravočasnega oz. neažurnega izvajanja pogodbenih obveznosti v po terminskem planu,</w:t>
      </w:r>
    </w:p>
    <w:p w14:paraId="6D197F8E"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za poravnavo stroškov in škode, ki bi nastala z nepravočasno izvedbo pogodbenih obveznosti,</w:t>
      </w:r>
    </w:p>
    <w:p w14:paraId="063F55D0"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ODPRAVO NAPAK V GARANCIJSKEM ROKU</w:t>
      </w:r>
    </w:p>
    <w:p w14:paraId="2FB2847F" w14:textId="0F1D7A60" w:rsidR="00A83880" w:rsidRPr="004C7104" w:rsidRDefault="00A83880" w:rsidP="00A83880">
      <w:pPr>
        <w:autoSpaceDE w:val="0"/>
        <w:autoSpaceDN w:val="0"/>
        <w:adjustRightInd w:val="0"/>
        <w:spacing w:after="0"/>
        <w:contextualSpacing/>
        <w:jc w:val="both"/>
        <w:rPr>
          <w:rFonts w:ascii="Arial" w:eastAsia="Arial" w:hAnsi="Arial" w:cs="Arial"/>
          <w:sz w:val="20"/>
          <w:szCs w:val="20"/>
        </w:rPr>
      </w:pPr>
      <w:r w:rsidRPr="004C7104">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w:t>
      </w:r>
      <w:r w:rsidRPr="00D53D96">
        <w:rPr>
          <w:rFonts w:ascii="Arial" w:eastAsia="Arial" w:hAnsi="Arial" w:cs="Arial"/>
          <w:sz w:val="20"/>
          <w:szCs w:val="20"/>
        </w:rPr>
        <w:t xml:space="preserve">zavarovalnici) v višini 5 % </w:t>
      </w:r>
      <w:r w:rsidR="00D53D96" w:rsidRPr="00D53D96">
        <w:rPr>
          <w:rFonts w:ascii="Arial" w:eastAsia="Arial" w:hAnsi="Arial" w:cs="Arial"/>
          <w:sz w:val="20"/>
          <w:szCs w:val="20"/>
        </w:rPr>
        <w:t xml:space="preserve">končne </w:t>
      </w:r>
      <w:r w:rsidRPr="00D53D96">
        <w:rPr>
          <w:rFonts w:ascii="Arial" w:eastAsia="Arial" w:hAnsi="Arial" w:cs="Arial"/>
          <w:sz w:val="20"/>
          <w:szCs w:val="20"/>
        </w:rPr>
        <w:t xml:space="preserve">vrednosti </w:t>
      </w:r>
      <w:r w:rsidR="00226ECF" w:rsidRPr="00D53D96">
        <w:rPr>
          <w:rFonts w:ascii="Arial" w:eastAsia="Arial" w:hAnsi="Arial" w:cs="Arial"/>
          <w:sz w:val="20"/>
          <w:szCs w:val="20"/>
        </w:rPr>
        <w:t>z DDV</w:t>
      </w:r>
      <w:r w:rsidR="00D53D96" w:rsidRPr="00D53D96">
        <w:rPr>
          <w:rFonts w:ascii="Arial" w:eastAsia="Arial" w:hAnsi="Arial" w:cs="Arial"/>
          <w:sz w:val="20"/>
          <w:szCs w:val="20"/>
        </w:rPr>
        <w:t xml:space="preserve">, </w:t>
      </w:r>
      <w:r w:rsidRPr="00D53D96">
        <w:rPr>
          <w:rFonts w:ascii="Arial" w:eastAsia="Arial" w:hAnsi="Arial" w:cs="Arial"/>
          <w:sz w:val="20"/>
          <w:szCs w:val="20"/>
        </w:rPr>
        <w:t>veljavno še najmanj trideset (30) dni po poteku garancijskega roka.</w:t>
      </w:r>
    </w:p>
    <w:p w14:paraId="6E91D393" w14:textId="77777777" w:rsidR="00A83880" w:rsidRPr="004C7104"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C7104" w:rsidRDefault="00697D2D" w:rsidP="00532CD1">
      <w:pPr>
        <w:jc w:val="both"/>
        <w:rPr>
          <w:rFonts w:ascii="Arial" w:eastAsia="Arial" w:hAnsi="Arial" w:cs="Arial"/>
          <w:sz w:val="20"/>
          <w:szCs w:val="20"/>
        </w:rPr>
      </w:pPr>
      <w:r w:rsidRPr="004C7104">
        <w:rPr>
          <w:rFonts w:ascii="Arial" w:eastAsia="Arial" w:hAnsi="Arial" w:cs="Arial"/>
          <w:sz w:val="20"/>
          <w:szCs w:val="20"/>
        </w:rPr>
        <w:t xml:space="preserve">V primeru, da izvajalec ne predloži zavarovanja za odpravo napak v roku, </w:t>
      </w:r>
      <w:r w:rsidR="001F3C99" w:rsidRPr="004C7104">
        <w:rPr>
          <w:rFonts w:ascii="Arial" w:eastAsia="Arial" w:hAnsi="Arial" w:cs="Arial"/>
          <w:sz w:val="20"/>
          <w:szCs w:val="20"/>
        </w:rPr>
        <w:t xml:space="preserve">ima </w:t>
      </w:r>
      <w:r w:rsidRPr="004C7104">
        <w:rPr>
          <w:rFonts w:ascii="Arial" w:eastAsia="Arial" w:hAnsi="Arial" w:cs="Arial"/>
          <w:sz w:val="20"/>
          <w:szCs w:val="20"/>
        </w:rPr>
        <w:t>naročnik</w:t>
      </w:r>
      <w:r w:rsidR="001F3C99" w:rsidRPr="004C7104">
        <w:rPr>
          <w:rFonts w:ascii="Arial" w:eastAsia="Arial" w:hAnsi="Arial" w:cs="Arial"/>
          <w:sz w:val="20"/>
          <w:szCs w:val="20"/>
        </w:rPr>
        <w:t xml:space="preserve"> pravico</w:t>
      </w:r>
      <w:r w:rsidR="00742BF3" w:rsidRPr="004C7104">
        <w:rPr>
          <w:rFonts w:ascii="Arial" w:eastAsia="Arial" w:hAnsi="Arial" w:cs="Arial"/>
          <w:sz w:val="20"/>
          <w:szCs w:val="20"/>
        </w:rPr>
        <w:t>, da</w:t>
      </w:r>
      <w:r w:rsidRPr="004C7104">
        <w:rPr>
          <w:rFonts w:ascii="Arial" w:eastAsia="Arial" w:hAnsi="Arial" w:cs="Arial"/>
          <w:sz w:val="20"/>
          <w:szCs w:val="20"/>
        </w:rPr>
        <w:t xml:space="preserve"> zadrži zadržani znesek v višini zahtevanega finančnega zavarovanja</w:t>
      </w:r>
      <w:r w:rsidR="00716177" w:rsidRPr="004C7104">
        <w:rPr>
          <w:rFonts w:ascii="Arial" w:eastAsia="Arial" w:hAnsi="Arial" w:cs="Arial"/>
          <w:sz w:val="20"/>
          <w:szCs w:val="20"/>
        </w:rPr>
        <w:t xml:space="preserve"> za odpravo napak</w:t>
      </w:r>
      <w:r w:rsidRPr="004C7104">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C7104"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C7104" w:rsidRDefault="00033E86"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966A08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Zavarovanje odgovornosti za škodo</w:t>
      </w:r>
    </w:p>
    <w:p w14:paraId="24D35EC2" w14:textId="1388D2E8" w:rsidR="00D155FF" w:rsidRPr="004C7104" w:rsidRDefault="00A83880" w:rsidP="00801892">
      <w:pPr>
        <w:jc w:val="both"/>
        <w:rPr>
          <w:rFonts w:ascii="Arial" w:hAnsi="Arial" w:cs="Arial"/>
          <w:sz w:val="20"/>
          <w:szCs w:val="20"/>
        </w:rPr>
      </w:pPr>
      <w:r w:rsidRPr="004C710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D15B20">
        <w:rPr>
          <w:rFonts w:ascii="Arial" w:hAnsi="Arial" w:cs="Arial"/>
          <w:sz w:val="20"/>
          <w:szCs w:val="20"/>
        </w:rPr>
        <w:t>100</w:t>
      </w:r>
      <w:r w:rsidRPr="00D15B20">
        <w:rPr>
          <w:rFonts w:ascii="Arial" w:hAnsi="Arial" w:cs="Arial"/>
          <w:sz w:val="20"/>
          <w:szCs w:val="20"/>
        </w:rPr>
        <w:t>.000 eurov.</w:t>
      </w:r>
    </w:p>
    <w:p w14:paraId="6962A269" w14:textId="0AE63937" w:rsidR="00755460" w:rsidRDefault="0058313F" w:rsidP="0058313F">
      <w:pPr>
        <w:jc w:val="both"/>
        <w:rPr>
          <w:rFonts w:cstheme="minorHAnsi"/>
          <w:position w:val="-2"/>
          <w:sz w:val="20"/>
          <w:szCs w:val="20"/>
        </w:rPr>
      </w:pPr>
      <w:r w:rsidRPr="004C7104">
        <w:rPr>
          <w:rFonts w:cstheme="minorHAnsi"/>
          <w:position w:val="-2"/>
          <w:sz w:val="20"/>
          <w:szCs w:val="20"/>
        </w:rPr>
        <w:lastRenderedPageBreak/>
        <w:t>Kopijo veljavne police - Zavarovanje odgovornosti za škodo mora izvajalec naročniku predložiti najkasneje do uvedbe v delo.</w:t>
      </w:r>
    </w:p>
    <w:p w14:paraId="3D2DA3E9" w14:textId="77777777" w:rsidR="00AD0838" w:rsidRPr="00AD0838" w:rsidRDefault="00AD0838" w:rsidP="0058313F">
      <w:pPr>
        <w:jc w:val="both"/>
        <w:rPr>
          <w:rFonts w:cstheme="minorHAnsi"/>
          <w:position w:val="-2"/>
          <w:sz w:val="20"/>
          <w:szCs w:val="20"/>
        </w:rPr>
      </w:pPr>
    </w:p>
    <w:p w14:paraId="7C5EB4B2" w14:textId="2A7D5284" w:rsidR="00A83880" w:rsidRPr="004C7104" w:rsidRDefault="00A83880" w:rsidP="00A83880">
      <w:pPr>
        <w:rPr>
          <w:rFonts w:ascii="Arial" w:hAnsi="Arial" w:cs="Arial"/>
          <w:b/>
          <w:bCs/>
          <w:sz w:val="20"/>
          <w:szCs w:val="20"/>
        </w:rPr>
      </w:pPr>
      <w:r w:rsidRPr="004C7104">
        <w:rPr>
          <w:rFonts w:ascii="Arial" w:hAnsi="Arial" w:cs="Arial"/>
          <w:b/>
          <w:bCs/>
          <w:sz w:val="20"/>
          <w:szCs w:val="20"/>
        </w:rPr>
        <w:t>XI.</w:t>
      </w:r>
      <w:r w:rsidRPr="004C7104">
        <w:rPr>
          <w:rFonts w:ascii="Arial" w:hAnsi="Arial" w:cs="Arial"/>
          <w:b/>
          <w:bCs/>
          <w:sz w:val="20"/>
          <w:szCs w:val="20"/>
        </w:rPr>
        <w:tab/>
        <w:t>KONČANJE DEL, PREGLED IN KONČNI PREVZEM</w:t>
      </w:r>
    </w:p>
    <w:p w14:paraId="58470314" w14:textId="1DE1470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74DFE3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hAnsi="Arial" w:cs="Arial"/>
          <w:sz w:val="20"/>
          <w:szCs w:val="20"/>
        </w:rPr>
        <w:t>Izvajalec je dolžan datum zaključka del vpisati v gradbeni dnevnik in izvesti vse, kar je potrebno za interni tehnični pregled objekta.</w:t>
      </w:r>
      <w:r w:rsidRPr="004C7104">
        <w:rPr>
          <w:rFonts w:ascii="Arial" w:eastAsia="Arial" w:hAnsi="Arial" w:cs="Arial"/>
          <w:sz w:val="20"/>
          <w:szCs w:val="20"/>
        </w:rPr>
        <w:t xml:space="preserve"> </w:t>
      </w:r>
    </w:p>
    <w:p w14:paraId="461D752B" w14:textId="77777777" w:rsidR="00A83880" w:rsidRPr="004C7104"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C7104" w:rsidRDefault="00A83880" w:rsidP="00A83880">
      <w:pPr>
        <w:autoSpaceDE w:val="0"/>
        <w:autoSpaceDN w:val="0"/>
        <w:adjustRightInd w:val="0"/>
        <w:spacing w:after="0"/>
        <w:jc w:val="both"/>
        <w:rPr>
          <w:rFonts w:ascii="Arial" w:hAnsi="Arial" w:cs="Arial"/>
          <w:sz w:val="20"/>
          <w:szCs w:val="20"/>
        </w:rPr>
      </w:pPr>
      <w:r w:rsidRPr="004C7104">
        <w:rPr>
          <w:rFonts w:ascii="Arial" w:hAnsi="Arial" w:cs="Arial"/>
          <w:sz w:val="20"/>
          <w:szCs w:val="20"/>
        </w:rPr>
        <w:t>Gradbeni dnevnik mora biti zaključen (podpisan) tudi s strani vodje nadzora.</w:t>
      </w:r>
    </w:p>
    <w:p w14:paraId="6493EA3F" w14:textId="77777777" w:rsidR="00A83880" w:rsidRPr="004C7104"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C7104">
        <w:rPr>
          <w:rFonts w:ascii="Arial" w:hAnsi="Arial" w:cs="Arial"/>
          <w:sz w:val="20"/>
          <w:szCs w:val="20"/>
        </w:rPr>
        <w:t>zavedejo</w:t>
      </w:r>
      <w:proofErr w:type="spellEnd"/>
      <w:r w:rsidRPr="004C7104">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C7104" w:rsidRDefault="00FD7FB2" w:rsidP="00A83880">
      <w:pPr>
        <w:jc w:val="both"/>
        <w:rPr>
          <w:rFonts w:ascii="Arial" w:hAnsi="Arial" w:cs="Arial"/>
          <w:sz w:val="20"/>
          <w:szCs w:val="20"/>
        </w:rPr>
      </w:pPr>
      <w:r w:rsidRPr="004C7104">
        <w:rPr>
          <w:rFonts w:ascii="Arial" w:hAnsi="Arial" w:cs="Arial"/>
          <w:sz w:val="20"/>
          <w:szCs w:val="20"/>
        </w:rPr>
        <w:t xml:space="preserve">Izvajalec se strinja, da zaradi narave dela komunalna infrastruktura kljub </w:t>
      </w:r>
      <w:r w:rsidR="00F21985" w:rsidRPr="004C7104">
        <w:rPr>
          <w:rFonts w:ascii="Arial" w:hAnsi="Arial" w:cs="Arial"/>
          <w:sz w:val="20"/>
          <w:szCs w:val="20"/>
        </w:rPr>
        <w:t>obratovanju ni prevzeta</w:t>
      </w:r>
      <w:r w:rsidR="001C6E40" w:rsidRPr="004C7104">
        <w:rPr>
          <w:rFonts w:ascii="Arial" w:hAnsi="Arial" w:cs="Arial"/>
          <w:sz w:val="20"/>
          <w:szCs w:val="20"/>
        </w:rPr>
        <w:t xml:space="preserve"> s strani naročnika</w:t>
      </w:r>
      <w:r w:rsidR="00F21985" w:rsidRPr="004C7104">
        <w:rPr>
          <w:rFonts w:ascii="Arial" w:hAnsi="Arial" w:cs="Arial"/>
          <w:sz w:val="20"/>
          <w:szCs w:val="20"/>
        </w:rPr>
        <w:t xml:space="preserve"> dokler se dela s strani naročnika ne prevzamejo s primopredajnim zapisnikom.</w:t>
      </w:r>
    </w:p>
    <w:p w14:paraId="054A346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Pogoj za uspešno izvedeno primopredajo je tudi predaja finančnega zavarovanja za odpravo napak v garancijskem roku.</w:t>
      </w:r>
    </w:p>
    <w:p w14:paraId="707032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ali izvedena dela ustrezajo določilom te pogodbe, veljavnim zakonskim predpisom in pravilom stroke;</w:t>
      </w:r>
    </w:p>
    <w:p w14:paraId="338FC35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datume začetka in zaključka del in datum prevzema del;</w:t>
      </w:r>
    </w:p>
    <w:p w14:paraId="2D44A3F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kakovost izvedenih del in morebitne pripombe naročnika v zvezi z njo;</w:t>
      </w:r>
    </w:p>
    <w:p w14:paraId="3D51F9CA" w14:textId="77777777" w:rsidR="00A83880" w:rsidRPr="004C7104" w:rsidRDefault="00A83880" w:rsidP="00AD0838">
      <w:pPr>
        <w:pStyle w:val="Odstavekseznama"/>
        <w:numPr>
          <w:ilvl w:val="0"/>
          <w:numId w:val="33"/>
        </w:numPr>
        <w:spacing w:after="0" w:line="240" w:lineRule="auto"/>
        <w:ind w:left="284" w:hanging="284"/>
        <w:jc w:val="both"/>
        <w:rPr>
          <w:rFonts w:ascii="Arial" w:hAnsi="Arial" w:cs="Arial"/>
          <w:sz w:val="20"/>
          <w:szCs w:val="20"/>
        </w:rPr>
      </w:pPr>
      <w:r w:rsidRPr="004C7104">
        <w:rPr>
          <w:rFonts w:ascii="Arial" w:hAnsi="Arial" w:cs="Arial"/>
          <w:sz w:val="20"/>
          <w:szCs w:val="20"/>
        </w:rPr>
        <w:t>morebitna odprta, med predstavniki pogodbenih strank, sporna vprašanja tehnične narave;</w:t>
      </w:r>
    </w:p>
    <w:p w14:paraId="0CE89ECA"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se šteje, da so bila izvedena dela prevzeta ali ne</w:t>
      </w:r>
    </w:p>
    <w:p w14:paraId="53206E25"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naročnik uveljavlja pogodbeno kazen.</w:t>
      </w:r>
    </w:p>
    <w:p w14:paraId="1E2E5537" w14:textId="77777777" w:rsidR="00A83880" w:rsidRPr="004C7104" w:rsidRDefault="00A83880" w:rsidP="00A83880">
      <w:pPr>
        <w:spacing w:after="0" w:line="240" w:lineRule="auto"/>
        <w:ind w:left="284"/>
        <w:jc w:val="both"/>
        <w:rPr>
          <w:rFonts w:ascii="Arial" w:hAnsi="Arial" w:cs="Arial"/>
          <w:sz w:val="20"/>
          <w:szCs w:val="20"/>
        </w:rPr>
      </w:pPr>
    </w:p>
    <w:p w14:paraId="7287D54D" w14:textId="1EC81E44" w:rsidR="00A83880" w:rsidRPr="004C7104" w:rsidRDefault="001C6E40" w:rsidP="00A83880">
      <w:pPr>
        <w:jc w:val="both"/>
        <w:rPr>
          <w:rFonts w:ascii="Arial" w:hAnsi="Arial" w:cs="Arial"/>
          <w:sz w:val="20"/>
          <w:szCs w:val="20"/>
        </w:rPr>
      </w:pPr>
      <w:r w:rsidRPr="004C7104">
        <w:rPr>
          <w:rFonts w:ascii="Arial" w:hAnsi="Arial" w:cs="Arial"/>
          <w:sz w:val="20"/>
          <w:szCs w:val="20"/>
        </w:rPr>
        <w:t>Najkasneje o</w:t>
      </w:r>
      <w:r w:rsidR="00A83880" w:rsidRPr="004C7104">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certifikate, izjave o skladnosti s standardi, ustrezne tehnične, projektne in ostale dokumente, </w:t>
      </w:r>
    </w:p>
    <w:p w14:paraId="3597E395"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garancijske liste za brezhibno delovanje predmeta pogodbe,</w:t>
      </w:r>
    </w:p>
    <w:p w14:paraId="1F02A798" w14:textId="3129BBCA"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navodila za uporabo, obratovanje in vzdrževanje v slovenskem jeziku, ter druge listine, določene z </w:t>
      </w:r>
      <w:r w:rsidR="003B505A" w:rsidRPr="004C7104">
        <w:rPr>
          <w:rFonts w:ascii="Arial" w:hAnsi="Arial" w:cs="Arial"/>
          <w:sz w:val="20"/>
          <w:szCs w:val="20"/>
        </w:rPr>
        <w:t>dokumentacij</w:t>
      </w:r>
      <w:r w:rsidR="00E23337" w:rsidRPr="004C7104">
        <w:rPr>
          <w:rFonts w:ascii="Arial" w:hAnsi="Arial" w:cs="Arial"/>
          <w:sz w:val="20"/>
          <w:szCs w:val="20"/>
        </w:rPr>
        <w:t>o</w:t>
      </w:r>
      <w:r w:rsidR="003B505A" w:rsidRPr="004C7104">
        <w:rPr>
          <w:rFonts w:ascii="Arial" w:hAnsi="Arial" w:cs="Arial"/>
          <w:sz w:val="20"/>
          <w:szCs w:val="20"/>
        </w:rPr>
        <w:t xml:space="preserve"> v zvezi z oddajo javnega naročila</w:t>
      </w:r>
      <w:r w:rsidRPr="004C7104">
        <w:rPr>
          <w:rFonts w:ascii="Arial" w:hAnsi="Arial" w:cs="Arial"/>
          <w:sz w:val="20"/>
          <w:szCs w:val="20"/>
        </w:rPr>
        <w:t>.</w:t>
      </w:r>
    </w:p>
    <w:p w14:paraId="235BA5C5" w14:textId="404063FB" w:rsidR="00A83880" w:rsidRPr="004C7104" w:rsidRDefault="00A83880" w:rsidP="00A83880">
      <w:pPr>
        <w:jc w:val="both"/>
        <w:rPr>
          <w:rFonts w:ascii="Arial" w:hAnsi="Arial" w:cs="Arial"/>
          <w:sz w:val="20"/>
          <w:szCs w:val="20"/>
        </w:rPr>
      </w:pPr>
      <w:r w:rsidRPr="004C7104">
        <w:rPr>
          <w:rFonts w:ascii="Arial" w:hAnsi="Arial" w:cs="Arial"/>
          <w:sz w:val="20"/>
          <w:szCs w:val="20"/>
        </w:rPr>
        <w:t>Zaključek pogodbenih obveznosti je uspešno opravljen interni tehnični pregled (odpravljene vse evidentirane pomanjkljivosti)</w:t>
      </w:r>
      <w:r w:rsidR="0082695A" w:rsidRPr="0054117E">
        <w:rPr>
          <w:rFonts w:ascii="Arial" w:hAnsi="Arial" w:cs="Arial"/>
          <w:sz w:val="20"/>
          <w:szCs w:val="20"/>
        </w:rPr>
        <w:t>,</w:t>
      </w:r>
      <w:r w:rsidR="0082695A">
        <w:rPr>
          <w:rFonts w:ascii="Arial" w:hAnsi="Arial" w:cs="Arial"/>
          <w:sz w:val="20"/>
          <w:szCs w:val="20"/>
        </w:rPr>
        <w:t xml:space="preserve"> </w:t>
      </w:r>
      <w:r w:rsidRPr="004C7104">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Default="00A83880" w:rsidP="00D155FF">
      <w:pPr>
        <w:jc w:val="both"/>
        <w:rPr>
          <w:rFonts w:ascii="Arial" w:hAnsi="Arial" w:cs="Arial"/>
          <w:sz w:val="20"/>
          <w:szCs w:val="20"/>
        </w:rPr>
      </w:pPr>
      <w:r w:rsidRPr="004C710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C7104" w:rsidRDefault="00AD0838" w:rsidP="00D155FF">
      <w:pPr>
        <w:jc w:val="both"/>
        <w:rPr>
          <w:rFonts w:ascii="Arial" w:hAnsi="Arial" w:cs="Arial"/>
          <w:sz w:val="20"/>
          <w:szCs w:val="20"/>
        </w:rPr>
      </w:pPr>
    </w:p>
    <w:p w14:paraId="2D34E210"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XII.</w:t>
      </w:r>
      <w:r w:rsidRPr="004C7104">
        <w:rPr>
          <w:rFonts w:ascii="Arial" w:hAnsi="Arial" w:cs="Arial"/>
          <w:b/>
          <w:bCs/>
          <w:sz w:val="20"/>
          <w:szCs w:val="20"/>
        </w:rPr>
        <w:tab/>
        <w:t>KONČNI OBRAČUN</w:t>
      </w:r>
    </w:p>
    <w:p w14:paraId="60D14650" w14:textId="778018A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A38A6D5" w14:textId="03D35E4D" w:rsidR="00AC4959" w:rsidRPr="004C7104" w:rsidRDefault="00A83880" w:rsidP="00181A58">
      <w:pPr>
        <w:jc w:val="both"/>
        <w:rPr>
          <w:rFonts w:ascii="Arial" w:hAnsi="Arial" w:cs="Arial"/>
          <w:sz w:val="20"/>
          <w:szCs w:val="20"/>
        </w:rPr>
      </w:pPr>
      <w:r w:rsidRPr="004C7104">
        <w:rPr>
          <w:rFonts w:ascii="Arial" w:hAnsi="Arial" w:cs="Arial"/>
          <w:sz w:val="20"/>
          <w:szCs w:val="20"/>
        </w:rPr>
        <w:t xml:space="preserve">Pogodbeni stranki sta sporazumni, da takoj po primopredaji del </w:t>
      </w:r>
      <w:r w:rsidR="00A30AB0" w:rsidRPr="004C7104">
        <w:rPr>
          <w:rFonts w:ascii="Arial" w:hAnsi="Arial" w:cs="Arial"/>
          <w:sz w:val="20"/>
          <w:szCs w:val="20"/>
        </w:rPr>
        <w:t>začneta</w:t>
      </w:r>
      <w:r w:rsidRPr="004C7104">
        <w:rPr>
          <w:rFonts w:ascii="Arial" w:hAnsi="Arial" w:cs="Arial"/>
          <w:sz w:val="20"/>
          <w:szCs w:val="20"/>
        </w:rPr>
        <w:t xml:space="preserve"> z izdelavo končnega obračuna, ki ga izdelata v najkrajšem možnem roku, najkasneje pa v </w:t>
      </w:r>
      <w:r w:rsidR="00405DF4" w:rsidRPr="004C7104">
        <w:rPr>
          <w:rFonts w:ascii="Arial" w:hAnsi="Arial" w:cs="Arial"/>
          <w:sz w:val="20"/>
          <w:szCs w:val="20"/>
        </w:rPr>
        <w:t>petnajstih (15)</w:t>
      </w:r>
      <w:r w:rsidRPr="004C7104">
        <w:rPr>
          <w:rFonts w:ascii="Arial" w:hAnsi="Arial" w:cs="Arial"/>
          <w:sz w:val="20"/>
          <w:szCs w:val="20"/>
        </w:rPr>
        <w:t xml:space="preserve"> dneh po primopredaji del. </w:t>
      </w:r>
    </w:p>
    <w:p w14:paraId="5ED560D3" w14:textId="07FA8507" w:rsidR="00181A58" w:rsidRPr="004C7104" w:rsidRDefault="00181A58" w:rsidP="00181A58">
      <w:pPr>
        <w:jc w:val="both"/>
        <w:rPr>
          <w:rFonts w:ascii="Arial" w:hAnsi="Arial" w:cs="Arial"/>
          <w:sz w:val="20"/>
          <w:szCs w:val="20"/>
        </w:rPr>
      </w:pPr>
      <w:r w:rsidRPr="004C7104">
        <w:rPr>
          <w:rFonts w:ascii="Arial" w:hAnsi="Arial" w:cs="Arial"/>
          <w:sz w:val="20"/>
          <w:szCs w:val="20"/>
        </w:rPr>
        <w:t>Če katera od pogodbenih strank brez utemeljenega razloga</w:t>
      </w:r>
      <w:r w:rsidR="00F77E1F" w:rsidRPr="004C7104">
        <w:rPr>
          <w:rFonts w:ascii="Arial" w:hAnsi="Arial" w:cs="Arial"/>
          <w:sz w:val="20"/>
          <w:szCs w:val="20"/>
        </w:rPr>
        <w:t xml:space="preserve"> ne želi in ne sodeluje pri izdelavi končnega obračuna, ga sme izdelati druga pogodbena stranka v njegovi </w:t>
      </w:r>
      <w:r w:rsidR="00CD1AA2" w:rsidRPr="004C7104">
        <w:rPr>
          <w:rFonts w:ascii="Arial" w:hAnsi="Arial" w:cs="Arial"/>
          <w:sz w:val="20"/>
          <w:szCs w:val="20"/>
        </w:rPr>
        <w:t>odsotnosti</w:t>
      </w:r>
      <w:r w:rsidR="004E58D2" w:rsidRPr="004C7104">
        <w:rPr>
          <w:rFonts w:ascii="Arial" w:hAnsi="Arial" w:cs="Arial"/>
          <w:sz w:val="20"/>
          <w:szCs w:val="20"/>
        </w:rPr>
        <w:t>.</w:t>
      </w:r>
    </w:p>
    <w:p w14:paraId="30CE227A" w14:textId="5B2E0372" w:rsidR="00CD1AA2" w:rsidRPr="004C7104" w:rsidRDefault="00CD1AA2" w:rsidP="00181A58">
      <w:pPr>
        <w:jc w:val="both"/>
        <w:rPr>
          <w:rFonts w:ascii="Arial" w:hAnsi="Arial" w:cs="Arial"/>
          <w:sz w:val="20"/>
          <w:szCs w:val="20"/>
        </w:rPr>
      </w:pPr>
      <w:r w:rsidRPr="004C7104">
        <w:rPr>
          <w:rFonts w:ascii="Arial" w:hAnsi="Arial" w:cs="Arial"/>
          <w:sz w:val="20"/>
          <w:szCs w:val="20"/>
        </w:rPr>
        <w:t>Podpišejo ga predstavni</w:t>
      </w:r>
      <w:r w:rsidR="000573C8" w:rsidRPr="004C7104">
        <w:rPr>
          <w:rFonts w:ascii="Arial" w:hAnsi="Arial" w:cs="Arial"/>
          <w:sz w:val="20"/>
          <w:szCs w:val="20"/>
        </w:rPr>
        <w:t>ki naročnika in predstavnik izvajalca</w:t>
      </w:r>
      <w:r w:rsidR="008C0171" w:rsidRPr="004C7104">
        <w:rPr>
          <w:rFonts w:ascii="Arial" w:hAnsi="Arial" w:cs="Arial"/>
          <w:sz w:val="20"/>
          <w:szCs w:val="20"/>
        </w:rPr>
        <w:t xml:space="preserve"> imenovani po pogodbi.</w:t>
      </w:r>
    </w:p>
    <w:p w14:paraId="0F471C23" w14:textId="77777777" w:rsidR="00922D17" w:rsidRPr="004C7104" w:rsidRDefault="00922D17" w:rsidP="00181A58">
      <w:pPr>
        <w:jc w:val="both"/>
        <w:rPr>
          <w:rFonts w:ascii="Arial" w:hAnsi="Arial" w:cs="Arial"/>
          <w:b/>
          <w:bCs/>
          <w:sz w:val="20"/>
          <w:szCs w:val="20"/>
        </w:rPr>
      </w:pPr>
    </w:p>
    <w:p w14:paraId="3D598E14" w14:textId="31B725FA" w:rsidR="00A83880" w:rsidRPr="004C7104" w:rsidRDefault="00A83880" w:rsidP="00A83880">
      <w:pPr>
        <w:rPr>
          <w:rFonts w:ascii="Arial" w:hAnsi="Arial" w:cs="Arial"/>
          <w:b/>
          <w:bCs/>
          <w:sz w:val="20"/>
          <w:szCs w:val="20"/>
        </w:rPr>
      </w:pPr>
      <w:r w:rsidRPr="004C7104">
        <w:rPr>
          <w:rFonts w:ascii="Arial" w:hAnsi="Arial" w:cs="Arial"/>
          <w:b/>
          <w:bCs/>
          <w:sz w:val="20"/>
          <w:szCs w:val="20"/>
        </w:rPr>
        <w:t>XIII.</w:t>
      </w:r>
      <w:r w:rsidRPr="004C7104">
        <w:rPr>
          <w:rFonts w:ascii="Arial" w:hAnsi="Arial" w:cs="Arial"/>
          <w:b/>
          <w:bCs/>
          <w:sz w:val="20"/>
          <w:szCs w:val="20"/>
        </w:rPr>
        <w:tab/>
        <w:t>JAMSTVA IN GARANCIJSKE OBVEZNOSTI IZVAJALCA</w:t>
      </w:r>
    </w:p>
    <w:p w14:paraId="2FAC57A7" w14:textId="28A1C15D"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1AB78F7" w14:textId="2F6598C5" w:rsidR="00A83880" w:rsidRPr="004C7104" w:rsidRDefault="00A83880" w:rsidP="00A83880">
      <w:pPr>
        <w:jc w:val="both"/>
        <w:rPr>
          <w:rFonts w:ascii="Arial" w:hAnsi="Arial" w:cs="Arial"/>
          <w:sz w:val="20"/>
          <w:szCs w:val="20"/>
        </w:rPr>
      </w:pPr>
      <w:r w:rsidRPr="004C710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C7104">
        <w:rPr>
          <w:rFonts w:ascii="Arial" w:hAnsi="Arial" w:cs="Arial"/>
          <w:sz w:val="20"/>
          <w:szCs w:val="20"/>
        </w:rPr>
        <w:t xml:space="preserve"> petih </w:t>
      </w:r>
      <w:r w:rsidRPr="004C7104">
        <w:rPr>
          <w:rFonts w:ascii="Arial" w:hAnsi="Arial" w:cs="Arial"/>
          <w:sz w:val="20"/>
          <w:szCs w:val="20"/>
        </w:rPr>
        <w:t>(5.) let od podpisa primopredajnega zapisnika o prevzemu del.</w:t>
      </w:r>
    </w:p>
    <w:p w14:paraId="2A4C404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w:t>
      </w:r>
      <w:r w:rsidR="00755460" w:rsidRPr="004C7104">
        <w:rPr>
          <w:rFonts w:ascii="Arial" w:hAnsi="Arial" w:cs="Arial"/>
          <w:sz w:val="20"/>
          <w:szCs w:val="20"/>
        </w:rPr>
        <w:t xml:space="preserve">je </w:t>
      </w:r>
      <w:r w:rsidRPr="004C7104">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odpravi napak v dogovorjenem roku jih je po načelu dobrega gospodarja upravičen odpraviti naročnik, na račun izvajalca</w:t>
      </w:r>
      <w:r w:rsidR="00140A81" w:rsidRPr="004C7104">
        <w:rPr>
          <w:rFonts w:ascii="Arial" w:hAnsi="Arial" w:cs="Arial"/>
          <w:sz w:val="20"/>
          <w:szCs w:val="20"/>
        </w:rPr>
        <w:t xml:space="preserve"> ali odstopiti od pogodbe</w:t>
      </w:r>
      <w:r w:rsidRPr="004C7104">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Default="00A83880" w:rsidP="00A83880">
      <w:pPr>
        <w:jc w:val="both"/>
        <w:rPr>
          <w:rFonts w:ascii="Arial" w:hAnsi="Arial" w:cs="Arial"/>
          <w:sz w:val="20"/>
          <w:szCs w:val="20"/>
        </w:rPr>
      </w:pPr>
      <w:r w:rsidRPr="004C710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4C7104" w:rsidRDefault="00922D17" w:rsidP="00A83880">
      <w:pPr>
        <w:jc w:val="both"/>
        <w:rPr>
          <w:rFonts w:ascii="Arial" w:hAnsi="Arial" w:cs="Arial"/>
          <w:sz w:val="20"/>
          <w:szCs w:val="20"/>
        </w:rPr>
      </w:pPr>
    </w:p>
    <w:p w14:paraId="75EE9BE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XIV.</w:t>
      </w:r>
      <w:r w:rsidRPr="004C7104">
        <w:rPr>
          <w:rFonts w:ascii="Arial" w:hAnsi="Arial" w:cs="Arial"/>
          <w:b/>
          <w:bCs/>
          <w:sz w:val="20"/>
          <w:szCs w:val="20"/>
        </w:rPr>
        <w:tab/>
        <w:t>POGODBENA KAZEN</w:t>
      </w:r>
    </w:p>
    <w:p w14:paraId="5DE02218" w14:textId="77AE3A8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lastRenderedPageBreak/>
        <w:t>člen</w:t>
      </w:r>
    </w:p>
    <w:p w14:paraId="7A88D4A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Pogodbena kazen zaradi zamude ter zaradi odstopa od pogodbe</w:t>
      </w:r>
    </w:p>
    <w:p w14:paraId="6E52CDA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C7104" w:rsidRDefault="00A83880" w:rsidP="00A83880">
      <w:pPr>
        <w:jc w:val="both"/>
        <w:rPr>
          <w:rFonts w:ascii="Arial" w:hAnsi="Arial" w:cs="Arial"/>
          <w:sz w:val="20"/>
          <w:szCs w:val="20"/>
        </w:rPr>
      </w:pPr>
      <w:r w:rsidRPr="004C710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C7104" w:rsidRDefault="00A83880" w:rsidP="00A83880">
      <w:pPr>
        <w:rPr>
          <w:rFonts w:ascii="Arial" w:hAnsi="Arial" w:cs="Arial"/>
          <w:sz w:val="20"/>
          <w:szCs w:val="20"/>
        </w:rPr>
      </w:pPr>
      <w:r w:rsidRPr="004C7104">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C7104" w:rsidRDefault="00A83880" w:rsidP="00A83880">
      <w:pPr>
        <w:rPr>
          <w:rFonts w:ascii="Arial" w:hAnsi="Arial" w:cs="Arial"/>
          <w:sz w:val="20"/>
          <w:szCs w:val="20"/>
        </w:rPr>
      </w:pPr>
      <w:r w:rsidRPr="004C7104">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C7104" w:rsidRDefault="00A83880" w:rsidP="00A83880">
      <w:pPr>
        <w:rPr>
          <w:rFonts w:ascii="Arial" w:hAnsi="Arial" w:cs="Arial"/>
          <w:sz w:val="20"/>
          <w:szCs w:val="20"/>
        </w:rPr>
      </w:pPr>
      <w:r w:rsidRPr="004C7104">
        <w:rPr>
          <w:rFonts w:ascii="Arial" w:hAnsi="Arial" w:cs="Arial"/>
          <w:sz w:val="20"/>
          <w:szCs w:val="20"/>
        </w:rPr>
        <w:t>Naročnik premij za predčasno končanje del ne priznava.</w:t>
      </w:r>
    </w:p>
    <w:p w14:paraId="6E68F613" w14:textId="2E96B0F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BB5183C"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zamude</w:t>
      </w:r>
    </w:p>
    <w:p w14:paraId="7D6F8DD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lastRenderedPageBreak/>
        <w:t>člen</w:t>
      </w:r>
    </w:p>
    <w:p w14:paraId="176B2A33"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odstopa od pogodbe</w:t>
      </w:r>
    </w:p>
    <w:p w14:paraId="3CEA3883" w14:textId="41CE1894" w:rsidR="00922D17" w:rsidRPr="004C7104" w:rsidRDefault="00A83880" w:rsidP="003E5F6B">
      <w:pPr>
        <w:jc w:val="both"/>
        <w:rPr>
          <w:rFonts w:ascii="Arial" w:hAnsi="Arial" w:cs="Arial"/>
          <w:sz w:val="20"/>
          <w:szCs w:val="20"/>
        </w:rPr>
      </w:pPr>
      <w:r w:rsidRPr="004C7104">
        <w:rPr>
          <w:rFonts w:ascii="Arial" w:hAnsi="Arial" w:cs="Arial"/>
          <w:sz w:val="20"/>
          <w:szCs w:val="20"/>
        </w:rPr>
        <w:t>Naročnik mora pogodbeno kazen zaradi odstopa od pogodbe notificirati in uveljaviti najkasneje v 60 dneh po odstopu od pogodbe.</w:t>
      </w:r>
    </w:p>
    <w:p w14:paraId="15A56DB4" w14:textId="63CA64C4"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66E61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pogodbene kazni</w:t>
      </w:r>
    </w:p>
    <w:p w14:paraId="539178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C7104" w:rsidRDefault="00922D17" w:rsidP="00A83880">
      <w:pPr>
        <w:jc w:val="both"/>
        <w:rPr>
          <w:rFonts w:ascii="Arial" w:hAnsi="Arial" w:cs="Arial"/>
          <w:sz w:val="20"/>
          <w:szCs w:val="20"/>
        </w:rPr>
      </w:pPr>
    </w:p>
    <w:p w14:paraId="1B3373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w:t>
      </w:r>
      <w:r w:rsidRPr="004C7104">
        <w:rPr>
          <w:rFonts w:ascii="Arial" w:hAnsi="Arial" w:cs="Arial"/>
          <w:b/>
          <w:bCs/>
          <w:sz w:val="20"/>
          <w:szCs w:val="20"/>
        </w:rPr>
        <w:tab/>
        <w:t>PODIZVAJALCI</w:t>
      </w:r>
    </w:p>
    <w:p w14:paraId="1FD54AA1" w14:textId="00E43E0E"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49CC37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podatke o podizvajalcu (naziv, polni naslov, matična številka, davčna številka in transakcijski račun),</w:t>
      </w:r>
    </w:p>
    <w:p w14:paraId="4BA325E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vrsti del, ki jih bo izvedel podizvajalec,</w:t>
      </w:r>
    </w:p>
    <w:p w14:paraId="4CF2ACC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predmetu, količini in vrednosti del in rok izvedbe teh del,</w:t>
      </w:r>
    </w:p>
    <w:p w14:paraId="14DAD9D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morebitno zahtevo podizvajalca za neposredno plačilo.</w:t>
      </w:r>
    </w:p>
    <w:p w14:paraId="2AE3992C" w14:textId="53C01A6E" w:rsidR="00A83880" w:rsidRDefault="00A83880" w:rsidP="00A83880">
      <w:pPr>
        <w:jc w:val="both"/>
        <w:rPr>
          <w:rFonts w:ascii="Arial" w:hAnsi="Arial" w:cs="Arial"/>
          <w:sz w:val="20"/>
          <w:szCs w:val="20"/>
        </w:rPr>
      </w:pPr>
      <w:r w:rsidRPr="004C710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4C7104" w:rsidRDefault="00226ECF" w:rsidP="00A83880">
      <w:pPr>
        <w:jc w:val="both"/>
        <w:rPr>
          <w:rFonts w:ascii="Arial" w:hAnsi="Arial" w:cs="Arial"/>
          <w:sz w:val="20"/>
          <w:szCs w:val="20"/>
        </w:rPr>
      </w:pPr>
    </w:p>
    <w:p w14:paraId="7877E9D3" w14:textId="34782963" w:rsidR="00A83880" w:rsidRPr="004C7104" w:rsidRDefault="00832CE6" w:rsidP="00AD0838">
      <w:pPr>
        <w:pStyle w:val="Odstavekseznama"/>
        <w:numPr>
          <w:ilvl w:val="0"/>
          <w:numId w:val="38"/>
        </w:numPr>
        <w:jc w:val="center"/>
        <w:rPr>
          <w:rFonts w:ascii="Arial" w:hAnsi="Arial" w:cs="Arial"/>
          <w:sz w:val="20"/>
          <w:szCs w:val="20"/>
        </w:rPr>
      </w:pPr>
      <w:r w:rsidRPr="004C7104">
        <w:rPr>
          <w:rFonts w:ascii="Arial" w:hAnsi="Arial" w:cs="Arial"/>
          <w:sz w:val="20"/>
          <w:szCs w:val="20"/>
        </w:rPr>
        <w:t>a člen</w:t>
      </w:r>
    </w:p>
    <w:p w14:paraId="0B169BEF"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C7104"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Podatki o podizvajalcu</w:t>
            </w:r>
          </w:p>
          <w:p w14:paraId="496B4F98"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Vrednost del podizvajalca</w:t>
            </w:r>
            <w:r w:rsidR="003E27DA" w:rsidRPr="004C7104">
              <w:rPr>
                <w:rFonts w:ascii="Arial" w:eastAsia="Calibri" w:hAnsi="Arial" w:cs="Arial"/>
                <w:position w:val="-2"/>
                <w:sz w:val="20"/>
                <w:szCs w:val="20"/>
              </w:rPr>
              <w:t xml:space="preserve"> (z DDV)</w:t>
            </w:r>
            <w:r w:rsidRPr="004C7104">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C7104" w:rsidRDefault="006E1174" w:rsidP="00561576">
            <w:pPr>
              <w:spacing w:line="276" w:lineRule="auto"/>
              <w:jc w:val="both"/>
              <w:textAlignment w:val="center"/>
              <w:rPr>
                <w:rFonts w:ascii="Arial" w:eastAsia="Calibri" w:hAnsi="Arial" w:cs="Arial"/>
                <w:position w:val="-2"/>
                <w:sz w:val="20"/>
                <w:szCs w:val="20"/>
              </w:rPr>
            </w:pPr>
            <w:r w:rsidRPr="004C7104">
              <w:rPr>
                <w:rFonts w:ascii="Arial" w:eastAsia="Calibri" w:hAnsi="Arial" w:cs="Arial"/>
                <w:position w:val="-2"/>
                <w:sz w:val="20"/>
                <w:szCs w:val="20"/>
              </w:rPr>
              <w:t>Zahtevano je neposredno plačilo</w:t>
            </w:r>
          </w:p>
        </w:tc>
      </w:tr>
      <w:tr w:rsidR="006E1174" w:rsidRPr="004C7104"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C7104" w:rsidRDefault="006E1174" w:rsidP="00561576">
            <w:pPr>
              <w:spacing w:line="276" w:lineRule="auto"/>
              <w:jc w:val="both"/>
              <w:rPr>
                <w:rFonts w:ascii="Arial" w:eastAsia="Calibri" w:hAnsi="Arial" w:cs="Arial"/>
                <w:b/>
                <w:sz w:val="20"/>
                <w:szCs w:val="20"/>
              </w:rPr>
            </w:pPr>
          </w:p>
          <w:p w14:paraId="632C686C" w14:textId="77777777" w:rsidR="006E1174" w:rsidRPr="004C7104" w:rsidRDefault="006E1174" w:rsidP="00561576">
            <w:pPr>
              <w:spacing w:line="276" w:lineRule="auto"/>
              <w:jc w:val="both"/>
              <w:rPr>
                <w:rFonts w:ascii="Arial" w:eastAsia="Calibri" w:hAnsi="Arial" w:cs="Arial"/>
                <w:b/>
                <w:sz w:val="20"/>
                <w:szCs w:val="20"/>
              </w:rPr>
            </w:pPr>
          </w:p>
          <w:p w14:paraId="39AEDF89" w14:textId="77777777" w:rsidR="006E1174" w:rsidRPr="004C7104" w:rsidRDefault="006E1174" w:rsidP="00561576">
            <w:pPr>
              <w:spacing w:line="276" w:lineRule="auto"/>
              <w:jc w:val="both"/>
              <w:rPr>
                <w:rFonts w:ascii="Arial" w:eastAsia="Calibri" w:hAnsi="Arial" w:cs="Arial"/>
                <w:b/>
                <w:sz w:val="20"/>
                <w:szCs w:val="20"/>
              </w:rPr>
            </w:pPr>
          </w:p>
          <w:p w14:paraId="04C25E9E" w14:textId="77777777" w:rsidR="006E1174" w:rsidRPr="004C7104"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C7104"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C7104"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C7104" w:rsidRDefault="006E1174" w:rsidP="00561576">
            <w:pPr>
              <w:jc w:val="both"/>
              <w:rPr>
                <w:rFonts w:ascii="Arial" w:eastAsia="Calibri" w:hAnsi="Arial" w:cs="Arial"/>
                <w:sz w:val="20"/>
                <w:szCs w:val="20"/>
              </w:rPr>
            </w:pPr>
            <w:r w:rsidRPr="004C7104">
              <w:rPr>
                <w:rFonts w:ascii="Arial" w:eastAsia="Calibri" w:hAnsi="Arial" w:cs="Arial"/>
                <w:sz w:val="20"/>
                <w:szCs w:val="20"/>
              </w:rPr>
              <w:t>DA/NE</w:t>
            </w:r>
          </w:p>
        </w:tc>
      </w:tr>
    </w:tbl>
    <w:p w14:paraId="118A1D93" w14:textId="77777777" w:rsidR="006E1174" w:rsidRPr="004C7104" w:rsidRDefault="006E1174" w:rsidP="00A83880">
      <w:pPr>
        <w:jc w:val="both"/>
        <w:rPr>
          <w:rFonts w:ascii="Arial" w:hAnsi="Arial" w:cs="Arial"/>
          <w:sz w:val="20"/>
          <w:szCs w:val="20"/>
        </w:rPr>
      </w:pPr>
    </w:p>
    <w:p w14:paraId="3A119C0D" w14:textId="2D2F7AE3"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bo podizvajalec v skladu in na način, določen v </w:t>
      </w:r>
      <w:r w:rsidR="001371C3" w:rsidRPr="004C7104">
        <w:rPr>
          <w:rFonts w:ascii="Arial" w:hAnsi="Arial" w:cs="Arial"/>
          <w:sz w:val="20"/>
          <w:szCs w:val="20"/>
        </w:rPr>
        <w:t xml:space="preserve">petem </w:t>
      </w:r>
      <w:r w:rsidRPr="004C7104">
        <w:rPr>
          <w:rFonts w:ascii="Arial" w:hAnsi="Arial" w:cs="Arial"/>
          <w:sz w:val="20"/>
          <w:szCs w:val="20"/>
        </w:rPr>
        <w:t>odstavku 94. člena ZJN-3 zahteval neposredna plačila, se šteje, da:</w:t>
      </w:r>
    </w:p>
    <w:p w14:paraId="1AFB5E52"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svojemu računu ali situaciji priloži račun ali situacijo podizvajalca, ki ga je predhodno potrdil.</w:t>
      </w:r>
    </w:p>
    <w:p w14:paraId="45825A0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C7104" w:rsidRDefault="00A83880" w:rsidP="00A83880">
      <w:pPr>
        <w:jc w:val="both"/>
        <w:rPr>
          <w:rFonts w:ascii="Arial" w:hAnsi="Arial" w:cs="Arial"/>
          <w:sz w:val="20"/>
          <w:szCs w:val="20"/>
        </w:rPr>
      </w:pPr>
      <w:r w:rsidRPr="004C7104">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C7104">
        <w:rPr>
          <w:rFonts w:ascii="Arial" w:hAnsi="Arial" w:cs="Arial"/>
          <w:sz w:val="20"/>
          <w:szCs w:val="20"/>
        </w:rPr>
        <w:t>___________</w:t>
      </w:r>
      <w:r w:rsidRPr="004C7104">
        <w:rPr>
          <w:rFonts w:ascii="Arial" w:hAnsi="Arial" w:cs="Arial"/>
          <w:sz w:val="20"/>
          <w:szCs w:val="20"/>
        </w:rPr>
        <w:t>______.</w:t>
      </w:r>
    </w:p>
    <w:p w14:paraId="5D9C27B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C7104">
        <w:rPr>
          <w:rFonts w:ascii="Arial" w:hAnsi="Arial" w:cs="Arial"/>
          <w:sz w:val="20"/>
          <w:szCs w:val="20"/>
        </w:rPr>
        <w:t>neobveščanje</w:t>
      </w:r>
      <w:proofErr w:type="spellEnd"/>
      <w:r w:rsidRPr="004C7104">
        <w:rPr>
          <w:rFonts w:ascii="Arial" w:hAnsi="Arial" w:cs="Arial"/>
          <w:sz w:val="20"/>
          <w:szCs w:val="20"/>
        </w:rPr>
        <w:t xml:space="preserve"> o posameznem podizvajalcu.</w:t>
      </w:r>
    </w:p>
    <w:p w14:paraId="4AABA27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C7104" w:rsidRDefault="00A83880" w:rsidP="00801892">
      <w:pPr>
        <w:jc w:val="both"/>
        <w:rPr>
          <w:rFonts w:ascii="Arial" w:hAnsi="Arial" w:cs="Arial"/>
          <w:sz w:val="20"/>
          <w:szCs w:val="20"/>
        </w:rPr>
      </w:pPr>
      <w:r w:rsidRPr="004C7104">
        <w:rPr>
          <w:rFonts w:ascii="Arial" w:hAnsi="Arial" w:cs="Arial"/>
          <w:sz w:val="20"/>
          <w:szCs w:val="20"/>
        </w:rPr>
        <w:t>(selektivna uporaba člena v pogodbi)</w:t>
      </w:r>
    </w:p>
    <w:p w14:paraId="4C8BB3BC" w14:textId="77777777" w:rsidR="00922D17" w:rsidRPr="004C7104" w:rsidRDefault="00922D17" w:rsidP="00801892">
      <w:pPr>
        <w:jc w:val="both"/>
        <w:rPr>
          <w:rFonts w:ascii="Arial" w:hAnsi="Arial" w:cs="Arial"/>
          <w:sz w:val="20"/>
          <w:szCs w:val="20"/>
        </w:rPr>
      </w:pPr>
    </w:p>
    <w:p w14:paraId="230D7D3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w:t>
      </w:r>
      <w:r w:rsidRPr="004C7104">
        <w:rPr>
          <w:rFonts w:ascii="Arial" w:hAnsi="Arial" w:cs="Arial"/>
          <w:b/>
          <w:bCs/>
          <w:sz w:val="20"/>
          <w:szCs w:val="20"/>
        </w:rPr>
        <w:tab/>
        <w:t>PREDSTAVNIKI STRANK NA GRADBIŠČU</w:t>
      </w:r>
    </w:p>
    <w:p w14:paraId="578A4EDF" w14:textId="688C5B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0A650" w14:textId="77777777"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lastRenderedPageBreak/>
        <w:tab/>
        <w:t>Predstavnik naročnika:</w:t>
      </w:r>
    </w:p>
    <w:p w14:paraId="63F93B14" w14:textId="4D35FA3E" w:rsidR="00A83880" w:rsidRPr="00226ECF" w:rsidRDefault="00A83880" w:rsidP="00E37591">
      <w:pPr>
        <w:pStyle w:val="Odstavekseznama"/>
        <w:numPr>
          <w:ilvl w:val="0"/>
          <w:numId w:val="43"/>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00226ECF">
        <w:rPr>
          <w:rFonts w:ascii="Arial" w:hAnsi="Arial" w:cs="Arial"/>
          <w:sz w:val="20"/>
          <w:szCs w:val="20"/>
        </w:rPr>
        <w:tab/>
      </w:r>
      <w:r w:rsidRPr="00226ECF">
        <w:rPr>
          <w:rFonts w:ascii="Arial" w:hAnsi="Arial" w:cs="Arial"/>
          <w:sz w:val="20"/>
          <w:szCs w:val="20"/>
        </w:rPr>
        <w:t>Anton Brodnik</w:t>
      </w:r>
      <w:r w:rsidR="006E1174" w:rsidRPr="00226ECF">
        <w:rPr>
          <w:rFonts w:ascii="Arial" w:hAnsi="Arial" w:cs="Arial"/>
          <w:sz w:val="20"/>
          <w:szCs w:val="20"/>
        </w:rPr>
        <w:t>, ki ga na terenu zastopa</w:t>
      </w:r>
      <w:r w:rsidRPr="00226ECF">
        <w:rPr>
          <w:rFonts w:ascii="Arial" w:hAnsi="Arial" w:cs="Arial"/>
          <w:sz w:val="20"/>
          <w:szCs w:val="20"/>
        </w:rPr>
        <w:t xml:space="preserve"> </w:t>
      </w:r>
      <w:r w:rsidR="00630628" w:rsidRPr="00226ECF">
        <w:rPr>
          <w:rFonts w:ascii="Arial" w:hAnsi="Arial" w:cs="Arial"/>
          <w:sz w:val="20"/>
          <w:szCs w:val="20"/>
        </w:rPr>
        <w:t>Janez Vranc</w:t>
      </w:r>
    </w:p>
    <w:p w14:paraId="517760C0" w14:textId="2ACDF64A" w:rsidR="00A83880" w:rsidRPr="00226ECF" w:rsidRDefault="00226ECF" w:rsidP="00E37591">
      <w:pPr>
        <w:pStyle w:val="Odstavekseznama"/>
        <w:numPr>
          <w:ilvl w:val="0"/>
          <w:numId w:val="43"/>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Pr>
          <w:rFonts w:ascii="Arial" w:hAnsi="Arial" w:cs="Arial"/>
          <w:sz w:val="20"/>
          <w:szCs w:val="20"/>
        </w:rPr>
        <w:tab/>
      </w:r>
      <w:r w:rsidRPr="00226ECF">
        <w:rPr>
          <w:rFonts w:ascii="Arial" w:hAnsi="Arial" w:cs="Arial"/>
          <w:sz w:val="20"/>
          <w:szCs w:val="20"/>
        </w:rPr>
        <w:t>Viktor Drev, ki ga na terenu zastopa Simon Usar</w:t>
      </w:r>
    </w:p>
    <w:p w14:paraId="0475AAF8" w14:textId="77777777" w:rsidR="00226ECF" w:rsidRPr="004C7104" w:rsidRDefault="00226ECF" w:rsidP="003E5F6B">
      <w:pPr>
        <w:spacing w:after="0" w:line="360" w:lineRule="auto"/>
        <w:rPr>
          <w:rFonts w:ascii="Arial" w:hAnsi="Arial" w:cs="Arial"/>
          <w:sz w:val="20"/>
          <w:szCs w:val="20"/>
        </w:rPr>
      </w:pPr>
    </w:p>
    <w:p w14:paraId="6BC7922B" w14:textId="5B30B12A" w:rsidR="00A83880" w:rsidRPr="00226ECF" w:rsidRDefault="00A83880" w:rsidP="00E37591">
      <w:pPr>
        <w:pStyle w:val="Odstavekseznama"/>
        <w:numPr>
          <w:ilvl w:val="0"/>
          <w:numId w:val="42"/>
        </w:numPr>
        <w:spacing w:after="0" w:line="360" w:lineRule="auto"/>
        <w:rPr>
          <w:rFonts w:ascii="Arial" w:hAnsi="Arial" w:cs="Arial"/>
          <w:sz w:val="20"/>
          <w:szCs w:val="20"/>
        </w:rPr>
      </w:pPr>
      <w:r w:rsidRPr="00226ECF">
        <w:rPr>
          <w:rFonts w:ascii="Arial" w:hAnsi="Arial" w:cs="Arial"/>
          <w:sz w:val="20"/>
          <w:szCs w:val="20"/>
        </w:rPr>
        <w:t>Nadzornik:</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r>
      <w:r w:rsidR="00226ECF">
        <w:rPr>
          <w:rFonts w:ascii="Arial" w:hAnsi="Arial" w:cs="Arial"/>
          <w:sz w:val="20"/>
          <w:szCs w:val="20"/>
        </w:rPr>
        <w:tab/>
      </w:r>
      <w:r w:rsidR="00824F6C" w:rsidRPr="00226ECF">
        <w:rPr>
          <w:rFonts w:ascii="Arial" w:hAnsi="Arial" w:cs="Arial"/>
          <w:sz w:val="20"/>
          <w:szCs w:val="20"/>
        </w:rPr>
        <w:t>Komunalno podjetje Velenje</w:t>
      </w:r>
    </w:p>
    <w:p w14:paraId="623F7574" w14:textId="386D7BBC"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 xml:space="preserve">Vodja nadzora:  </w:t>
      </w:r>
      <w:r w:rsidRPr="004C7104">
        <w:rPr>
          <w:rFonts w:ascii="Arial" w:hAnsi="Arial" w:cs="Arial"/>
          <w:sz w:val="20"/>
          <w:szCs w:val="20"/>
        </w:rPr>
        <w:tab/>
      </w:r>
      <w:r w:rsidRPr="004C7104">
        <w:rPr>
          <w:rFonts w:ascii="Arial" w:hAnsi="Arial" w:cs="Arial"/>
          <w:sz w:val="20"/>
          <w:szCs w:val="20"/>
        </w:rPr>
        <w:tab/>
      </w:r>
      <w:r w:rsidR="00226ECF">
        <w:rPr>
          <w:rFonts w:ascii="Arial" w:hAnsi="Arial" w:cs="Arial"/>
          <w:sz w:val="20"/>
          <w:szCs w:val="20"/>
        </w:rPr>
        <w:tab/>
        <w:t>_____________________________</w:t>
      </w:r>
    </w:p>
    <w:p w14:paraId="44CEE7EB" w14:textId="77777777" w:rsidR="00441D6D" w:rsidRPr="004C7104" w:rsidRDefault="00A83880" w:rsidP="00441D6D">
      <w:pPr>
        <w:spacing w:after="0" w:line="360" w:lineRule="auto"/>
        <w:rPr>
          <w:rFonts w:ascii="Arial" w:hAnsi="Arial" w:cs="Arial"/>
          <w:sz w:val="20"/>
          <w:szCs w:val="20"/>
        </w:rPr>
      </w:pPr>
      <w:r w:rsidRPr="004C7104">
        <w:rPr>
          <w:rFonts w:ascii="Arial" w:hAnsi="Arial" w:cs="Arial"/>
          <w:sz w:val="20"/>
          <w:szCs w:val="20"/>
        </w:rPr>
        <w:tab/>
      </w:r>
    </w:p>
    <w:p w14:paraId="3789CA78" w14:textId="79E44242" w:rsidR="00A83880" w:rsidRPr="004C7104" w:rsidRDefault="00A83880" w:rsidP="00441D6D">
      <w:pPr>
        <w:spacing w:after="0" w:line="360" w:lineRule="auto"/>
        <w:ind w:firstLine="708"/>
        <w:rPr>
          <w:rFonts w:ascii="Arial" w:hAnsi="Arial" w:cs="Arial"/>
          <w:sz w:val="20"/>
          <w:szCs w:val="20"/>
        </w:rPr>
      </w:pPr>
      <w:r w:rsidRPr="004C7104">
        <w:rPr>
          <w:rFonts w:ascii="Arial" w:hAnsi="Arial" w:cs="Arial"/>
          <w:sz w:val="20"/>
          <w:szCs w:val="20"/>
        </w:rPr>
        <w:t>Skrbniki pogodbe</w:t>
      </w:r>
      <w:r w:rsidR="00441D6D" w:rsidRPr="004C7104">
        <w:rPr>
          <w:rFonts w:ascii="Arial" w:hAnsi="Arial" w:cs="Arial"/>
          <w:sz w:val="20"/>
          <w:szCs w:val="20"/>
        </w:rPr>
        <w:t>:</w:t>
      </w:r>
    </w:p>
    <w:p w14:paraId="1146B145" w14:textId="328A3B01" w:rsidR="00A83880" w:rsidRPr="00226ECF" w:rsidRDefault="00A83880" w:rsidP="00E37591">
      <w:pPr>
        <w:pStyle w:val="Odstavekseznama"/>
        <w:numPr>
          <w:ilvl w:val="0"/>
          <w:numId w:val="42"/>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Pr="00226ECF">
        <w:rPr>
          <w:rFonts w:ascii="Arial" w:hAnsi="Arial" w:cs="Arial"/>
          <w:sz w:val="20"/>
          <w:szCs w:val="20"/>
        </w:rPr>
        <w:tab/>
      </w:r>
      <w:r w:rsidR="00630628" w:rsidRPr="00226ECF">
        <w:rPr>
          <w:rFonts w:ascii="Arial" w:hAnsi="Arial" w:cs="Arial"/>
          <w:sz w:val="20"/>
          <w:szCs w:val="20"/>
        </w:rPr>
        <w:t>Janez Vranc</w:t>
      </w:r>
    </w:p>
    <w:p w14:paraId="4633B897" w14:textId="7C066336" w:rsidR="000F1238" w:rsidRPr="00226ECF" w:rsidRDefault="000F1238" w:rsidP="00E37591">
      <w:pPr>
        <w:pStyle w:val="Odstavekseznama"/>
        <w:numPr>
          <w:ilvl w:val="0"/>
          <w:numId w:val="42"/>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t>Simon Usar</w:t>
      </w:r>
    </w:p>
    <w:p w14:paraId="1454701A" w14:textId="77777777" w:rsidR="00BD4D72" w:rsidRPr="004C7104" w:rsidRDefault="00BD4D72" w:rsidP="004510A2">
      <w:pPr>
        <w:ind w:firstLine="708"/>
        <w:rPr>
          <w:rFonts w:ascii="Arial" w:hAnsi="Arial" w:cs="Arial"/>
          <w:sz w:val="20"/>
          <w:szCs w:val="20"/>
        </w:rPr>
      </w:pPr>
    </w:p>
    <w:p w14:paraId="30C80309" w14:textId="1C190442" w:rsidR="00A83880" w:rsidRPr="004C7104" w:rsidRDefault="00A83880" w:rsidP="004510A2">
      <w:pPr>
        <w:ind w:firstLine="708"/>
        <w:rPr>
          <w:rFonts w:ascii="Arial" w:hAnsi="Arial" w:cs="Arial"/>
          <w:sz w:val="20"/>
          <w:szCs w:val="20"/>
        </w:rPr>
      </w:pPr>
      <w:r w:rsidRPr="004C7104">
        <w:rPr>
          <w:rFonts w:ascii="Arial" w:hAnsi="Arial" w:cs="Arial"/>
          <w:sz w:val="20"/>
          <w:szCs w:val="20"/>
        </w:rPr>
        <w:t xml:space="preserve">Predstavnik izvajalca: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_____________________________</w:t>
      </w:r>
    </w:p>
    <w:p w14:paraId="60B0F473" w14:textId="77777777" w:rsidR="00480367" w:rsidRPr="004C7104" w:rsidRDefault="00480367" w:rsidP="00A83880">
      <w:pPr>
        <w:rPr>
          <w:rFonts w:ascii="Arial" w:hAnsi="Arial" w:cs="Arial"/>
          <w:b/>
          <w:bCs/>
          <w:sz w:val="20"/>
          <w:szCs w:val="20"/>
        </w:rPr>
      </w:pPr>
    </w:p>
    <w:p w14:paraId="3ED0888F" w14:textId="46811289" w:rsidR="00A83880" w:rsidRPr="004C7104" w:rsidRDefault="00A83880" w:rsidP="00A83880">
      <w:pPr>
        <w:rPr>
          <w:rFonts w:ascii="Arial" w:hAnsi="Arial" w:cs="Arial"/>
          <w:b/>
          <w:bCs/>
          <w:sz w:val="20"/>
          <w:szCs w:val="20"/>
        </w:rPr>
      </w:pPr>
      <w:r w:rsidRPr="004C7104">
        <w:rPr>
          <w:rFonts w:ascii="Arial" w:hAnsi="Arial" w:cs="Arial"/>
          <w:b/>
          <w:bCs/>
          <w:sz w:val="20"/>
          <w:szCs w:val="20"/>
        </w:rPr>
        <w:t>XVII.</w:t>
      </w:r>
      <w:r w:rsidRPr="004C7104">
        <w:rPr>
          <w:rFonts w:ascii="Arial" w:hAnsi="Arial" w:cs="Arial"/>
          <w:b/>
          <w:bCs/>
          <w:sz w:val="20"/>
          <w:szCs w:val="20"/>
        </w:rPr>
        <w:tab/>
        <w:t>ODSTOP OD POGODBE</w:t>
      </w:r>
    </w:p>
    <w:p w14:paraId="6113B927" w14:textId="1A2D9987"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CB2F9E3"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Izvajalec</w:t>
      </w:r>
      <w:r w:rsidRPr="004C7104">
        <w:rPr>
          <w:rFonts w:ascii="Arial" w:hAnsi="Arial" w:cs="Arial"/>
          <w:sz w:val="20"/>
          <w:szCs w:val="20"/>
        </w:rPr>
        <w:t xml:space="preserve"> ima pravico odstopiti od pogodbe v naslednjih primerih če:</w:t>
      </w:r>
    </w:p>
    <w:p w14:paraId="092968D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z deli ne more pričeti po krivdi naročnika ali koordinatorja v dogovorjenem roku po podpisu pogodbe,</w:t>
      </w:r>
    </w:p>
    <w:p w14:paraId="14A6A3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se dela prekinejo po krivdi naročnika ali koordinatorja,</w:t>
      </w:r>
    </w:p>
    <w:p w14:paraId="50E8B651" w14:textId="726D24A4" w:rsidR="00A83880" w:rsidRPr="004C7104" w:rsidRDefault="00A83880" w:rsidP="003E5F6B">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koordinator zamuja s plačilom situacij za več kot 30 dni od zapadlosti.</w:t>
      </w:r>
    </w:p>
    <w:p w14:paraId="6023A7DB" w14:textId="77777777" w:rsidR="003E5F6B" w:rsidRPr="004C7104" w:rsidRDefault="003E5F6B" w:rsidP="003E5F6B">
      <w:pPr>
        <w:ind w:left="142" w:hanging="142"/>
        <w:jc w:val="both"/>
        <w:rPr>
          <w:rFonts w:ascii="Arial" w:hAnsi="Arial" w:cs="Arial"/>
          <w:sz w:val="20"/>
          <w:szCs w:val="20"/>
        </w:rPr>
      </w:pPr>
    </w:p>
    <w:p w14:paraId="0AA72648"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Naročnik</w:t>
      </w:r>
      <w:r w:rsidRPr="004C7104">
        <w:rPr>
          <w:rFonts w:ascii="Arial" w:hAnsi="Arial" w:cs="Arial"/>
          <w:sz w:val="20"/>
          <w:szCs w:val="20"/>
        </w:rPr>
        <w:t xml:space="preserve"> ima pravico odstopiti od pogodbe, če:</w:t>
      </w:r>
    </w:p>
    <w:p w14:paraId="49745E5D" w14:textId="37D0735F"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po pisnem pozivu naročnika in dodatnem roku ne prične z deli ali z njimi po prekinitvi ne nadaljuje;</w:t>
      </w:r>
    </w:p>
    <w:p w14:paraId="52E6DBC7" w14:textId="02BFA632" w:rsidR="00DC5394" w:rsidRPr="004C7104" w:rsidRDefault="00DC5394" w:rsidP="00DC5394">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naročniku ne predloži  kopijo veljavne police - Zavarovanje odgovornosti za škodo najkasneje do uvedbe v delo;</w:t>
      </w:r>
    </w:p>
    <w:p w14:paraId="1054F73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zamuja z deli za več kot 20 dni po terminskem planu;</w:t>
      </w:r>
    </w:p>
    <w:p w14:paraId="269BF1B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 ugotovi, da izvajalec dela nekvalitetno in v nasprotju s pravili stroke pa izvajalec napak ne odpravi;</w:t>
      </w:r>
    </w:p>
    <w:p w14:paraId="4795987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brez soglasja naročnika odda dela podizvajalcem, ki niso bili navedeni v ponudbi;</w:t>
      </w:r>
    </w:p>
    <w:p w14:paraId="0ACFA645" w14:textId="77777777" w:rsidR="00480367" w:rsidRPr="004C7104" w:rsidRDefault="00A83880" w:rsidP="00480367">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določila te pogodbe in zaostaja z napredovanjem del po svoji krivdi za več kot 30% po terminskem planu,</w:t>
      </w:r>
    </w:p>
    <w:p w14:paraId="7ABF9EE0" w14:textId="4B6145D0" w:rsidR="00480367" w:rsidRPr="004C7104" w:rsidRDefault="00480367" w:rsidP="00480367">
      <w:pPr>
        <w:ind w:left="142" w:hanging="142"/>
        <w:jc w:val="both"/>
        <w:rPr>
          <w:rFonts w:ascii="Arial" w:hAnsi="Arial" w:cs="Arial"/>
          <w:sz w:val="20"/>
          <w:szCs w:val="20"/>
        </w:rPr>
      </w:pPr>
      <w:r w:rsidRPr="004C7104">
        <w:rPr>
          <w:rFonts w:ascii="Arial" w:hAnsi="Arial" w:cs="Arial"/>
          <w:sz w:val="20"/>
          <w:szCs w:val="20"/>
        </w:rPr>
        <w:t>•  izvajalec krši določila veljavne Uredbo o zelenem javnem naročanju,</w:t>
      </w:r>
    </w:p>
    <w:p w14:paraId="038A489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ne opravlja del po tej pogodbi v skladu s pravili stroke in pogoji v dokumentaciji,</w:t>
      </w:r>
    </w:p>
    <w:p w14:paraId="6B0FB1A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druge obveznosti, dogovorjene s to pogodbo;</w:t>
      </w:r>
    </w:p>
    <w:p w14:paraId="54203E7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 drugih razlogov na strani naročnika oz. koordinatorja.</w:t>
      </w:r>
    </w:p>
    <w:p w14:paraId="3C02D5C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Default="00A83880" w:rsidP="00A83880">
      <w:pPr>
        <w:jc w:val="both"/>
        <w:rPr>
          <w:rFonts w:ascii="Arial" w:hAnsi="Arial" w:cs="Arial"/>
          <w:sz w:val="20"/>
          <w:szCs w:val="20"/>
        </w:rPr>
      </w:pPr>
      <w:r w:rsidRPr="004C7104">
        <w:rPr>
          <w:rFonts w:ascii="Arial" w:hAnsi="Arial" w:cs="Arial"/>
          <w:sz w:val="20"/>
          <w:szCs w:val="20"/>
        </w:rPr>
        <w:t>Naročnik lahko od pogodbe odstopi brez postopka, opisanega v tem členu v primeru začetka enega od postopkov insolventnosti po ZFPPIPP zoper izvajalca.</w:t>
      </w:r>
    </w:p>
    <w:p w14:paraId="0829C7D6" w14:textId="77777777" w:rsidR="0080348B" w:rsidRPr="004C7104" w:rsidRDefault="0080348B" w:rsidP="00A83880">
      <w:pPr>
        <w:jc w:val="both"/>
        <w:rPr>
          <w:rFonts w:ascii="Arial" w:hAnsi="Arial" w:cs="Arial"/>
          <w:sz w:val="20"/>
          <w:szCs w:val="20"/>
        </w:rPr>
      </w:pPr>
    </w:p>
    <w:p w14:paraId="0C11B2D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XVIII.</w:t>
      </w:r>
      <w:r w:rsidRPr="004C7104">
        <w:rPr>
          <w:rFonts w:ascii="Arial" w:hAnsi="Arial" w:cs="Arial"/>
          <w:b/>
          <w:bCs/>
          <w:sz w:val="20"/>
          <w:szCs w:val="20"/>
        </w:rPr>
        <w:tab/>
        <w:t>RAZVEZNI POGOJ</w:t>
      </w:r>
    </w:p>
    <w:p w14:paraId="1E06FCFC" w14:textId="23884006"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D24145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Ta pogodba je sklenjena pod razveznim pogojem, ki se uresniči v primeru izpolnitve ene od naslednjih okoliščin:</w:t>
      </w:r>
    </w:p>
    <w:p w14:paraId="3C2CD0F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če bo naročnik seznanjen, da je sodišče s pravnomočno odločitvijo ugotovilo kršitev obveznosti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ali podizvajalca ali </w:t>
      </w:r>
    </w:p>
    <w:p w14:paraId="1E59E75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plačilom za delo, </w:t>
      </w:r>
    </w:p>
    <w:p w14:paraId="46D486D6"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delovnim časom, </w:t>
      </w:r>
    </w:p>
    <w:p w14:paraId="62458918"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počitki, </w:t>
      </w:r>
    </w:p>
    <w:p w14:paraId="20A95741"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C7104" w:rsidRDefault="00A83880" w:rsidP="00A83880">
      <w:pPr>
        <w:ind w:left="567"/>
        <w:jc w:val="both"/>
        <w:rPr>
          <w:rFonts w:ascii="Arial" w:hAnsi="Arial" w:cs="Arial"/>
          <w:sz w:val="20"/>
          <w:szCs w:val="20"/>
        </w:rPr>
      </w:pPr>
      <w:r w:rsidRPr="004C7104">
        <w:rPr>
          <w:rFonts w:ascii="Arial" w:hAnsi="Arial" w:cs="Arial"/>
          <w:sz w:val="20"/>
          <w:szCs w:val="20"/>
        </w:rPr>
        <w:t>in za kateri mu je bila s pravnomočno odločitvijo ali več pravnomočnimi odločitvami izrečena globa za prekršek,</w:t>
      </w:r>
    </w:p>
    <w:p w14:paraId="5DBFB6E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Izvajalec je dolžan pisno obvestiti naročnika o ugotovljeni kršitvi najkasneje v roku 5 delovnih dneh od pravnomočnosti odločitve državnega organa ali sodišča o kršitvah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pogodbe o izvedbi javnega naročila ali njegovega podizvajalca.</w:t>
      </w:r>
    </w:p>
    <w:p w14:paraId="0D660D01" w14:textId="77777777" w:rsidR="00922D17" w:rsidRPr="004C7104" w:rsidRDefault="00922D17" w:rsidP="00A83880">
      <w:pPr>
        <w:jc w:val="both"/>
        <w:rPr>
          <w:rFonts w:ascii="Arial" w:hAnsi="Arial" w:cs="Arial"/>
          <w:sz w:val="20"/>
          <w:szCs w:val="20"/>
        </w:rPr>
      </w:pPr>
    </w:p>
    <w:p w14:paraId="7560777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XIX.</w:t>
      </w:r>
      <w:r w:rsidRPr="004C7104">
        <w:rPr>
          <w:rFonts w:ascii="Arial" w:hAnsi="Arial" w:cs="Arial"/>
          <w:b/>
          <w:bCs/>
          <w:sz w:val="20"/>
          <w:szCs w:val="20"/>
        </w:rPr>
        <w:tab/>
        <w:t>UPORABA PRAVA</w:t>
      </w:r>
    </w:p>
    <w:p w14:paraId="10D47BBC" w14:textId="713C88A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29B8AE0" w14:textId="1F0DA8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C7104" w:rsidRDefault="00922D17" w:rsidP="00A83880">
      <w:pPr>
        <w:jc w:val="both"/>
        <w:rPr>
          <w:rFonts w:ascii="Arial" w:hAnsi="Arial" w:cs="Arial"/>
          <w:sz w:val="20"/>
          <w:szCs w:val="20"/>
        </w:rPr>
      </w:pPr>
    </w:p>
    <w:p w14:paraId="77CC520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XX.</w:t>
      </w:r>
      <w:r w:rsidRPr="004C7104">
        <w:rPr>
          <w:rFonts w:ascii="Arial" w:hAnsi="Arial" w:cs="Arial"/>
          <w:b/>
          <w:bCs/>
          <w:sz w:val="20"/>
          <w:szCs w:val="20"/>
        </w:rPr>
        <w:tab/>
        <w:t>PREHODNE IN KONČNE DOLOČBE</w:t>
      </w:r>
    </w:p>
    <w:p w14:paraId="74736AEC" w14:textId="6ABA134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AD9C9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Morebitne spore, ki bi izvirali iz te pogodbe, bodo pogodbene stranke skušale reševati sporazumno. </w:t>
      </w:r>
    </w:p>
    <w:p w14:paraId="6006F3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to ne bo  mogoče, je za reševanje sporov pristojno stvarno in krajevno pristojno sodišče. </w:t>
      </w:r>
    </w:p>
    <w:p w14:paraId="19D9478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statusne spremembe pogodbenih strank, se vse obveznosti po tej pogodbi prenesejo na njihove pravne naslednike.</w:t>
      </w:r>
    </w:p>
    <w:p w14:paraId="787EFAA2" w14:textId="21F3EB9C"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A6203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B3978C6" w14:textId="7CAAF673" w:rsidR="00A83880" w:rsidRPr="004C7104" w:rsidRDefault="00A83880" w:rsidP="00A83880">
      <w:pPr>
        <w:rPr>
          <w:rFonts w:ascii="Arial" w:hAnsi="Arial" w:cs="Arial"/>
          <w:sz w:val="20"/>
          <w:szCs w:val="20"/>
        </w:rPr>
      </w:pPr>
      <w:r w:rsidRPr="004C7104">
        <w:rPr>
          <w:rFonts w:ascii="Arial" w:hAnsi="Arial" w:cs="Arial"/>
          <w:sz w:val="20"/>
          <w:szCs w:val="20"/>
        </w:rPr>
        <w:t>Pogodba je sklenjena in začne veljati, ko jo podpišejo vse pogodbene stranke.</w:t>
      </w:r>
    </w:p>
    <w:p w14:paraId="0999D291" w14:textId="3CA8B3EB" w:rsidR="005E1493" w:rsidRDefault="00A83880" w:rsidP="00147CC9">
      <w:pPr>
        <w:jc w:val="both"/>
        <w:rPr>
          <w:rFonts w:ascii="Arial" w:hAnsi="Arial" w:cs="Arial"/>
          <w:sz w:val="20"/>
          <w:szCs w:val="20"/>
        </w:rPr>
      </w:pPr>
      <w:r w:rsidRPr="004C7104">
        <w:rPr>
          <w:rFonts w:ascii="Arial" w:hAnsi="Arial" w:cs="Arial"/>
          <w:sz w:val="20"/>
          <w:szCs w:val="20"/>
        </w:rPr>
        <w:t xml:space="preserve">Pogodba je sestavljena v </w:t>
      </w:r>
      <w:r w:rsidR="00707A3C">
        <w:rPr>
          <w:rFonts w:ascii="Arial" w:hAnsi="Arial" w:cs="Arial"/>
          <w:sz w:val="20"/>
          <w:szCs w:val="20"/>
        </w:rPr>
        <w:t>peti</w:t>
      </w:r>
      <w:r w:rsidRPr="004C7104">
        <w:rPr>
          <w:rFonts w:ascii="Arial" w:hAnsi="Arial" w:cs="Arial"/>
          <w:sz w:val="20"/>
          <w:szCs w:val="20"/>
        </w:rPr>
        <w:t>h (</w:t>
      </w:r>
      <w:r w:rsidR="00707A3C">
        <w:rPr>
          <w:rFonts w:ascii="Arial" w:hAnsi="Arial" w:cs="Arial"/>
          <w:sz w:val="20"/>
          <w:szCs w:val="20"/>
        </w:rPr>
        <w:t>5</w:t>
      </w:r>
      <w:r w:rsidRPr="004C7104">
        <w:rPr>
          <w:rFonts w:ascii="Arial" w:hAnsi="Arial" w:cs="Arial"/>
          <w:sz w:val="20"/>
          <w:szCs w:val="20"/>
        </w:rPr>
        <w:t>) enakih izvodih, od katerih prejme MOV dva (2) izvoda, ostale pogodbene stranke pa en (1) izvod.</w:t>
      </w:r>
      <w:r w:rsidRPr="004C7104">
        <w:rPr>
          <w:rFonts w:ascii="Arial" w:hAnsi="Arial" w:cs="Arial"/>
          <w:sz w:val="20"/>
          <w:szCs w:val="20"/>
        </w:rPr>
        <w:tab/>
      </w:r>
    </w:p>
    <w:p w14:paraId="2F0B1D3B" w14:textId="586D389F" w:rsidR="00147CC9" w:rsidRDefault="00147CC9" w:rsidP="00147CC9">
      <w:pPr>
        <w:jc w:val="both"/>
        <w:rPr>
          <w:rFonts w:ascii="Arial" w:hAnsi="Arial" w:cs="Arial"/>
          <w:sz w:val="20"/>
          <w:szCs w:val="20"/>
        </w:rPr>
      </w:pPr>
    </w:p>
    <w:p w14:paraId="712223F2" w14:textId="45C9E23D" w:rsidR="00147CC9" w:rsidRDefault="00147CC9" w:rsidP="00147CC9">
      <w:pPr>
        <w:jc w:val="both"/>
        <w:rPr>
          <w:rFonts w:ascii="Arial" w:hAnsi="Arial" w:cs="Arial"/>
          <w:sz w:val="20"/>
          <w:szCs w:val="20"/>
        </w:rPr>
      </w:pPr>
    </w:p>
    <w:p w14:paraId="6A11EC7C" w14:textId="77777777" w:rsidR="00147CC9" w:rsidRPr="004C7104" w:rsidRDefault="00147CC9" w:rsidP="00147CC9">
      <w:pPr>
        <w:jc w:val="both"/>
        <w:rPr>
          <w:rFonts w:ascii="Arial" w:hAnsi="Arial" w:cs="Arial"/>
          <w:sz w:val="20"/>
          <w:szCs w:val="20"/>
        </w:rPr>
      </w:pPr>
    </w:p>
    <w:p w14:paraId="5914E319" w14:textId="115915C5" w:rsidR="005E1493" w:rsidRPr="004C7104" w:rsidRDefault="005E1493"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1238" w14:paraId="72D232E9" w14:textId="77777777" w:rsidTr="008015C2">
        <w:tc>
          <w:tcPr>
            <w:tcW w:w="4530" w:type="dxa"/>
          </w:tcPr>
          <w:p w14:paraId="27B11D16" w14:textId="1AC21781" w:rsidR="000F1238" w:rsidRDefault="000F1238" w:rsidP="000F1238">
            <w:pPr>
              <w:rPr>
                <w:rFonts w:ascii="Arial" w:hAnsi="Arial" w:cs="Arial"/>
                <w:sz w:val="20"/>
                <w:szCs w:val="20"/>
              </w:rPr>
            </w:pPr>
            <w:r w:rsidRPr="004C7104">
              <w:rPr>
                <w:rFonts w:ascii="Arial" w:hAnsi="Arial" w:cs="Arial"/>
                <w:sz w:val="20"/>
                <w:szCs w:val="20"/>
              </w:rPr>
              <w:lastRenderedPageBreak/>
              <w:t>V ……………….., dne …………………</w:t>
            </w:r>
          </w:p>
          <w:p w14:paraId="230C81E9" w14:textId="77777777" w:rsidR="000F1238" w:rsidRPr="004C7104" w:rsidRDefault="000F1238" w:rsidP="000F1238">
            <w:pPr>
              <w:rPr>
                <w:rFonts w:ascii="Arial" w:hAnsi="Arial" w:cs="Arial"/>
                <w:sz w:val="20"/>
                <w:szCs w:val="20"/>
              </w:rPr>
            </w:pPr>
          </w:p>
          <w:p w14:paraId="50B59F78" w14:textId="77777777" w:rsidR="000F1238" w:rsidRPr="004C7104" w:rsidRDefault="000F1238" w:rsidP="000F1238">
            <w:pPr>
              <w:rPr>
                <w:rFonts w:ascii="Arial" w:hAnsi="Arial" w:cs="Arial"/>
                <w:sz w:val="20"/>
                <w:szCs w:val="20"/>
              </w:rPr>
            </w:pPr>
            <w:r w:rsidRPr="004C7104">
              <w:rPr>
                <w:rFonts w:ascii="Arial" w:hAnsi="Arial" w:cs="Arial"/>
                <w:sz w:val="20"/>
                <w:szCs w:val="20"/>
              </w:rPr>
              <w:t>Številka:</w:t>
            </w:r>
          </w:p>
          <w:p w14:paraId="2EEB7A5D" w14:textId="31E09D83" w:rsidR="000F1238" w:rsidRDefault="000F1238" w:rsidP="000F1238">
            <w:pPr>
              <w:rPr>
                <w:rFonts w:ascii="Arial" w:hAnsi="Arial" w:cs="Arial"/>
                <w:sz w:val="20"/>
                <w:szCs w:val="20"/>
              </w:rPr>
            </w:pPr>
            <w:r w:rsidRPr="004C7104">
              <w:rPr>
                <w:rFonts w:ascii="Arial" w:hAnsi="Arial" w:cs="Arial"/>
                <w:sz w:val="20"/>
                <w:szCs w:val="20"/>
              </w:rPr>
              <w:t xml:space="preserve">Izvajalec: </w:t>
            </w:r>
          </w:p>
          <w:p w14:paraId="11078A94" w14:textId="77777777" w:rsidR="000F1238" w:rsidRDefault="000F1238" w:rsidP="000F1238">
            <w:pPr>
              <w:rPr>
                <w:rFonts w:ascii="Arial" w:hAnsi="Arial" w:cs="Arial"/>
                <w:sz w:val="20"/>
                <w:szCs w:val="20"/>
              </w:rPr>
            </w:pPr>
          </w:p>
          <w:p w14:paraId="6BB1CD3B" w14:textId="274220A7" w:rsidR="000F1238" w:rsidRDefault="000F1238" w:rsidP="000F1238">
            <w:pPr>
              <w:rPr>
                <w:rFonts w:ascii="Arial" w:hAnsi="Arial" w:cs="Arial"/>
                <w:sz w:val="20"/>
                <w:szCs w:val="20"/>
              </w:rPr>
            </w:pPr>
            <w:r w:rsidRPr="004C7104">
              <w:rPr>
                <w:rFonts w:ascii="Arial" w:hAnsi="Arial" w:cs="Arial"/>
                <w:sz w:val="20"/>
                <w:szCs w:val="20"/>
              </w:rPr>
              <w:t>Direktor:</w:t>
            </w:r>
          </w:p>
        </w:tc>
        <w:tc>
          <w:tcPr>
            <w:tcW w:w="4530" w:type="dxa"/>
          </w:tcPr>
          <w:p w14:paraId="35AE6A22" w14:textId="4ACB6225" w:rsidR="000F1238" w:rsidRDefault="000F1238" w:rsidP="000F1238">
            <w:pPr>
              <w:rPr>
                <w:rFonts w:ascii="Arial" w:hAnsi="Arial" w:cs="Arial"/>
                <w:sz w:val="20"/>
                <w:szCs w:val="20"/>
              </w:rPr>
            </w:pPr>
            <w:r w:rsidRPr="004C7104">
              <w:rPr>
                <w:rFonts w:ascii="Arial" w:hAnsi="Arial" w:cs="Arial"/>
                <w:sz w:val="20"/>
                <w:szCs w:val="20"/>
              </w:rPr>
              <w:t>Velenje, dne …………………………</w:t>
            </w:r>
          </w:p>
          <w:p w14:paraId="77810978" w14:textId="77777777" w:rsidR="008015C2" w:rsidRPr="004C7104" w:rsidRDefault="008015C2" w:rsidP="000F1238">
            <w:pPr>
              <w:rPr>
                <w:rFonts w:ascii="Arial" w:hAnsi="Arial" w:cs="Arial"/>
                <w:sz w:val="20"/>
                <w:szCs w:val="20"/>
              </w:rPr>
            </w:pPr>
          </w:p>
          <w:p w14:paraId="1EA9FF98" w14:textId="77777777" w:rsidR="000F1238" w:rsidRDefault="000F1238" w:rsidP="00AA373E">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77CB978D" w14:textId="77777777" w:rsidR="000F1238" w:rsidRDefault="000F1238" w:rsidP="00AA373E">
            <w:pPr>
              <w:rPr>
                <w:rFonts w:ascii="Arial" w:hAnsi="Arial" w:cs="Arial"/>
                <w:sz w:val="20"/>
                <w:szCs w:val="20"/>
              </w:rPr>
            </w:pPr>
            <w:r w:rsidRPr="004C7104">
              <w:rPr>
                <w:rFonts w:ascii="Arial" w:hAnsi="Arial" w:cs="Arial"/>
                <w:sz w:val="20"/>
                <w:szCs w:val="20"/>
              </w:rPr>
              <w:t>Mestna občina Velenje</w:t>
            </w:r>
          </w:p>
          <w:p w14:paraId="43613FF8" w14:textId="77777777" w:rsidR="008015C2" w:rsidRDefault="008015C2" w:rsidP="00AA373E">
            <w:pPr>
              <w:rPr>
                <w:rFonts w:ascii="Arial" w:hAnsi="Arial" w:cs="Arial"/>
                <w:sz w:val="20"/>
                <w:szCs w:val="20"/>
              </w:rPr>
            </w:pPr>
            <w:r>
              <w:rPr>
                <w:rFonts w:ascii="Arial" w:hAnsi="Arial" w:cs="Arial"/>
                <w:sz w:val="20"/>
                <w:szCs w:val="20"/>
              </w:rPr>
              <w:t>Peter Dermol, župan</w:t>
            </w:r>
          </w:p>
          <w:p w14:paraId="1C6EDEAE" w14:textId="6F34B00E" w:rsidR="008015C2" w:rsidRDefault="008015C2" w:rsidP="00AA373E">
            <w:pPr>
              <w:rPr>
                <w:rFonts w:ascii="Arial" w:hAnsi="Arial" w:cs="Arial"/>
                <w:sz w:val="20"/>
                <w:szCs w:val="20"/>
              </w:rPr>
            </w:pPr>
          </w:p>
          <w:p w14:paraId="53530E9B" w14:textId="77777777" w:rsidR="00FC5D12" w:rsidRDefault="00FC5D12" w:rsidP="00AA373E">
            <w:pPr>
              <w:rPr>
                <w:rFonts w:ascii="Arial" w:hAnsi="Arial" w:cs="Arial"/>
                <w:sz w:val="20"/>
                <w:szCs w:val="20"/>
              </w:rPr>
            </w:pPr>
          </w:p>
          <w:p w14:paraId="1F1B3BCF" w14:textId="04DFE55D" w:rsidR="008015C2" w:rsidRDefault="008015C2" w:rsidP="00AA373E">
            <w:pPr>
              <w:rPr>
                <w:rFonts w:ascii="Arial" w:hAnsi="Arial" w:cs="Arial"/>
                <w:sz w:val="20"/>
                <w:szCs w:val="20"/>
              </w:rPr>
            </w:pPr>
          </w:p>
        </w:tc>
      </w:tr>
      <w:tr w:rsidR="000F1238" w14:paraId="01952866" w14:textId="77777777" w:rsidTr="008015C2">
        <w:tc>
          <w:tcPr>
            <w:tcW w:w="4530" w:type="dxa"/>
          </w:tcPr>
          <w:p w14:paraId="04F81620" w14:textId="77777777" w:rsidR="000F1238" w:rsidRDefault="000F1238" w:rsidP="00AA373E">
            <w:pPr>
              <w:rPr>
                <w:rFonts w:ascii="Arial" w:hAnsi="Arial" w:cs="Arial"/>
                <w:sz w:val="20"/>
                <w:szCs w:val="20"/>
              </w:rPr>
            </w:pPr>
          </w:p>
        </w:tc>
        <w:tc>
          <w:tcPr>
            <w:tcW w:w="4530" w:type="dxa"/>
          </w:tcPr>
          <w:p w14:paraId="6A21DFE0" w14:textId="2A6B9211" w:rsidR="008015C2" w:rsidRDefault="008015C2" w:rsidP="008015C2">
            <w:pPr>
              <w:rPr>
                <w:rFonts w:ascii="Arial" w:hAnsi="Arial" w:cs="Arial"/>
                <w:sz w:val="20"/>
                <w:szCs w:val="20"/>
              </w:rPr>
            </w:pPr>
            <w:r>
              <w:rPr>
                <w:rFonts w:ascii="Arial" w:hAnsi="Arial" w:cs="Arial"/>
                <w:sz w:val="20"/>
                <w:szCs w:val="20"/>
              </w:rPr>
              <w:t>Šoštanj</w:t>
            </w:r>
            <w:r w:rsidRPr="004C7104">
              <w:rPr>
                <w:rFonts w:ascii="Arial" w:hAnsi="Arial" w:cs="Arial"/>
                <w:sz w:val="20"/>
                <w:szCs w:val="20"/>
              </w:rPr>
              <w:t>, dne …………………………</w:t>
            </w:r>
          </w:p>
          <w:p w14:paraId="30967C9A" w14:textId="77777777" w:rsidR="008015C2" w:rsidRPr="004C7104" w:rsidRDefault="008015C2" w:rsidP="008015C2">
            <w:pPr>
              <w:rPr>
                <w:rFonts w:ascii="Arial" w:hAnsi="Arial" w:cs="Arial"/>
                <w:sz w:val="20"/>
                <w:szCs w:val="20"/>
              </w:rPr>
            </w:pPr>
          </w:p>
          <w:p w14:paraId="1836ECD3" w14:textId="77777777" w:rsidR="008015C2" w:rsidRDefault="008015C2" w:rsidP="008015C2">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0E281C11" w14:textId="008EDB4A" w:rsidR="008015C2" w:rsidRDefault="008015C2" w:rsidP="008015C2">
            <w:pPr>
              <w:rPr>
                <w:rFonts w:ascii="Arial" w:hAnsi="Arial" w:cs="Arial"/>
                <w:sz w:val="20"/>
                <w:szCs w:val="20"/>
              </w:rPr>
            </w:pPr>
            <w:r>
              <w:rPr>
                <w:rFonts w:ascii="Arial" w:hAnsi="Arial" w:cs="Arial"/>
                <w:sz w:val="20"/>
                <w:szCs w:val="20"/>
              </w:rPr>
              <w:t>Občina Šoštanj</w:t>
            </w:r>
          </w:p>
          <w:p w14:paraId="08C72B49" w14:textId="77777777" w:rsidR="000F1238" w:rsidRDefault="008015C2" w:rsidP="008015C2">
            <w:pPr>
              <w:rPr>
                <w:rFonts w:ascii="Arial" w:hAnsi="Arial" w:cs="Arial"/>
                <w:sz w:val="20"/>
                <w:szCs w:val="20"/>
              </w:rPr>
            </w:pPr>
            <w:r>
              <w:rPr>
                <w:rFonts w:ascii="Arial" w:hAnsi="Arial" w:cs="Arial"/>
                <w:sz w:val="20"/>
                <w:szCs w:val="20"/>
              </w:rPr>
              <w:t>Darko Menih, župan</w:t>
            </w:r>
          </w:p>
          <w:p w14:paraId="05A597F5" w14:textId="77777777" w:rsidR="008015C2" w:rsidRDefault="008015C2" w:rsidP="008015C2">
            <w:pPr>
              <w:rPr>
                <w:rFonts w:ascii="Arial" w:hAnsi="Arial" w:cs="Arial"/>
                <w:sz w:val="20"/>
                <w:szCs w:val="20"/>
              </w:rPr>
            </w:pPr>
          </w:p>
          <w:p w14:paraId="2B5005B8" w14:textId="77777777" w:rsidR="00FC5D12" w:rsidRDefault="00FC5D12" w:rsidP="008015C2">
            <w:pPr>
              <w:rPr>
                <w:rFonts w:ascii="Arial" w:hAnsi="Arial" w:cs="Arial"/>
                <w:sz w:val="20"/>
                <w:szCs w:val="20"/>
              </w:rPr>
            </w:pPr>
          </w:p>
          <w:p w14:paraId="3C75784E" w14:textId="3CC34C39" w:rsidR="00FC5D12" w:rsidRDefault="00FC5D12" w:rsidP="008015C2">
            <w:pPr>
              <w:rPr>
                <w:rFonts w:ascii="Arial" w:hAnsi="Arial" w:cs="Arial"/>
                <w:sz w:val="20"/>
                <w:szCs w:val="20"/>
              </w:rPr>
            </w:pPr>
          </w:p>
        </w:tc>
      </w:tr>
      <w:tr w:rsidR="000F1238" w14:paraId="399F1AC6" w14:textId="77777777" w:rsidTr="008015C2">
        <w:tc>
          <w:tcPr>
            <w:tcW w:w="4530" w:type="dxa"/>
          </w:tcPr>
          <w:p w14:paraId="523B7F49" w14:textId="77777777" w:rsidR="000F1238" w:rsidRDefault="000F1238" w:rsidP="00AA373E">
            <w:pPr>
              <w:rPr>
                <w:rFonts w:ascii="Arial" w:hAnsi="Arial" w:cs="Arial"/>
                <w:sz w:val="20"/>
                <w:szCs w:val="20"/>
              </w:rPr>
            </w:pPr>
          </w:p>
        </w:tc>
        <w:tc>
          <w:tcPr>
            <w:tcW w:w="4530" w:type="dxa"/>
          </w:tcPr>
          <w:p w14:paraId="547DF172" w14:textId="77777777" w:rsidR="008015C2" w:rsidRDefault="008015C2" w:rsidP="008015C2">
            <w:pPr>
              <w:rPr>
                <w:rFonts w:ascii="Arial" w:hAnsi="Arial" w:cs="Arial"/>
                <w:sz w:val="20"/>
                <w:szCs w:val="20"/>
              </w:rPr>
            </w:pPr>
            <w:r w:rsidRPr="004C7104">
              <w:rPr>
                <w:rFonts w:ascii="Arial" w:hAnsi="Arial" w:cs="Arial"/>
                <w:sz w:val="20"/>
                <w:szCs w:val="20"/>
              </w:rPr>
              <w:t>Velenje, dne …………………………</w:t>
            </w:r>
          </w:p>
          <w:p w14:paraId="7EA48FF5" w14:textId="77777777" w:rsidR="008015C2" w:rsidRPr="004C7104" w:rsidRDefault="008015C2" w:rsidP="008015C2">
            <w:pPr>
              <w:rPr>
                <w:rFonts w:ascii="Arial" w:hAnsi="Arial" w:cs="Arial"/>
                <w:sz w:val="20"/>
                <w:szCs w:val="20"/>
              </w:rPr>
            </w:pPr>
          </w:p>
          <w:p w14:paraId="0A339947" w14:textId="5E2C0D59" w:rsidR="008015C2" w:rsidRDefault="008015C2" w:rsidP="008015C2">
            <w:pPr>
              <w:rPr>
                <w:rFonts w:ascii="Arial" w:hAnsi="Arial" w:cs="Arial"/>
                <w:sz w:val="20"/>
                <w:szCs w:val="20"/>
              </w:rPr>
            </w:pPr>
            <w:r>
              <w:rPr>
                <w:rFonts w:ascii="Arial" w:hAnsi="Arial" w:cs="Arial"/>
                <w:sz w:val="20"/>
                <w:szCs w:val="20"/>
              </w:rPr>
              <w:t>Koordinator:</w:t>
            </w:r>
          </w:p>
          <w:p w14:paraId="788BE23A" w14:textId="47FD1545" w:rsidR="008015C2" w:rsidRDefault="008015C2" w:rsidP="008015C2">
            <w:pPr>
              <w:rPr>
                <w:rFonts w:ascii="Arial" w:hAnsi="Arial" w:cs="Arial"/>
                <w:sz w:val="20"/>
                <w:szCs w:val="20"/>
              </w:rPr>
            </w:pPr>
            <w:r>
              <w:rPr>
                <w:rFonts w:ascii="Arial" w:hAnsi="Arial" w:cs="Arial"/>
                <w:sz w:val="20"/>
                <w:szCs w:val="20"/>
              </w:rPr>
              <w:t>Komunalno podjetje Velenje, d. o .o.</w:t>
            </w:r>
          </w:p>
          <w:p w14:paraId="4F8EF022" w14:textId="06C9BC80" w:rsidR="000F1238" w:rsidRDefault="008015C2" w:rsidP="008015C2">
            <w:pPr>
              <w:rPr>
                <w:rFonts w:ascii="Arial" w:hAnsi="Arial" w:cs="Arial"/>
                <w:sz w:val="20"/>
                <w:szCs w:val="20"/>
              </w:rPr>
            </w:pPr>
            <w:r>
              <w:rPr>
                <w:rFonts w:ascii="Arial" w:hAnsi="Arial" w:cs="Arial"/>
                <w:sz w:val="20"/>
                <w:szCs w:val="20"/>
              </w:rPr>
              <w:t>mag. Gašper Škarja, direktor</w:t>
            </w:r>
          </w:p>
        </w:tc>
      </w:tr>
    </w:tbl>
    <w:p w14:paraId="21A4D852" w14:textId="4C0B8CA4" w:rsidR="005E1493" w:rsidRPr="004C7104" w:rsidRDefault="005E1493" w:rsidP="00AA373E">
      <w:pPr>
        <w:spacing w:after="0" w:line="240" w:lineRule="auto"/>
        <w:rPr>
          <w:rFonts w:ascii="Arial" w:hAnsi="Arial" w:cs="Arial"/>
          <w:sz w:val="20"/>
          <w:szCs w:val="20"/>
        </w:rPr>
      </w:pPr>
    </w:p>
    <w:p w14:paraId="721F5B06" w14:textId="37F3E127" w:rsidR="005E1493" w:rsidRPr="004C7104" w:rsidRDefault="005E1493" w:rsidP="00AA373E">
      <w:pPr>
        <w:spacing w:after="0" w:line="240" w:lineRule="auto"/>
        <w:rPr>
          <w:rFonts w:ascii="Arial" w:hAnsi="Arial" w:cs="Arial"/>
          <w:sz w:val="20"/>
          <w:szCs w:val="20"/>
        </w:rPr>
      </w:pPr>
    </w:p>
    <w:p w14:paraId="22116545" w14:textId="1066C237" w:rsidR="005E1493" w:rsidRPr="004C7104" w:rsidRDefault="005E1493" w:rsidP="00AA373E">
      <w:pPr>
        <w:spacing w:after="0" w:line="240" w:lineRule="auto"/>
        <w:rPr>
          <w:rFonts w:ascii="Arial" w:hAnsi="Arial" w:cs="Arial"/>
          <w:sz w:val="20"/>
          <w:szCs w:val="20"/>
        </w:rPr>
      </w:pPr>
    </w:p>
    <w:p w14:paraId="513569A8" w14:textId="09233C49" w:rsidR="005E1493" w:rsidRPr="004C7104" w:rsidRDefault="005E1493" w:rsidP="00AA373E">
      <w:pPr>
        <w:spacing w:after="0" w:line="240" w:lineRule="auto"/>
        <w:rPr>
          <w:rFonts w:ascii="Arial" w:hAnsi="Arial" w:cs="Arial"/>
          <w:sz w:val="20"/>
          <w:szCs w:val="20"/>
        </w:rPr>
      </w:pPr>
    </w:p>
    <w:p w14:paraId="27CC5F5D" w14:textId="66733804" w:rsidR="005E1493" w:rsidRPr="004C7104" w:rsidRDefault="005E1493" w:rsidP="00AA373E">
      <w:pPr>
        <w:spacing w:after="0" w:line="240" w:lineRule="auto"/>
        <w:rPr>
          <w:rFonts w:ascii="Arial" w:hAnsi="Arial" w:cs="Arial"/>
          <w:sz w:val="20"/>
          <w:szCs w:val="20"/>
        </w:rPr>
      </w:pPr>
    </w:p>
    <w:p w14:paraId="6D38EB5C" w14:textId="3BAA1691" w:rsidR="005E1493" w:rsidRPr="004C7104" w:rsidRDefault="005E1493" w:rsidP="00AA373E">
      <w:pPr>
        <w:spacing w:after="0" w:line="240" w:lineRule="auto"/>
        <w:rPr>
          <w:rFonts w:ascii="Arial" w:hAnsi="Arial" w:cs="Arial"/>
          <w:sz w:val="20"/>
          <w:szCs w:val="20"/>
        </w:rPr>
      </w:pPr>
    </w:p>
    <w:p w14:paraId="0730931E" w14:textId="6D88A297" w:rsidR="005E1493" w:rsidRPr="004C7104" w:rsidRDefault="005E1493" w:rsidP="00AA373E">
      <w:pPr>
        <w:spacing w:after="0" w:line="240" w:lineRule="auto"/>
        <w:rPr>
          <w:rFonts w:ascii="Arial" w:hAnsi="Arial" w:cs="Arial"/>
          <w:sz w:val="20"/>
          <w:szCs w:val="20"/>
        </w:rPr>
      </w:pPr>
    </w:p>
    <w:p w14:paraId="2DD259A4" w14:textId="79C5B9DF" w:rsidR="005E1493" w:rsidRPr="004C7104" w:rsidRDefault="005E1493" w:rsidP="00AA373E">
      <w:pPr>
        <w:spacing w:after="0" w:line="240" w:lineRule="auto"/>
        <w:rPr>
          <w:rFonts w:ascii="Arial" w:hAnsi="Arial" w:cs="Arial"/>
          <w:sz w:val="20"/>
          <w:szCs w:val="20"/>
        </w:rPr>
      </w:pPr>
    </w:p>
    <w:p w14:paraId="3178A34A" w14:textId="7C1D0A59" w:rsidR="005E1493" w:rsidRPr="004C7104" w:rsidRDefault="005E1493" w:rsidP="00AA373E">
      <w:pPr>
        <w:spacing w:after="0" w:line="240" w:lineRule="auto"/>
        <w:rPr>
          <w:rFonts w:ascii="Arial" w:hAnsi="Arial" w:cs="Arial"/>
          <w:sz w:val="20"/>
          <w:szCs w:val="20"/>
        </w:rPr>
      </w:pPr>
    </w:p>
    <w:p w14:paraId="0122E894" w14:textId="33412D24" w:rsidR="005E1493" w:rsidRPr="004C7104" w:rsidRDefault="005E1493" w:rsidP="00AA373E">
      <w:pPr>
        <w:spacing w:after="0" w:line="240" w:lineRule="auto"/>
        <w:rPr>
          <w:rFonts w:ascii="Arial" w:hAnsi="Arial" w:cs="Arial"/>
          <w:sz w:val="20"/>
          <w:szCs w:val="20"/>
        </w:rPr>
      </w:pPr>
    </w:p>
    <w:p w14:paraId="666D7A78" w14:textId="1100425F" w:rsidR="005E1493" w:rsidRPr="004C7104" w:rsidRDefault="005E1493" w:rsidP="00AA373E">
      <w:pPr>
        <w:spacing w:after="0" w:line="240" w:lineRule="auto"/>
        <w:rPr>
          <w:rFonts w:ascii="Arial" w:hAnsi="Arial" w:cs="Arial"/>
          <w:sz w:val="20"/>
          <w:szCs w:val="20"/>
        </w:rPr>
      </w:pPr>
    </w:p>
    <w:p w14:paraId="51FF008A" w14:textId="3EC499A8" w:rsidR="005E1493" w:rsidRDefault="005E1493" w:rsidP="00AA373E">
      <w:pPr>
        <w:spacing w:after="0" w:line="240" w:lineRule="auto"/>
        <w:rPr>
          <w:rFonts w:ascii="Arial" w:hAnsi="Arial" w:cs="Arial"/>
          <w:sz w:val="20"/>
          <w:szCs w:val="20"/>
        </w:rPr>
      </w:pPr>
    </w:p>
    <w:p w14:paraId="17478E9C" w14:textId="2F36C293" w:rsidR="005E1493" w:rsidRDefault="005E1493" w:rsidP="00AA373E">
      <w:pPr>
        <w:spacing w:after="0" w:line="240" w:lineRule="auto"/>
        <w:rPr>
          <w:rFonts w:ascii="Arial" w:hAnsi="Arial" w:cs="Arial"/>
          <w:sz w:val="20"/>
          <w:szCs w:val="20"/>
        </w:rPr>
      </w:pPr>
    </w:p>
    <w:p w14:paraId="62D35B51" w14:textId="61630B10" w:rsidR="005E1493" w:rsidRDefault="005E1493" w:rsidP="00AA373E">
      <w:pPr>
        <w:spacing w:after="0" w:line="240" w:lineRule="auto"/>
        <w:rPr>
          <w:rFonts w:ascii="Arial" w:hAnsi="Arial" w:cs="Arial"/>
          <w:sz w:val="20"/>
          <w:szCs w:val="20"/>
        </w:rPr>
      </w:pPr>
    </w:p>
    <w:p w14:paraId="2FAC6072" w14:textId="02FCC405" w:rsidR="005E1493" w:rsidRDefault="005E1493" w:rsidP="00AA373E">
      <w:pPr>
        <w:spacing w:after="0" w:line="240" w:lineRule="auto"/>
        <w:rPr>
          <w:rFonts w:ascii="Arial" w:hAnsi="Arial" w:cs="Arial"/>
          <w:sz w:val="20"/>
          <w:szCs w:val="20"/>
        </w:rPr>
      </w:pPr>
    </w:p>
    <w:p w14:paraId="35F895AF" w14:textId="1C933850" w:rsidR="005E1493" w:rsidRDefault="005E1493" w:rsidP="00AA373E">
      <w:pPr>
        <w:spacing w:after="0" w:line="240" w:lineRule="auto"/>
        <w:rPr>
          <w:rFonts w:ascii="Arial" w:hAnsi="Arial" w:cs="Arial"/>
          <w:sz w:val="20"/>
          <w:szCs w:val="20"/>
        </w:rPr>
      </w:pPr>
    </w:p>
    <w:p w14:paraId="56E42875" w14:textId="09F0F0B7" w:rsidR="005E1493" w:rsidRDefault="005E1493" w:rsidP="00AA373E">
      <w:pPr>
        <w:spacing w:after="0" w:line="240" w:lineRule="auto"/>
        <w:rPr>
          <w:rFonts w:ascii="Arial" w:hAnsi="Arial" w:cs="Arial"/>
          <w:sz w:val="20"/>
          <w:szCs w:val="20"/>
        </w:rPr>
      </w:pPr>
    </w:p>
    <w:p w14:paraId="7B4F58A5" w14:textId="2E08ACAD" w:rsidR="005E1493" w:rsidRDefault="005E1493" w:rsidP="00AA373E">
      <w:pPr>
        <w:spacing w:after="0" w:line="240" w:lineRule="auto"/>
        <w:rPr>
          <w:rFonts w:ascii="Arial" w:hAnsi="Arial" w:cs="Arial"/>
          <w:sz w:val="20"/>
          <w:szCs w:val="20"/>
        </w:rPr>
      </w:pPr>
    </w:p>
    <w:p w14:paraId="1DD530B5" w14:textId="16BA4AA7" w:rsidR="005E1493" w:rsidRDefault="005E1493" w:rsidP="00AA373E">
      <w:pPr>
        <w:spacing w:after="0" w:line="240" w:lineRule="auto"/>
        <w:rPr>
          <w:rFonts w:ascii="Arial" w:hAnsi="Arial" w:cs="Arial"/>
          <w:sz w:val="20"/>
          <w:szCs w:val="20"/>
        </w:rPr>
      </w:pPr>
    </w:p>
    <w:p w14:paraId="03CE934E" w14:textId="26F5D860" w:rsidR="005E1493" w:rsidRDefault="005E1493" w:rsidP="00AA373E">
      <w:pPr>
        <w:spacing w:after="0" w:line="240" w:lineRule="auto"/>
        <w:rPr>
          <w:rFonts w:ascii="Arial" w:hAnsi="Arial" w:cs="Arial"/>
          <w:sz w:val="20"/>
          <w:szCs w:val="20"/>
        </w:rPr>
      </w:pPr>
    </w:p>
    <w:p w14:paraId="407AA7D4" w14:textId="77777777" w:rsidR="005E1493" w:rsidRPr="00335F21" w:rsidRDefault="005E1493" w:rsidP="00AA373E">
      <w:pPr>
        <w:spacing w:after="0" w:line="240" w:lineRule="auto"/>
        <w:rPr>
          <w:rFonts w:ascii="Arial" w:hAnsi="Arial" w:cs="Arial"/>
          <w:sz w:val="20"/>
          <w:szCs w:val="20"/>
        </w:rPr>
      </w:pPr>
    </w:p>
    <w:p w14:paraId="50948F69" w14:textId="3AB505D1" w:rsidR="00A83880" w:rsidRPr="006A3C14" w:rsidRDefault="00A83880" w:rsidP="00AA373E">
      <w:pPr>
        <w:rPr>
          <w:rFonts w:ascii="Arial" w:hAnsi="Arial" w:cs="Arial"/>
          <w:sz w:val="20"/>
          <w:szCs w:val="20"/>
        </w:rPr>
      </w:pPr>
      <w:r w:rsidRPr="00415E1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6A3C14" w:rsidSect="00AA373E">
      <w:foot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ED3D" w14:textId="77777777" w:rsidR="0022205E" w:rsidRDefault="0022205E" w:rsidP="006975C6">
      <w:pPr>
        <w:spacing w:after="0" w:line="240" w:lineRule="auto"/>
      </w:pPr>
      <w:r>
        <w:separator/>
      </w:r>
    </w:p>
  </w:endnote>
  <w:endnote w:type="continuationSeparator" w:id="0">
    <w:p w14:paraId="53885B57" w14:textId="77777777" w:rsidR="0022205E" w:rsidRDefault="0022205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4470270"/>
      <w:docPartObj>
        <w:docPartGallery w:val="Page Numbers (Bottom of Page)"/>
        <w:docPartUnique/>
      </w:docPartObj>
    </w:sdtPr>
    <w:sdtEndPr/>
    <w:sdtContent>
      <w:sdt>
        <w:sdtPr>
          <w:id w:val="-1769616900"/>
          <w:docPartObj>
            <w:docPartGallery w:val="Page Numbers (Top of Page)"/>
            <w:docPartUnique/>
          </w:docPartObj>
        </w:sdtPr>
        <w:sdtEndPr/>
        <w:sdtContent>
          <w:p w14:paraId="7E923D8B" w14:textId="3B3BB67E" w:rsidR="00E37164" w:rsidRDefault="00E37164">
            <w:pPr>
              <w:pStyle w:val="Noga"/>
              <w:jc w:val="right"/>
            </w:pPr>
            <w:r w:rsidRPr="00E37164">
              <w:rPr>
                <w:rFonts w:ascii="Arial" w:hAnsi="Arial" w:cs="Arial"/>
                <w:sz w:val="16"/>
                <w:szCs w:val="16"/>
              </w:rPr>
              <w:t xml:space="preserve">Stran </w:t>
            </w:r>
            <w:r w:rsidRPr="00E37164">
              <w:rPr>
                <w:rFonts w:ascii="Arial" w:hAnsi="Arial" w:cs="Arial"/>
                <w:sz w:val="16"/>
                <w:szCs w:val="16"/>
              </w:rPr>
              <w:fldChar w:fldCharType="begin"/>
            </w:r>
            <w:r w:rsidRPr="00E37164">
              <w:rPr>
                <w:rFonts w:ascii="Arial" w:hAnsi="Arial" w:cs="Arial"/>
                <w:sz w:val="16"/>
                <w:szCs w:val="16"/>
              </w:rPr>
              <w:instrText>PAGE</w:instrText>
            </w:r>
            <w:r w:rsidRPr="00E37164">
              <w:rPr>
                <w:rFonts w:ascii="Arial" w:hAnsi="Arial" w:cs="Arial"/>
                <w:sz w:val="16"/>
                <w:szCs w:val="16"/>
              </w:rPr>
              <w:fldChar w:fldCharType="separate"/>
            </w:r>
            <w:r w:rsidRPr="00E37164">
              <w:rPr>
                <w:rFonts w:ascii="Arial" w:hAnsi="Arial" w:cs="Arial"/>
                <w:sz w:val="16"/>
                <w:szCs w:val="16"/>
              </w:rPr>
              <w:t>2</w:t>
            </w:r>
            <w:r w:rsidRPr="00E37164">
              <w:rPr>
                <w:rFonts w:ascii="Arial" w:hAnsi="Arial" w:cs="Arial"/>
                <w:sz w:val="16"/>
                <w:szCs w:val="16"/>
              </w:rPr>
              <w:fldChar w:fldCharType="end"/>
            </w:r>
            <w:r w:rsidRPr="00E37164">
              <w:rPr>
                <w:rFonts w:ascii="Arial" w:hAnsi="Arial" w:cs="Arial"/>
                <w:sz w:val="16"/>
                <w:szCs w:val="16"/>
              </w:rPr>
              <w:t xml:space="preserve"> od 72</w:t>
            </w:r>
          </w:p>
        </w:sdtContent>
      </w:sdt>
    </w:sdtContent>
  </w:sdt>
  <w:p w14:paraId="43653180" w14:textId="25690800" w:rsidR="0022205E" w:rsidRDefault="002220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4ED357A8" w:rsidR="0022205E" w:rsidRPr="005C5679" w:rsidRDefault="0022205E"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E37164">
              <w:rPr>
                <w:rFonts w:ascii="Arial" w:hAnsi="Arial" w:cs="Arial"/>
                <w:bCs/>
                <w:sz w:val="16"/>
                <w:szCs w:val="16"/>
              </w:rPr>
              <w:t>72</w:t>
            </w:r>
          </w:p>
        </w:sdtContent>
      </w:sdt>
    </w:sdtContent>
  </w:sdt>
  <w:p w14:paraId="1498B327" w14:textId="77777777" w:rsidR="0022205E" w:rsidRDefault="0022205E" w:rsidP="00AB49EF">
    <w:pPr>
      <w:pStyle w:val="Noga"/>
    </w:pPr>
  </w:p>
  <w:p w14:paraId="3D5F9B1D" w14:textId="3702AD62" w:rsidR="0022205E" w:rsidRDefault="002220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933" w14:textId="29061CFB" w:rsidR="0022205E" w:rsidRPr="00E311CC" w:rsidRDefault="0022205E"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E37164">
      <w:rPr>
        <w:bCs/>
        <w:sz w:val="16"/>
        <w:szCs w:val="16"/>
      </w:rPr>
      <w:t>72</w:t>
    </w:r>
  </w:p>
  <w:p w14:paraId="6B012073" w14:textId="77777777" w:rsidR="0022205E" w:rsidRDefault="002220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9380" w14:textId="77777777" w:rsidR="0022205E" w:rsidRDefault="0022205E" w:rsidP="006975C6">
      <w:pPr>
        <w:spacing w:after="0" w:line="240" w:lineRule="auto"/>
      </w:pPr>
      <w:r>
        <w:separator/>
      </w:r>
    </w:p>
  </w:footnote>
  <w:footnote w:type="continuationSeparator" w:id="0">
    <w:p w14:paraId="5059FA6F" w14:textId="77777777" w:rsidR="0022205E" w:rsidRDefault="0022205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22205E" w:rsidRPr="00B43F32" w:rsidRDefault="0022205E" w:rsidP="00B43F32">
    <w:pPr>
      <w:tabs>
        <w:tab w:val="center" w:pos="4536"/>
        <w:tab w:val="right" w:pos="9072"/>
      </w:tabs>
      <w:spacing w:after="0" w:line="240" w:lineRule="auto"/>
    </w:pPr>
    <w:r w:rsidRPr="00B43F32">
      <w:t xml:space="preserve">   </w:t>
    </w:r>
  </w:p>
  <w:p w14:paraId="700BCA1C" w14:textId="77777777" w:rsidR="0022205E" w:rsidRPr="00B43F32" w:rsidRDefault="0022205E"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797B" w14:textId="77777777" w:rsidR="0022205E" w:rsidRDefault="002220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DB083A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9"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B1C5CA3"/>
    <w:multiLevelType w:val="hybridMultilevel"/>
    <w:tmpl w:val="FAF88590"/>
    <w:lvl w:ilvl="0" w:tplc="4B4AED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5"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FF4F36"/>
    <w:multiLevelType w:val="hybridMultilevel"/>
    <w:tmpl w:val="1C9C0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6"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85561A"/>
    <w:multiLevelType w:val="hybridMultilevel"/>
    <w:tmpl w:val="23CCC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22"/>
  </w:num>
  <w:num w:numId="4">
    <w:abstractNumId w:val="21"/>
  </w:num>
  <w:num w:numId="5">
    <w:abstractNumId w:val="8"/>
  </w:num>
  <w:num w:numId="6">
    <w:abstractNumId w:val="11"/>
  </w:num>
  <w:num w:numId="7">
    <w:abstractNumId w:val="30"/>
  </w:num>
  <w:num w:numId="8">
    <w:abstractNumId w:val="5"/>
  </w:num>
  <w:num w:numId="9">
    <w:abstractNumId w:val="15"/>
  </w:num>
  <w:num w:numId="10">
    <w:abstractNumId w:val="24"/>
  </w:num>
  <w:num w:numId="11">
    <w:abstractNumId w:val="26"/>
  </w:num>
  <w:num w:numId="12">
    <w:abstractNumId w:val="44"/>
  </w:num>
  <w:num w:numId="13">
    <w:abstractNumId w:val="45"/>
  </w:num>
  <w:num w:numId="14">
    <w:abstractNumId w:val="43"/>
  </w:num>
  <w:num w:numId="15">
    <w:abstractNumId w:val="29"/>
  </w:num>
  <w:num w:numId="16">
    <w:abstractNumId w:val="13"/>
  </w:num>
  <w:num w:numId="17">
    <w:abstractNumId w:val="6"/>
  </w:num>
  <w:num w:numId="18">
    <w:abstractNumId w:val="42"/>
  </w:num>
  <w:num w:numId="19">
    <w:abstractNumId w:val="12"/>
  </w:num>
  <w:num w:numId="20">
    <w:abstractNumId w:val="25"/>
  </w:num>
  <w:num w:numId="21">
    <w:abstractNumId w:val="23"/>
  </w:num>
  <w:num w:numId="22">
    <w:abstractNumId w:val="9"/>
  </w:num>
  <w:num w:numId="23">
    <w:abstractNumId w:val="4"/>
  </w:num>
  <w:num w:numId="24">
    <w:abstractNumId w:val="17"/>
  </w:num>
  <w:num w:numId="25">
    <w:abstractNumId w:val="10"/>
  </w:num>
  <w:num w:numId="26">
    <w:abstractNumId w:val="35"/>
  </w:num>
  <w:num w:numId="27">
    <w:abstractNumId w:val="0"/>
  </w:num>
  <w:num w:numId="28">
    <w:abstractNumId w:val="39"/>
  </w:num>
  <w:num w:numId="29">
    <w:abstractNumId w:val="19"/>
  </w:num>
  <w:num w:numId="30">
    <w:abstractNumId w:val="31"/>
  </w:num>
  <w:num w:numId="31">
    <w:abstractNumId w:val="14"/>
  </w:num>
  <w:num w:numId="32">
    <w:abstractNumId w:val="40"/>
  </w:num>
  <w:num w:numId="33">
    <w:abstractNumId w:val="41"/>
  </w:num>
  <w:num w:numId="34">
    <w:abstractNumId w:val="28"/>
  </w:num>
  <w:num w:numId="35">
    <w:abstractNumId w:val="34"/>
  </w:num>
  <w:num w:numId="36">
    <w:abstractNumId w:val="37"/>
  </w:num>
  <w:num w:numId="37">
    <w:abstractNumId w:val="3"/>
  </w:num>
  <w:num w:numId="38">
    <w:abstractNumId w:val="38"/>
  </w:num>
  <w:num w:numId="39">
    <w:abstractNumId w:val="7"/>
  </w:num>
  <w:num w:numId="40">
    <w:abstractNumId w:val="18"/>
  </w:num>
  <w:num w:numId="41">
    <w:abstractNumId w:val="33"/>
  </w:num>
  <w:num w:numId="42">
    <w:abstractNumId w:val="2"/>
  </w:num>
  <w:num w:numId="43">
    <w:abstractNumId w:val="1"/>
  </w:num>
  <w:num w:numId="44">
    <w:abstractNumId w:val="46"/>
  </w:num>
  <w:num w:numId="45">
    <w:abstractNumId w:val="36"/>
  </w:num>
  <w:num w:numId="46">
    <w:abstractNumId w:val="20"/>
  </w:num>
  <w:num w:numId="47">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57D"/>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97FAD"/>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4A5"/>
    <w:rsid w:val="000D3B54"/>
    <w:rsid w:val="000D3FD3"/>
    <w:rsid w:val="000D4189"/>
    <w:rsid w:val="000D5880"/>
    <w:rsid w:val="000D5D6B"/>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47CC9"/>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169B"/>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A776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205E"/>
    <w:rsid w:val="002237BB"/>
    <w:rsid w:val="00223933"/>
    <w:rsid w:val="00223F65"/>
    <w:rsid w:val="00224624"/>
    <w:rsid w:val="00224F20"/>
    <w:rsid w:val="002251D3"/>
    <w:rsid w:val="00226477"/>
    <w:rsid w:val="00226B3F"/>
    <w:rsid w:val="00226ECF"/>
    <w:rsid w:val="00230ACE"/>
    <w:rsid w:val="00231290"/>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981"/>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9F5"/>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27DF"/>
    <w:rsid w:val="00322947"/>
    <w:rsid w:val="00322984"/>
    <w:rsid w:val="00324352"/>
    <w:rsid w:val="00325891"/>
    <w:rsid w:val="00326C20"/>
    <w:rsid w:val="003278D8"/>
    <w:rsid w:val="00327A71"/>
    <w:rsid w:val="00327B64"/>
    <w:rsid w:val="003308E5"/>
    <w:rsid w:val="00330ECD"/>
    <w:rsid w:val="003311FB"/>
    <w:rsid w:val="00331D40"/>
    <w:rsid w:val="0033249E"/>
    <w:rsid w:val="003329AD"/>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156A"/>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2AA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34C"/>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3A91"/>
    <w:rsid w:val="00443AC3"/>
    <w:rsid w:val="00445346"/>
    <w:rsid w:val="004463BC"/>
    <w:rsid w:val="00447411"/>
    <w:rsid w:val="00450AB6"/>
    <w:rsid w:val="004510A2"/>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2C67"/>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3EBD"/>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36F0"/>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0E7A"/>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500"/>
    <w:rsid w:val="006C6D9C"/>
    <w:rsid w:val="006C6DD3"/>
    <w:rsid w:val="006D0B15"/>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483"/>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87B"/>
    <w:rsid w:val="00800747"/>
    <w:rsid w:val="008015C2"/>
    <w:rsid w:val="00801892"/>
    <w:rsid w:val="00801B6D"/>
    <w:rsid w:val="00801BDB"/>
    <w:rsid w:val="00802F8A"/>
    <w:rsid w:val="00803334"/>
    <w:rsid w:val="0080348B"/>
    <w:rsid w:val="00804354"/>
    <w:rsid w:val="008044D8"/>
    <w:rsid w:val="00804BFA"/>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6C92"/>
    <w:rsid w:val="009073E5"/>
    <w:rsid w:val="00907FBC"/>
    <w:rsid w:val="00910145"/>
    <w:rsid w:val="00910216"/>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11E"/>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1F4"/>
    <w:rsid w:val="00BC1485"/>
    <w:rsid w:val="00BC18BD"/>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6B8"/>
    <w:rsid w:val="00BF7887"/>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55BE"/>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B38"/>
    <w:rsid w:val="00CF1256"/>
    <w:rsid w:val="00CF2296"/>
    <w:rsid w:val="00CF35AF"/>
    <w:rsid w:val="00CF3685"/>
    <w:rsid w:val="00CF442E"/>
    <w:rsid w:val="00CF543D"/>
    <w:rsid w:val="00CF76BF"/>
    <w:rsid w:val="00D01395"/>
    <w:rsid w:val="00D014F1"/>
    <w:rsid w:val="00D03915"/>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5B20"/>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164"/>
    <w:rsid w:val="00E37591"/>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9B8"/>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6C0"/>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D2B"/>
    <w:rsid w:val="00F51901"/>
    <w:rsid w:val="00F51B25"/>
    <w:rsid w:val="00F52E20"/>
    <w:rsid w:val="00F53F92"/>
    <w:rsid w:val="00F54535"/>
    <w:rsid w:val="00F557D3"/>
    <w:rsid w:val="00F5616E"/>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797"/>
    <w:rsid w:val="00F810CC"/>
    <w:rsid w:val="00F83745"/>
    <w:rsid w:val="00F84D77"/>
    <w:rsid w:val="00F851F3"/>
    <w:rsid w:val="00F8612B"/>
    <w:rsid w:val="00F86180"/>
    <w:rsid w:val="00F86F8F"/>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2F09F5"/>
    <w:pPr>
      <w:tabs>
        <w:tab w:val="right" w:leader="dot" w:pos="9060"/>
      </w:tabs>
      <w:spacing w:after="100"/>
      <w:ind w:left="440"/>
    </w:pPr>
    <w:rPr>
      <w:rFonts w:ascii="Arial" w:hAnsi="Arial" w:cs="Arial"/>
      <w:noProof/>
      <w:sz w:val="20"/>
      <w:szCs w:val="20"/>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4.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40</Pages>
  <Words>12747</Words>
  <Characters>72663</Characters>
  <Application>Microsoft Office Word</Application>
  <DocSecurity>0</DocSecurity>
  <Lines>605</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21</cp:revision>
  <cp:lastPrinted>2021-05-11T06:34:00Z</cp:lastPrinted>
  <dcterms:created xsi:type="dcterms:W3CDTF">2021-04-19T06:07:00Z</dcterms:created>
  <dcterms:modified xsi:type="dcterms:W3CDTF">2021-05-11T06:59:00Z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